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6F344" w14:textId="77777777" w:rsidR="00767507" w:rsidRDefault="00767507" w:rsidP="00767507">
      <w:pPr>
        <w:autoSpaceDE w:val="0"/>
        <w:autoSpaceDN w:val="0"/>
        <w:adjustRightInd w:val="0"/>
        <w:rPr>
          <w:rFonts w:ascii="Trebuchet MS" w:hAnsi="Trebuchet MS"/>
          <w:b/>
          <w:bCs/>
          <w:sz w:val="28"/>
          <w:szCs w:val="28"/>
        </w:rPr>
      </w:pPr>
    </w:p>
    <w:p w14:paraId="021B38F0" w14:textId="77777777" w:rsidR="0061428C" w:rsidRPr="0061428C" w:rsidRDefault="0061428C" w:rsidP="0061428C">
      <w:pPr>
        <w:rPr>
          <w:rFonts w:ascii="Trebuchet MS" w:hAnsi="Trebuchet MS"/>
          <w:sz w:val="22"/>
          <w:szCs w:val="22"/>
        </w:rPr>
      </w:pPr>
    </w:p>
    <w:p w14:paraId="696408CE" w14:textId="77777777" w:rsidR="0061428C" w:rsidRPr="0061428C" w:rsidRDefault="0061428C" w:rsidP="0061428C">
      <w:pPr>
        <w:rPr>
          <w:rFonts w:ascii="Trebuchet MS" w:hAnsi="Trebuchet MS"/>
          <w:sz w:val="22"/>
          <w:szCs w:val="22"/>
        </w:rPr>
      </w:pPr>
    </w:p>
    <w:p w14:paraId="6A256650" w14:textId="77777777" w:rsidR="00A07FC8" w:rsidRPr="00A07FC8" w:rsidRDefault="00A07FC8" w:rsidP="00A07FC8">
      <w:pPr>
        <w:rPr>
          <w:rFonts w:ascii="Trebuchet MS" w:hAnsi="Trebuchet MS"/>
          <w:sz w:val="22"/>
          <w:szCs w:val="22"/>
        </w:rPr>
      </w:pPr>
    </w:p>
    <w:p w14:paraId="37D2FE01" w14:textId="77777777" w:rsidR="00A07FC8" w:rsidRPr="00A07FC8" w:rsidRDefault="00A07FC8" w:rsidP="00A07FC8">
      <w:pPr>
        <w:rPr>
          <w:rFonts w:ascii="Trebuchet MS" w:hAnsi="Trebuchet MS"/>
          <w:sz w:val="22"/>
          <w:szCs w:val="22"/>
        </w:rPr>
      </w:pPr>
    </w:p>
    <w:p w14:paraId="34673844" w14:textId="77777777" w:rsidR="00A07FC8" w:rsidRPr="00A07FC8" w:rsidRDefault="00A07FC8" w:rsidP="00A07FC8">
      <w:pPr>
        <w:rPr>
          <w:rFonts w:ascii="Trebuchet MS" w:hAnsi="Trebuchet MS"/>
          <w:sz w:val="22"/>
          <w:szCs w:val="22"/>
        </w:rPr>
      </w:pPr>
    </w:p>
    <w:p w14:paraId="76E6629D" w14:textId="77777777" w:rsidR="00A07FC8" w:rsidRPr="00A07FC8" w:rsidRDefault="00A07FC8" w:rsidP="00A07FC8">
      <w:pPr>
        <w:rPr>
          <w:rFonts w:ascii="Trebuchet MS" w:hAnsi="Trebuchet MS"/>
          <w:sz w:val="22"/>
          <w:szCs w:val="22"/>
        </w:rPr>
      </w:pPr>
    </w:p>
    <w:p w14:paraId="7F622009" w14:textId="77777777" w:rsidR="00A07FC8" w:rsidRPr="00A07FC8" w:rsidRDefault="00A07FC8" w:rsidP="00A07FC8">
      <w:pPr>
        <w:rPr>
          <w:rFonts w:ascii="Trebuchet MS" w:hAnsi="Trebuchet MS"/>
          <w:sz w:val="22"/>
          <w:szCs w:val="22"/>
        </w:rPr>
      </w:pPr>
    </w:p>
    <w:p w14:paraId="7273F4F9" w14:textId="77777777" w:rsidR="00A07FC8" w:rsidRPr="00A07FC8" w:rsidRDefault="00A07FC8" w:rsidP="00A07FC8">
      <w:pPr>
        <w:rPr>
          <w:rFonts w:ascii="Trebuchet MS" w:hAnsi="Trebuchet MS"/>
          <w:sz w:val="22"/>
          <w:szCs w:val="22"/>
        </w:rPr>
      </w:pPr>
    </w:p>
    <w:p w14:paraId="6589F076" w14:textId="77777777" w:rsidR="00A07FC8" w:rsidRPr="00A07FC8" w:rsidRDefault="00A07FC8" w:rsidP="00A07FC8">
      <w:pPr>
        <w:rPr>
          <w:rFonts w:ascii="Trebuchet MS" w:hAnsi="Trebuchet MS"/>
          <w:sz w:val="22"/>
          <w:szCs w:val="22"/>
        </w:rPr>
      </w:pPr>
    </w:p>
    <w:p w14:paraId="77DAD061" w14:textId="77777777" w:rsidR="00A07FC8" w:rsidRPr="00A07FC8" w:rsidRDefault="00A07FC8" w:rsidP="00A07FC8">
      <w:pPr>
        <w:rPr>
          <w:rFonts w:ascii="Trebuchet MS" w:hAnsi="Trebuchet MS"/>
          <w:sz w:val="22"/>
          <w:szCs w:val="22"/>
        </w:rPr>
      </w:pPr>
    </w:p>
    <w:p w14:paraId="5927FEF3" w14:textId="77777777" w:rsidR="00A07FC8" w:rsidRPr="00A07FC8" w:rsidRDefault="00A07FC8" w:rsidP="00A07FC8">
      <w:pPr>
        <w:rPr>
          <w:rFonts w:ascii="Trebuchet MS" w:hAnsi="Trebuchet MS"/>
          <w:sz w:val="22"/>
          <w:szCs w:val="22"/>
        </w:rPr>
      </w:pPr>
    </w:p>
    <w:p w14:paraId="6E6C99D9" w14:textId="77777777" w:rsidR="00A07FC8" w:rsidRPr="00A07FC8" w:rsidRDefault="00A07FC8" w:rsidP="00A07FC8">
      <w:pPr>
        <w:rPr>
          <w:rFonts w:ascii="Trebuchet MS" w:hAnsi="Trebuchet MS"/>
          <w:sz w:val="22"/>
          <w:szCs w:val="22"/>
        </w:rPr>
      </w:pPr>
    </w:p>
    <w:p w14:paraId="57571769" w14:textId="77777777" w:rsidR="00A07FC8" w:rsidRPr="00A07FC8" w:rsidRDefault="00A07FC8" w:rsidP="00A07FC8">
      <w:pPr>
        <w:rPr>
          <w:rFonts w:ascii="Trebuchet MS" w:hAnsi="Trebuchet MS"/>
          <w:sz w:val="22"/>
          <w:szCs w:val="22"/>
        </w:rPr>
      </w:pPr>
    </w:p>
    <w:p w14:paraId="432A0178" w14:textId="77777777" w:rsidR="00A07FC8" w:rsidRPr="00A07FC8" w:rsidRDefault="00A07FC8" w:rsidP="00A07FC8">
      <w:pPr>
        <w:rPr>
          <w:rFonts w:ascii="Trebuchet MS" w:hAnsi="Trebuchet MS"/>
          <w:sz w:val="22"/>
          <w:szCs w:val="22"/>
        </w:rPr>
      </w:pPr>
    </w:p>
    <w:p w14:paraId="3D8728C4" w14:textId="77777777" w:rsidR="00A07FC8" w:rsidRPr="00A07FC8" w:rsidRDefault="00A07FC8" w:rsidP="00A07FC8">
      <w:pPr>
        <w:rPr>
          <w:rFonts w:ascii="Trebuchet MS" w:hAnsi="Trebuchet MS"/>
          <w:sz w:val="22"/>
          <w:szCs w:val="22"/>
        </w:rPr>
      </w:pPr>
    </w:p>
    <w:p w14:paraId="0533CEAF" w14:textId="77777777" w:rsidR="00A07FC8" w:rsidRPr="00A07FC8" w:rsidRDefault="00A07FC8" w:rsidP="00A07FC8">
      <w:pPr>
        <w:rPr>
          <w:rFonts w:ascii="Trebuchet MS" w:hAnsi="Trebuchet MS"/>
          <w:sz w:val="22"/>
          <w:szCs w:val="22"/>
        </w:rPr>
      </w:pPr>
    </w:p>
    <w:p w14:paraId="2F8CBD22" w14:textId="77777777" w:rsidR="00A07FC8" w:rsidRPr="00A07FC8" w:rsidRDefault="00A07FC8" w:rsidP="00A07FC8">
      <w:pPr>
        <w:rPr>
          <w:rFonts w:ascii="Trebuchet MS" w:hAnsi="Trebuchet MS"/>
          <w:sz w:val="22"/>
          <w:szCs w:val="22"/>
        </w:rPr>
      </w:pPr>
    </w:p>
    <w:p w14:paraId="4540859C" w14:textId="77777777" w:rsidR="00A07FC8" w:rsidRPr="00A07FC8" w:rsidRDefault="00A07FC8" w:rsidP="00A07FC8">
      <w:pPr>
        <w:rPr>
          <w:rFonts w:ascii="Trebuchet MS" w:hAnsi="Trebuchet MS"/>
          <w:sz w:val="22"/>
          <w:szCs w:val="22"/>
        </w:rPr>
      </w:pPr>
    </w:p>
    <w:p w14:paraId="57529DB8" w14:textId="77777777" w:rsidR="00A07FC8" w:rsidRPr="00A07FC8" w:rsidRDefault="00A07FC8" w:rsidP="00A07FC8">
      <w:pPr>
        <w:rPr>
          <w:rFonts w:ascii="Trebuchet MS" w:hAnsi="Trebuchet MS"/>
          <w:sz w:val="22"/>
          <w:szCs w:val="22"/>
        </w:rPr>
      </w:pPr>
    </w:p>
    <w:p w14:paraId="177972D7" w14:textId="77777777" w:rsidR="00A07FC8" w:rsidRPr="00A07FC8" w:rsidRDefault="00A07FC8" w:rsidP="00A07FC8">
      <w:pPr>
        <w:rPr>
          <w:rFonts w:ascii="Trebuchet MS" w:hAnsi="Trebuchet MS"/>
          <w:sz w:val="22"/>
          <w:szCs w:val="22"/>
        </w:rPr>
      </w:pPr>
    </w:p>
    <w:p w14:paraId="2937512A" w14:textId="77777777" w:rsidR="00A07FC8" w:rsidRPr="00A07FC8" w:rsidRDefault="00A07FC8" w:rsidP="00A07FC8">
      <w:pPr>
        <w:pBdr>
          <w:top w:val="thinThickSmallGap" w:sz="24" w:space="1" w:color="auto"/>
          <w:left w:val="thinThickSmallGap" w:sz="24" w:space="4" w:color="auto"/>
          <w:bottom w:val="thickThinSmallGap" w:sz="24" w:space="1" w:color="auto"/>
          <w:right w:val="thickThinSmallGap" w:sz="24" w:space="4" w:color="auto"/>
        </w:pBdr>
        <w:shd w:val="thinDiagCross" w:color="C0C0C0" w:fill="auto"/>
        <w:rPr>
          <w:rFonts w:ascii="Trebuchet MS" w:hAnsi="Trebuchet MS"/>
          <w:sz w:val="22"/>
          <w:szCs w:val="22"/>
        </w:rPr>
      </w:pPr>
    </w:p>
    <w:p w14:paraId="4A316E6E" w14:textId="77777777" w:rsidR="00A07FC8" w:rsidRPr="00A07FC8" w:rsidRDefault="00A07FC8" w:rsidP="00A07FC8">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b/>
          <w:bCs/>
          <w:sz w:val="28"/>
          <w:szCs w:val="28"/>
        </w:rPr>
      </w:pPr>
      <w:r w:rsidRPr="00A07FC8">
        <w:rPr>
          <w:rFonts w:ascii="Trebuchet MS" w:hAnsi="Trebuchet MS"/>
          <w:b/>
          <w:bCs/>
          <w:sz w:val="28"/>
          <w:szCs w:val="28"/>
        </w:rPr>
        <w:t>III. OBRAZCI ZA PRIPRAVO PONUDBE</w:t>
      </w:r>
    </w:p>
    <w:p w14:paraId="65665850" w14:textId="77777777" w:rsidR="00A07FC8" w:rsidRPr="00A07FC8" w:rsidRDefault="00A07FC8" w:rsidP="00A07FC8">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b/>
          <w:bCs/>
          <w:i/>
          <w:iCs/>
          <w:caps/>
          <w:sz w:val="22"/>
          <w:szCs w:val="22"/>
        </w:rPr>
      </w:pPr>
    </w:p>
    <w:p w14:paraId="2256D38D" w14:textId="77777777" w:rsidR="00A07FC8" w:rsidRPr="00A07FC8" w:rsidRDefault="00A07FC8" w:rsidP="00A07FC8">
      <w:pPr>
        <w:autoSpaceDE w:val="0"/>
        <w:autoSpaceDN w:val="0"/>
        <w:adjustRightInd w:val="0"/>
        <w:jc w:val="both"/>
        <w:rPr>
          <w:rFonts w:ascii="Trebuchet MS" w:eastAsia="Times New Roman" w:hAnsi="Trebuchet MS" w:cs="Trebuchet MS"/>
          <w:b/>
          <w:bCs/>
          <w:sz w:val="22"/>
          <w:szCs w:val="22"/>
          <w:lang w:eastAsia="sl-SI"/>
        </w:rPr>
      </w:pPr>
      <w:r w:rsidRPr="00A07FC8">
        <w:rPr>
          <w:rFonts w:ascii="Trebuchet MS" w:eastAsia="Times New Roman" w:hAnsi="Trebuchet MS" w:cs="Trebuchet MS"/>
          <w:sz w:val="22"/>
          <w:szCs w:val="22"/>
          <w:lang w:eastAsia="sl-SI"/>
        </w:rPr>
        <w:br w:type="page"/>
      </w:r>
    </w:p>
    <w:p w14:paraId="77FE7D92" w14:textId="77777777" w:rsidR="00A07FC8" w:rsidRPr="00A07FC8" w:rsidRDefault="00A07FC8" w:rsidP="00A07FC8">
      <w:pPr>
        <w:pageBreakBefore/>
        <w:rPr>
          <w:rFonts w:ascii="Trebuchet MS" w:hAnsi="Trebuchet MS"/>
          <w:b/>
          <w:bCs/>
          <w:sz w:val="22"/>
          <w:szCs w:val="22"/>
          <w:shd w:val="clear" w:color="auto" w:fill="D9D9D9"/>
        </w:rPr>
      </w:pPr>
      <w:r w:rsidRPr="00A07FC8">
        <w:rPr>
          <w:rFonts w:ascii="Trebuchet MS" w:hAnsi="Trebuchet MS"/>
          <w:b/>
          <w:bCs/>
          <w:sz w:val="22"/>
          <w:szCs w:val="22"/>
          <w:highlight w:val="lightGray"/>
          <w:shd w:val="clear" w:color="auto" w:fill="D9D9D9"/>
        </w:rPr>
        <w:lastRenderedPageBreak/>
        <w:t>Obr_1</w:t>
      </w:r>
      <w:r w:rsidRPr="00A07FC8">
        <w:rPr>
          <w:rFonts w:ascii="Trebuchet MS" w:hAnsi="Trebuchet MS"/>
          <w:b/>
          <w:bCs/>
          <w:sz w:val="22"/>
          <w:szCs w:val="22"/>
          <w:shd w:val="clear" w:color="auto" w:fill="D9D9D9"/>
        </w:rPr>
        <w:t xml:space="preserve"> </w:t>
      </w:r>
    </w:p>
    <w:p w14:paraId="79243076" w14:textId="77777777" w:rsidR="00A07FC8" w:rsidRPr="00A07FC8" w:rsidRDefault="00A07FC8" w:rsidP="00A07FC8">
      <w:pPr>
        <w:jc w:val="center"/>
        <w:rPr>
          <w:rFonts w:ascii="Trebuchet MS" w:hAnsi="Trebuchet MS"/>
          <w:b/>
          <w:bCs/>
          <w:sz w:val="22"/>
          <w:szCs w:val="22"/>
        </w:rPr>
      </w:pPr>
      <w:r w:rsidRPr="00A07FC8">
        <w:rPr>
          <w:rFonts w:ascii="Trebuchet MS" w:hAnsi="Trebuchet MS"/>
          <w:b/>
          <w:bCs/>
          <w:sz w:val="22"/>
          <w:szCs w:val="22"/>
        </w:rPr>
        <w:t>PONUDBA ŠT.: ______________</w:t>
      </w:r>
    </w:p>
    <w:p w14:paraId="7C642AC1" w14:textId="77777777" w:rsidR="00A07FC8" w:rsidRPr="00A07FC8" w:rsidRDefault="00A07FC8" w:rsidP="00A07FC8">
      <w:pPr>
        <w:jc w:val="both"/>
        <w:rPr>
          <w:rFonts w:ascii="Trebuchet MS" w:hAnsi="Trebuchet MS"/>
          <w:b/>
          <w:bCs/>
          <w:sz w:val="22"/>
          <w:szCs w:val="22"/>
        </w:rPr>
      </w:pPr>
    </w:p>
    <w:p w14:paraId="29C9331D" w14:textId="77777777" w:rsidR="00A07FC8" w:rsidRPr="00A07FC8" w:rsidRDefault="00A07FC8" w:rsidP="00A07FC8">
      <w:pPr>
        <w:rPr>
          <w:rFonts w:ascii="Trebuchet MS" w:hAnsi="Trebuchet MS"/>
          <w:b/>
          <w:bCs/>
          <w:sz w:val="22"/>
          <w:szCs w:val="22"/>
        </w:rPr>
      </w:pPr>
    </w:p>
    <w:p w14:paraId="3066E9E1" w14:textId="77777777" w:rsidR="000E4751" w:rsidRDefault="00A07FC8" w:rsidP="00A07FC8">
      <w:pPr>
        <w:autoSpaceDE w:val="0"/>
        <w:autoSpaceDN w:val="0"/>
        <w:adjustRightInd w:val="0"/>
        <w:jc w:val="both"/>
        <w:rPr>
          <w:rFonts w:ascii="Trebuchet MS" w:eastAsia="Times New Roman" w:hAnsi="Trebuchet MS" w:cs="Trebuchet MS"/>
          <w:b/>
          <w:bCs/>
          <w:sz w:val="22"/>
          <w:szCs w:val="22"/>
          <w:lang w:eastAsia="sl-SI"/>
        </w:rPr>
      </w:pPr>
      <w:r w:rsidRPr="00A07FC8">
        <w:rPr>
          <w:rFonts w:ascii="Trebuchet MS" w:eastAsia="Times New Roman" w:hAnsi="Trebuchet MS"/>
          <w:b/>
          <w:bCs/>
          <w:color w:val="000000"/>
          <w:sz w:val="22"/>
          <w:szCs w:val="22"/>
          <w:lang w:eastAsia="sl-SI"/>
        </w:rPr>
        <w:t>Predmet naročila:</w:t>
      </w:r>
      <w:r w:rsidRPr="00A07FC8">
        <w:rPr>
          <w:rFonts w:ascii="Trebuchet MS" w:eastAsia="Times New Roman" w:hAnsi="Trebuchet MS"/>
          <w:b/>
          <w:bCs/>
          <w:color w:val="000000"/>
          <w:sz w:val="22"/>
          <w:szCs w:val="22"/>
          <w:lang w:eastAsia="sl-SI"/>
        </w:rPr>
        <w:tab/>
      </w:r>
      <w:r w:rsidRPr="00A07FC8">
        <w:rPr>
          <w:rFonts w:ascii="Trebuchet MS" w:eastAsia="Times New Roman" w:hAnsi="Trebuchet MS" w:cs="Trebuchet MS"/>
          <w:b/>
          <w:bCs/>
          <w:sz w:val="22"/>
          <w:szCs w:val="22"/>
          <w:lang w:eastAsia="sl-SI"/>
        </w:rPr>
        <w:t>»STORITVE NADZORA</w:t>
      </w:r>
      <w:r w:rsidR="000E4751">
        <w:rPr>
          <w:rFonts w:ascii="Trebuchet MS" w:eastAsia="Times New Roman" w:hAnsi="Trebuchet MS" w:cs="Trebuchet MS"/>
          <w:b/>
          <w:bCs/>
          <w:sz w:val="22"/>
          <w:szCs w:val="22"/>
          <w:lang w:eastAsia="sl-SI"/>
        </w:rPr>
        <w:t xml:space="preserve"> NOTRANJE OPREME</w:t>
      </w:r>
      <w:r w:rsidRPr="00A07FC8">
        <w:rPr>
          <w:rFonts w:ascii="Trebuchet MS" w:eastAsia="Times New Roman" w:hAnsi="Trebuchet MS" w:cs="Trebuchet MS"/>
          <w:b/>
          <w:bCs/>
          <w:sz w:val="22"/>
          <w:szCs w:val="22"/>
          <w:lang w:eastAsia="sl-SI"/>
        </w:rPr>
        <w:t xml:space="preserve"> ZA PROJEKT CENTER </w:t>
      </w:r>
    </w:p>
    <w:p w14:paraId="61081058" w14:textId="27B68A85" w:rsidR="00A07FC8" w:rsidRPr="00A07FC8" w:rsidRDefault="00A07FC8" w:rsidP="000E4751">
      <w:pPr>
        <w:autoSpaceDE w:val="0"/>
        <w:autoSpaceDN w:val="0"/>
        <w:adjustRightInd w:val="0"/>
        <w:ind w:left="1416" w:firstLine="708"/>
        <w:jc w:val="both"/>
        <w:rPr>
          <w:rFonts w:ascii="Trebuchet MS" w:eastAsia="Times New Roman" w:hAnsi="Trebuchet MS" w:cs="Trebuchet MS"/>
          <w:b/>
          <w:bCs/>
          <w:sz w:val="22"/>
          <w:szCs w:val="22"/>
          <w:lang w:eastAsia="sl-SI"/>
        </w:rPr>
      </w:pPr>
      <w:r w:rsidRPr="00A07FC8">
        <w:rPr>
          <w:rFonts w:ascii="Trebuchet MS" w:eastAsia="Times New Roman" w:hAnsi="Trebuchet MS" w:cs="Trebuchet MS"/>
          <w:b/>
          <w:bCs/>
          <w:sz w:val="22"/>
          <w:szCs w:val="22"/>
          <w:lang w:eastAsia="sl-SI"/>
        </w:rPr>
        <w:t>URBANEGA DOGAJANJA«</w:t>
      </w:r>
      <w:r w:rsidRPr="00A07FC8">
        <w:rPr>
          <w:rFonts w:ascii="Trebuchet MS" w:eastAsia="Times New Roman" w:hAnsi="Trebuchet MS" w:cs="Trebuchet MS"/>
          <w:b/>
          <w:bCs/>
          <w:color w:val="000000"/>
          <w:sz w:val="22"/>
          <w:szCs w:val="22"/>
          <w:lang w:eastAsia="sl-SI"/>
        </w:rPr>
        <w:t xml:space="preserve"> </w:t>
      </w:r>
    </w:p>
    <w:p w14:paraId="0D67E20E" w14:textId="77777777" w:rsidR="00A07FC8" w:rsidRPr="00A07FC8" w:rsidRDefault="00A07FC8" w:rsidP="00A07FC8">
      <w:pPr>
        <w:autoSpaceDE w:val="0"/>
        <w:autoSpaceDN w:val="0"/>
        <w:adjustRightInd w:val="0"/>
        <w:ind w:left="2124" w:hanging="2124"/>
        <w:jc w:val="both"/>
        <w:rPr>
          <w:rFonts w:ascii="Trebuchet MS" w:eastAsia="Times New Roman" w:hAnsi="Trebuchet MS"/>
          <w:b/>
          <w:color w:val="000000"/>
          <w:sz w:val="22"/>
          <w:szCs w:val="22"/>
          <w:lang w:eastAsia="sl-SI"/>
        </w:rPr>
      </w:pPr>
    </w:p>
    <w:p w14:paraId="6557DDA5" w14:textId="77777777" w:rsidR="00A07FC8" w:rsidRPr="00A07FC8" w:rsidRDefault="00A07FC8" w:rsidP="00A07FC8">
      <w:pPr>
        <w:jc w:val="both"/>
        <w:rPr>
          <w:rFonts w:ascii="Trebuchet MS" w:hAnsi="Trebuchet MS"/>
          <w:b/>
          <w:bCs/>
          <w:sz w:val="22"/>
          <w:szCs w:val="22"/>
        </w:rPr>
      </w:pPr>
      <w:r w:rsidRPr="00A07FC8">
        <w:rPr>
          <w:rFonts w:ascii="Trebuchet MS" w:hAnsi="Trebuchet MS"/>
          <w:b/>
          <w:bCs/>
          <w:sz w:val="22"/>
          <w:szCs w:val="22"/>
        </w:rPr>
        <w:t>Naročnik:</w:t>
      </w:r>
      <w:r w:rsidRPr="00A07FC8">
        <w:rPr>
          <w:rFonts w:ascii="Trebuchet MS" w:hAnsi="Trebuchet MS"/>
          <w:b/>
          <w:bCs/>
          <w:sz w:val="22"/>
          <w:szCs w:val="22"/>
        </w:rPr>
        <w:tab/>
      </w:r>
      <w:r w:rsidRPr="00A07FC8">
        <w:rPr>
          <w:rFonts w:ascii="Trebuchet MS" w:hAnsi="Trebuchet MS"/>
          <w:b/>
          <w:bCs/>
          <w:sz w:val="22"/>
          <w:szCs w:val="22"/>
        </w:rPr>
        <w:tab/>
        <w:t>MESTNA OBČINA CELJE, Trg celjskih knezov 9, 3000 Celje</w:t>
      </w:r>
    </w:p>
    <w:p w14:paraId="76DEE35F" w14:textId="77777777" w:rsidR="00A07FC8" w:rsidRPr="00A07FC8" w:rsidRDefault="00A07FC8" w:rsidP="00A07FC8">
      <w:pPr>
        <w:jc w:val="both"/>
        <w:rPr>
          <w:rFonts w:ascii="Trebuchet MS" w:hAnsi="Trebuchet MS"/>
          <w:sz w:val="22"/>
          <w:szCs w:val="22"/>
        </w:rPr>
      </w:pPr>
    </w:p>
    <w:p w14:paraId="5FC5AAF2" w14:textId="77777777" w:rsidR="00A07FC8" w:rsidRPr="00A07FC8" w:rsidRDefault="00A07FC8" w:rsidP="00A07FC8">
      <w:pPr>
        <w:jc w:val="both"/>
        <w:rPr>
          <w:rFonts w:ascii="Trebuchet MS" w:hAnsi="Trebuchet MS"/>
          <w:sz w:val="22"/>
          <w:szCs w:val="22"/>
        </w:rPr>
      </w:pPr>
    </w:p>
    <w:p w14:paraId="3D3BF46F" w14:textId="3AB0441C" w:rsidR="00A07FC8" w:rsidRPr="00A07FC8" w:rsidRDefault="00A07FC8" w:rsidP="00A07FC8">
      <w:pPr>
        <w:autoSpaceDE w:val="0"/>
        <w:autoSpaceDN w:val="0"/>
        <w:adjustRightInd w:val="0"/>
        <w:jc w:val="both"/>
        <w:rPr>
          <w:rFonts w:ascii="Trebuchet MS" w:eastAsia="Times New Roman" w:hAnsi="Trebuchet MS" w:cs="Trebuchet MS"/>
          <w:color w:val="000000"/>
          <w:sz w:val="22"/>
          <w:szCs w:val="22"/>
          <w:lang w:eastAsia="sl-SI"/>
        </w:rPr>
      </w:pPr>
      <w:r w:rsidRPr="00A07FC8">
        <w:rPr>
          <w:rFonts w:ascii="Trebuchet MS" w:eastAsia="Times New Roman" w:hAnsi="Trebuchet MS" w:cs="Trebuchet MS"/>
          <w:color w:val="000000"/>
          <w:sz w:val="22"/>
          <w:szCs w:val="22"/>
          <w:lang w:eastAsia="sl-SI"/>
        </w:rPr>
        <w:t xml:space="preserve">Na podlagi javnega naročila, številka: </w:t>
      </w:r>
      <w:r w:rsidRPr="001430DB">
        <w:rPr>
          <w:rFonts w:ascii="Trebuchet MS" w:eastAsia="Times New Roman" w:hAnsi="Trebuchet MS" w:cs="Trebuchet MS"/>
          <w:b/>
          <w:bCs/>
          <w:sz w:val="22"/>
          <w:szCs w:val="22"/>
          <w:lang w:eastAsia="sl-SI"/>
        </w:rPr>
        <w:t>JNMV-0</w:t>
      </w:r>
      <w:r w:rsidR="002C1408" w:rsidRPr="001430DB">
        <w:rPr>
          <w:rFonts w:ascii="Trebuchet MS" w:eastAsia="Times New Roman" w:hAnsi="Trebuchet MS" w:cs="Trebuchet MS"/>
          <w:b/>
          <w:bCs/>
          <w:sz w:val="22"/>
          <w:szCs w:val="22"/>
          <w:lang w:eastAsia="sl-SI"/>
        </w:rPr>
        <w:t>16</w:t>
      </w:r>
      <w:r w:rsidRPr="001430DB">
        <w:rPr>
          <w:rFonts w:ascii="Trebuchet MS" w:eastAsia="Times New Roman" w:hAnsi="Trebuchet MS" w:cs="Trebuchet MS"/>
          <w:b/>
          <w:bCs/>
          <w:sz w:val="22"/>
          <w:szCs w:val="22"/>
          <w:lang w:eastAsia="sl-SI"/>
        </w:rPr>
        <w:t>-202</w:t>
      </w:r>
      <w:r w:rsidR="00E16D90" w:rsidRPr="001430DB">
        <w:rPr>
          <w:rFonts w:ascii="Trebuchet MS" w:eastAsia="Times New Roman" w:hAnsi="Trebuchet MS" w:cs="Trebuchet MS"/>
          <w:b/>
          <w:bCs/>
          <w:sz w:val="22"/>
          <w:szCs w:val="22"/>
          <w:lang w:eastAsia="sl-SI"/>
        </w:rPr>
        <w:t>6</w:t>
      </w:r>
      <w:r w:rsidRPr="001430DB">
        <w:rPr>
          <w:rFonts w:ascii="Trebuchet MS" w:eastAsia="Times New Roman" w:hAnsi="Trebuchet MS" w:cs="Trebuchet MS"/>
          <w:b/>
          <w:bCs/>
          <w:sz w:val="22"/>
          <w:szCs w:val="22"/>
          <w:lang w:eastAsia="sl-SI"/>
        </w:rPr>
        <w:t>-S</w:t>
      </w:r>
      <w:r w:rsidRPr="001430DB">
        <w:rPr>
          <w:rFonts w:ascii="Trebuchet MS" w:eastAsia="Times New Roman" w:hAnsi="Trebuchet MS" w:cs="Trebuchet MS"/>
          <w:sz w:val="22"/>
          <w:szCs w:val="22"/>
          <w:lang w:eastAsia="sl-SI"/>
        </w:rPr>
        <w:t xml:space="preserve">, </w:t>
      </w:r>
      <w:r w:rsidRPr="001430DB">
        <w:rPr>
          <w:rFonts w:ascii="Trebuchet MS" w:eastAsia="Times New Roman" w:hAnsi="Trebuchet MS" w:cs="Trebuchet MS"/>
          <w:color w:val="000000"/>
          <w:sz w:val="22"/>
          <w:szCs w:val="22"/>
          <w:lang w:eastAsia="sl-SI"/>
        </w:rPr>
        <w:t>se prijavljamo</w:t>
      </w:r>
      <w:r w:rsidRPr="00A07FC8">
        <w:rPr>
          <w:rFonts w:ascii="Trebuchet MS" w:eastAsia="Times New Roman" w:hAnsi="Trebuchet MS" w:cs="Trebuchet MS"/>
          <w:color w:val="000000"/>
          <w:sz w:val="22"/>
          <w:szCs w:val="22"/>
          <w:lang w:eastAsia="sl-SI"/>
        </w:rPr>
        <w:t xml:space="preserve"> na objavljeno javno naročilo in prilagamo našo ponudbeno dokumentacijo v skladu z navodili za izdelavo ponudbe.</w:t>
      </w:r>
    </w:p>
    <w:p w14:paraId="401D1D17" w14:textId="77777777" w:rsidR="00A07FC8" w:rsidRPr="00A07FC8" w:rsidRDefault="00A07FC8" w:rsidP="00A07FC8">
      <w:pPr>
        <w:autoSpaceDE w:val="0"/>
        <w:autoSpaceDN w:val="0"/>
        <w:jc w:val="both"/>
        <w:rPr>
          <w:rFonts w:ascii="Trebuchet MS" w:eastAsiaTheme="minorHAnsi" w:hAnsi="Trebuchet MS"/>
          <w:color w:val="000000"/>
          <w:sz w:val="22"/>
          <w:szCs w:val="22"/>
          <w:lang w:eastAsia="sl-SI"/>
        </w:rPr>
      </w:pPr>
    </w:p>
    <w:p w14:paraId="37F1E23C" w14:textId="77777777" w:rsidR="00A07FC8" w:rsidRPr="00A07FC8" w:rsidRDefault="00A07FC8" w:rsidP="00A07FC8">
      <w:pPr>
        <w:rPr>
          <w:rFonts w:ascii="Trebuchet MS" w:hAnsi="Trebuchet MS"/>
          <w:b/>
          <w:bCs/>
          <w:sz w:val="22"/>
          <w:szCs w:val="22"/>
        </w:rPr>
      </w:pPr>
      <w:r w:rsidRPr="00A07FC8">
        <w:rPr>
          <w:rFonts w:ascii="Trebuchet MS" w:hAnsi="Trebuchet MS"/>
          <w:b/>
          <w:bCs/>
          <w:sz w:val="22"/>
          <w:szCs w:val="22"/>
        </w:rPr>
        <w:t>PODATKI O PONUDNIKU:</w:t>
      </w:r>
    </w:p>
    <w:p w14:paraId="5580DA55" w14:textId="77777777" w:rsidR="00A07FC8" w:rsidRPr="00A07FC8" w:rsidRDefault="00A07FC8" w:rsidP="00A07FC8">
      <w:pPr>
        <w:rPr>
          <w:rFonts w:ascii="Trebuchet MS" w:hAnsi="Trebuchet MS"/>
          <w:sz w:val="22"/>
          <w:szCs w:val="22"/>
        </w:rPr>
      </w:pPr>
    </w:p>
    <w:tbl>
      <w:tblPr>
        <w:tblW w:w="9603" w:type="dxa"/>
        <w:tblInd w:w="2" w:type="dxa"/>
        <w:tblLayout w:type="fixed"/>
        <w:tblCellMar>
          <w:left w:w="71" w:type="dxa"/>
          <w:right w:w="71" w:type="dxa"/>
        </w:tblCellMar>
        <w:tblLook w:val="0000" w:firstRow="0" w:lastRow="0" w:firstColumn="0" w:lastColumn="0" w:noHBand="0" w:noVBand="0"/>
      </w:tblPr>
      <w:tblGrid>
        <w:gridCol w:w="4075"/>
        <w:gridCol w:w="5528"/>
      </w:tblGrid>
      <w:tr w:rsidR="00A07FC8" w:rsidRPr="00A07FC8" w14:paraId="62BE1501" w14:textId="77777777" w:rsidTr="00BA5713">
        <w:tc>
          <w:tcPr>
            <w:tcW w:w="4075" w:type="dxa"/>
            <w:tcBorders>
              <w:top w:val="single" w:sz="2" w:space="0" w:color="000000"/>
              <w:left w:val="single" w:sz="2" w:space="0" w:color="000000"/>
              <w:bottom w:val="single" w:sz="2" w:space="0" w:color="000000"/>
            </w:tcBorders>
          </w:tcPr>
          <w:p w14:paraId="4B44D41B" w14:textId="77777777" w:rsidR="00A07FC8" w:rsidRPr="00A07FC8" w:rsidRDefault="00A07FC8" w:rsidP="00A07FC8">
            <w:pPr>
              <w:tabs>
                <w:tab w:val="left" w:pos="284"/>
              </w:tabs>
              <w:snapToGrid w:val="0"/>
              <w:ind w:left="181" w:hanging="181"/>
              <w:rPr>
                <w:rFonts w:ascii="Trebuchet MS" w:hAnsi="Trebuchet MS"/>
                <w:sz w:val="22"/>
                <w:szCs w:val="22"/>
              </w:rPr>
            </w:pPr>
            <w:r w:rsidRPr="00A07FC8">
              <w:rPr>
                <w:rFonts w:ascii="Trebuchet MS" w:hAnsi="Trebuchet MS"/>
                <w:sz w:val="22"/>
                <w:szCs w:val="22"/>
              </w:rPr>
              <w:t>Firma ali ime ponudnika:</w:t>
            </w:r>
          </w:p>
        </w:tc>
        <w:tc>
          <w:tcPr>
            <w:tcW w:w="5528" w:type="dxa"/>
            <w:tcBorders>
              <w:top w:val="single" w:sz="2" w:space="0" w:color="000000"/>
              <w:left w:val="single" w:sz="2" w:space="0" w:color="000000"/>
              <w:bottom w:val="single" w:sz="2" w:space="0" w:color="000000"/>
              <w:right w:val="single" w:sz="2" w:space="0" w:color="000000"/>
            </w:tcBorders>
          </w:tcPr>
          <w:p w14:paraId="2A89F8DC" w14:textId="77777777" w:rsidR="00A07FC8" w:rsidRPr="00A07FC8" w:rsidRDefault="00A07FC8" w:rsidP="00A07FC8">
            <w:pPr>
              <w:tabs>
                <w:tab w:val="left" w:pos="284"/>
              </w:tabs>
              <w:snapToGrid w:val="0"/>
              <w:ind w:left="181" w:hanging="181"/>
              <w:rPr>
                <w:rFonts w:ascii="Trebuchet MS" w:hAnsi="Trebuchet MS"/>
                <w:sz w:val="22"/>
                <w:szCs w:val="22"/>
              </w:rPr>
            </w:pPr>
          </w:p>
          <w:p w14:paraId="0A1CDCBA" w14:textId="77777777" w:rsidR="00A07FC8" w:rsidRPr="00A07FC8" w:rsidRDefault="00A07FC8" w:rsidP="00A07FC8">
            <w:pPr>
              <w:tabs>
                <w:tab w:val="left" w:pos="284"/>
              </w:tabs>
              <w:snapToGrid w:val="0"/>
              <w:rPr>
                <w:rFonts w:ascii="Trebuchet MS" w:hAnsi="Trebuchet MS"/>
                <w:sz w:val="22"/>
                <w:szCs w:val="22"/>
              </w:rPr>
            </w:pPr>
          </w:p>
          <w:p w14:paraId="104C8605" w14:textId="77777777" w:rsidR="00A07FC8" w:rsidRPr="00A07FC8" w:rsidRDefault="00A07FC8" w:rsidP="00A07FC8">
            <w:pPr>
              <w:tabs>
                <w:tab w:val="left" w:pos="284"/>
              </w:tabs>
              <w:snapToGrid w:val="0"/>
              <w:rPr>
                <w:rFonts w:ascii="Trebuchet MS" w:hAnsi="Trebuchet MS"/>
                <w:sz w:val="22"/>
                <w:szCs w:val="22"/>
              </w:rPr>
            </w:pPr>
          </w:p>
        </w:tc>
      </w:tr>
      <w:tr w:rsidR="00A07FC8" w:rsidRPr="00A07FC8" w14:paraId="54C8B169" w14:textId="77777777" w:rsidTr="00BA5713">
        <w:tc>
          <w:tcPr>
            <w:tcW w:w="4075" w:type="dxa"/>
            <w:tcBorders>
              <w:left w:val="single" w:sz="2" w:space="0" w:color="000000"/>
              <w:bottom w:val="single" w:sz="2" w:space="0" w:color="000000"/>
            </w:tcBorders>
          </w:tcPr>
          <w:p w14:paraId="3138A121" w14:textId="77777777" w:rsidR="00A07FC8" w:rsidRPr="00A07FC8" w:rsidRDefault="00A07FC8" w:rsidP="00A07FC8">
            <w:pPr>
              <w:tabs>
                <w:tab w:val="left" w:pos="284"/>
              </w:tabs>
              <w:snapToGrid w:val="0"/>
              <w:spacing w:before="60" w:after="60"/>
              <w:ind w:left="181" w:hanging="181"/>
              <w:rPr>
                <w:rFonts w:ascii="Trebuchet MS" w:hAnsi="Trebuchet MS"/>
                <w:sz w:val="22"/>
                <w:szCs w:val="22"/>
              </w:rPr>
            </w:pPr>
            <w:r w:rsidRPr="00A07FC8">
              <w:rPr>
                <w:rFonts w:ascii="Trebuchet MS" w:hAnsi="Trebuchet MS"/>
                <w:sz w:val="22"/>
                <w:szCs w:val="22"/>
              </w:rPr>
              <w:t>Zakoniti zastopnik:</w:t>
            </w:r>
          </w:p>
        </w:tc>
        <w:tc>
          <w:tcPr>
            <w:tcW w:w="5528" w:type="dxa"/>
            <w:tcBorders>
              <w:left w:val="single" w:sz="2" w:space="0" w:color="000000"/>
              <w:bottom w:val="single" w:sz="2" w:space="0" w:color="000000"/>
              <w:right w:val="single" w:sz="2" w:space="0" w:color="000000"/>
            </w:tcBorders>
          </w:tcPr>
          <w:p w14:paraId="648A39B1" w14:textId="77777777" w:rsidR="00A07FC8" w:rsidRPr="00A07FC8" w:rsidRDefault="00A07FC8" w:rsidP="00A07FC8">
            <w:pPr>
              <w:tabs>
                <w:tab w:val="left" w:pos="284"/>
              </w:tabs>
              <w:snapToGrid w:val="0"/>
              <w:ind w:left="181" w:hanging="181"/>
              <w:rPr>
                <w:rFonts w:ascii="Trebuchet MS" w:hAnsi="Trebuchet MS"/>
                <w:sz w:val="22"/>
                <w:szCs w:val="22"/>
              </w:rPr>
            </w:pPr>
          </w:p>
          <w:p w14:paraId="25D418D0" w14:textId="77777777" w:rsidR="00A07FC8" w:rsidRPr="00A07FC8" w:rsidRDefault="00A07FC8" w:rsidP="00A07FC8">
            <w:pPr>
              <w:tabs>
                <w:tab w:val="left" w:pos="284"/>
              </w:tabs>
              <w:snapToGrid w:val="0"/>
              <w:ind w:left="181" w:hanging="181"/>
              <w:rPr>
                <w:rFonts w:ascii="Trebuchet MS" w:hAnsi="Trebuchet MS"/>
                <w:sz w:val="22"/>
                <w:szCs w:val="22"/>
              </w:rPr>
            </w:pPr>
          </w:p>
        </w:tc>
      </w:tr>
      <w:tr w:rsidR="00A07FC8" w:rsidRPr="00A07FC8" w14:paraId="0044C5C1" w14:textId="77777777" w:rsidTr="00BA5713">
        <w:tc>
          <w:tcPr>
            <w:tcW w:w="4075" w:type="dxa"/>
            <w:tcBorders>
              <w:left w:val="single" w:sz="2" w:space="0" w:color="000000"/>
              <w:bottom w:val="single" w:sz="2" w:space="0" w:color="000000"/>
            </w:tcBorders>
          </w:tcPr>
          <w:p w14:paraId="324AFEC8" w14:textId="77777777" w:rsidR="00A07FC8" w:rsidRPr="00A07FC8" w:rsidRDefault="00A07FC8" w:rsidP="00A07FC8">
            <w:pPr>
              <w:tabs>
                <w:tab w:val="left" w:pos="284"/>
              </w:tabs>
              <w:snapToGrid w:val="0"/>
              <w:spacing w:before="60" w:after="60"/>
              <w:ind w:left="181" w:hanging="181"/>
              <w:rPr>
                <w:rFonts w:ascii="Trebuchet MS" w:hAnsi="Trebuchet MS"/>
                <w:sz w:val="22"/>
                <w:szCs w:val="22"/>
              </w:rPr>
            </w:pPr>
            <w:r w:rsidRPr="00A07FC8">
              <w:rPr>
                <w:rFonts w:ascii="Trebuchet MS" w:hAnsi="Trebuchet MS"/>
                <w:sz w:val="22"/>
                <w:szCs w:val="22"/>
              </w:rPr>
              <w:t>Identifikacijska številka za DDV:</w:t>
            </w:r>
          </w:p>
        </w:tc>
        <w:tc>
          <w:tcPr>
            <w:tcW w:w="5528" w:type="dxa"/>
            <w:tcBorders>
              <w:left w:val="single" w:sz="2" w:space="0" w:color="000000"/>
              <w:bottom w:val="single" w:sz="2" w:space="0" w:color="000000"/>
              <w:right w:val="single" w:sz="2" w:space="0" w:color="000000"/>
            </w:tcBorders>
          </w:tcPr>
          <w:p w14:paraId="021D1F3E" w14:textId="77777777" w:rsidR="00A07FC8" w:rsidRPr="00A07FC8" w:rsidRDefault="00A07FC8" w:rsidP="00A07FC8">
            <w:pPr>
              <w:tabs>
                <w:tab w:val="left" w:pos="284"/>
              </w:tabs>
              <w:snapToGrid w:val="0"/>
              <w:ind w:left="181" w:hanging="181"/>
              <w:rPr>
                <w:rFonts w:ascii="Trebuchet MS" w:hAnsi="Trebuchet MS"/>
                <w:sz w:val="22"/>
                <w:szCs w:val="22"/>
              </w:rPr>
            </w:pPr>
          </w:p>
          <w:p w14:paraId="3244462C" w14:textId="77777777" w:rsidR="00A07FC8" w:rsidRPr="00A07FC8" w:rsidRDefault="00A07FC8" w:rsidP="00A07FC8">
            <w:pPr>
              <w:tabs>
                <w:tab w:val="left" w:pos="284"/>
              </w:tabs>
              <w:snapToGrid w:val="0"/>
              <w:ind w:left="181" w:hanging="181"/>
              <w:rPr>
                <w:rFonts w:ascii="Trebuchet MS" w:hAnsi="Trebuchet MS"/>
                <w:sz w:val="22"/>
                <w:szCs w:val="22"/>
              </w:rPr>
            </w:pPr>
          </w:p>
        </w:tc>
      </w:tr>
      <w:tr w:rsidR="00A07FC8" w:rsidRPr="00A07FC8" w14:paraId="2E843FF8" w14:textId="77777777" w:rsidTr="00BA5713">
        <w:tc>
          <w:tcPr>
            <w:tcW w:w="4075" w:type="dxa"/>
            <w:tcBorders>
              <w:left w:val="single" w:sz="2" w:space="0" w:color="000000"/>
              <w:bottom w:val="single" w:sz="2" w:space="0" w:color="000000"/>
            </w:tcBorders>
          </w:tcPr>
          <w:p w14:paraId="69633755" w14:textId="77777777" w:rsidR="00A07FC8" w:rsidRPr="00A07FC8" w:rsidRDefault="00A07FC8" w:rsidP="00A07FC8">
            <w:pPr>
              <w:tabs>
                <w:tab w:val="left" w:pos="284"/>
              </w:tabs>
              <w:snapToGrid w:val="0"/>
              <w:spacing w:before="60" w:after="60"/>
              <w:ind w:left="181" w:hanging="181"/>
              <w:rPr>
                <w:rFonts w:ascii="Trebuchet MS" w:hAnsi="Trebuchet MS"/>
                <w:sz w:val="22"/>
                <w:szCs w:val="22"/>
              </w:rPr>
            </w:pPr>
            <w:r w:rsidRPr="00A07FC8">
              <w:rPr>
                <w:rFonts w:ascii="Trebuchet MS" w:hAnsi="Trebuchet MS"/>
                <w:sz w:val="22"/>
                <w:szCs w:val="22"/>
              </w:rPr>
              <w:t>Matična številka / EMŠO:</w:t>
            </w:r>
          </w:p>
        </w:tc>
        <w:tc>
          <w:tcPr>
            <w:tcW w:w="5528" w:type="dxa"/>
            <w:tcBorders>
              <w:left w:val="single" w:sz="2" w:space="0" w:color="000000"/>
              <w:bottom w:val="single" w:sz="2" w:space="0" w:color="000000"/>
              <w:right w:val="single" w:sz="2" w:space="0" w:color="000000"/>
            </w:tcBorders>
          </w:tcPr>
          <w:p w14:paraId="1E4E96E4" w14:textId="77777777" w:rsidR="00A07FC8" w:rsidRPr="00A07FC8" w:rsidRDefault="00A07FC8" w:rsidP="00A07FC8">
            <w:pPr>
              <w:tabs>
                <w:tab w:val="left" w:pos="284"/>
              </w:tabs>
              <w:snapToGrid w:val="0"/>
              <w:ind w:left="181" w:hanging="181"/>
              <w:rPr>
                <w:rFonts w:ascii="Trebuchet MS" w:hAnsi="Trebuchet MS"/>
                <w:sz w:val="22"/>
                <w:szCs w:val="22"/>
              </w:rPr>
            </w:pPr>
          </w:p>
          <w:p w14:paraId="47FF76FA" w14:textId="77777777" w:rsidR="00A07FC8" w:rsidRPr="00A07FC8" w:rsidRDefault="00A07FC8" w:rsidP="00A07FC8">
            <w:pPr>
              <w:tabs>
                <w:tab w:val="left" w:pos="284"/>
              </w:tabs>
              <w:snapToGrid w:val="0"/>
              <w:ind w:left="181" w:hanging="181"/>
              <w:rPr>
                <w:rFonts w:ascii="Trebuchet MS" w:hAnsi="Trebuchet MS"/>
                <w:sz w:val="22"/>
                <w:szCs w:val="22"/>
              </w:rPr>
            </w:pPr>
          </w:p>
        </w:tc>
      </w:tr>
      <w:tr w:rsidR="00A07FC8" w:rsidRPr="00A07FC8" w14:paraId="45C6BBE9" w14:textId="77777777" w:rsidTr="00BA5713">
        <w:tc>
          <w:tcPr>
            <w:tcW w:w="4075" w:type="dxa"/>
            <w:tcBorders>
              <w:left w:val="single" w:sz="2" w:space="0" w:color="000000"/>
              <w:bottom w:val="single" w:sz="2" w:space="0" w:color="000000"/>
            </w:tcBorders>
          </w:tcPr>
          <w:p w14:paraId="2296DD32" w14:textId="77777777" w:rsidR="00A07FC8" w:rsidRPr="00A07FC8" w:rsidRDefault="00A07FC8" w:rsidP="00A07FC8">
            <w:pPr>
              <w:tabs>
                <w:tab w:val="left" w:pos="284"/>
              </w:tabs>
              <w:snapToGrid w:val="0"/>
              <w:spacing w:before="60" w:after="60"/>
              <w:ind w:left="181" w:hanging="181"/>
              <w:rPr>
                <w:rFonts w:ascii="Trebuchet MS" w:hAnsi="Trebuchet MS"/>
                <w:sz w:val="22"/>
                <w:szCs w:val="22"/>
              </w:rPr>
            </w:pPr>
            <w:r w:rsidRPr="00A07FC8">
              <w:rPr>
                <w:rFonts w:ascii="Trebuchet MS" w:hAnsi="Trebuchet MS"/>
                <w:sz w:val="22"/>
                <w:szCs w:val="22"/>
              </w:rPr>
              <w:t>Poslovni naslov (poslovni naslov ali stalno prebivališče ponudnika):</w:t>
            </w:r>
          </w:p>
        </w:tc>
        <w:tc>
          <w:tcPr>
            <w:tcW w:w="5528" w:type="dxa"/>
            <w:tcBorders>
              <w:left w:val="single" w:sz="2" w:space="0" w:color="000000"/>
              <w:bottom w:val="single" w:sz="2" w:space="0" w:color="000000"/>
              <w:right w:val="single" w:sz="2" w:space="0" w:color="000000"/>
            </w:tcBorders>
          </w:tcPr>
          <w:p w14:paraId="10B08150" w14:textId="77777777" w:rsidR="00A07FC8" w:rsidRPr="00A07FC8" w:rsidRDefault="00A07FC8" w:rsidP="00A07FC8">
            <w:pPr>
              <w:tabs>
                <w:tab w:val="left" w:pos="284"/>
              </w:tabs>
              <w:snapToGrid w:val="0"/>
              <w:ind w:left="181" w:hanging="181"/>
              <w:rPr>
                <w:rFonts w:ascii="Trebuchet MS" w:hAnsi="Trebuchet MS"/>
                <w:sz w:val="22"/>
                <w:szCs w:val="22"/>
              </w:rPr>
            </w:pPr>
          </w:p>
          <w:p w14:paraId="5E5D8BBD" w14:textId="77777777" w:rsidR="00A07FC8" w:rsidRPr="00A07FC8" w:rsidRDefault="00A07FC8" w:rsidP="00A07FC8">
            <w:pPr>
              <w:tabs>
                <w:tab w:val="left" w:pos="284"/>
              </w:tabs>
              <w:snapToGrid w:val="0"/>
              <w:ind w:left="181" w:hanging="181"/>
              <w:rPr>
                <w:rFonts w:ascii="Trebuchet MS" w:hAnsi="Trebuchet MS"/>
                <w:sz w:val="22"/>
                <w:szCs w:val="22"/>
              </w:rPr>
            </w:pPr>
          </w:p>
        </w:tc>
      </w:tr>
      <w:tr w:rsidR="00A07FC8" w:rsidRPr="00A07FC8" w14:paraId="621F1002" w14:textId="77777777" w:rsidTr="00BA5713">
        <w:tc>
          <w:tcPr>
            <w:tcW w:w="4075" w:type="dxa"/>
            <w:tcBorders>
              <w:left w:val="single" w:sz="2" w:space="0" w:color="000000"/>
              <w:bottom w:val="single" w:sz="2" w:space="0" w:color="000000"/>
            </w:tcBorders>
          </w:tcPr>
          <w:p w14:paraId="7423A2D9" w14:textId="77777777" w:rsidR="00A07FC8" w:rsidRPr="00A07FC8" w:rsidRDefault="00A07FC8" w:rsidP="00A07FC8">
            <w:pPr>
              <w:tabs>
                <w:tab w:val="left" w:pos="284"/>
              </w:tabs>
              <w:snapToGrid w:val="0"/>
              <w:spacing w:before="60" w:after="60"/>
              <w:ind w:left="181" w:hanging="181"/>
              <w:rPr>
                <w:rFonts w:ascii="Trebuchet MS" w:hAnsi="Trebuchet MS"/>
                <w:sz w:val="22"/>
                <w:szCs w:val="22"/>
              </w:rPr>
            </w:pPr>
            <w:r w:rsidRPr="00A07FC8">
              <w:rPr>
                <w:rFonts w:ascii="Trebuchet MS" w:hAnsi="Trebuchet MS"/>
                <w:sz w:val="22"/>
                <w:szCs w:val="22"/>
              </w:rPr>
              <w:t>Uradni elektronski naslov:</w:t>
            </w:r>
          </w:p>
        </w:tc>
        <w:tc>
          <w:tcPr>
            <w:tcW w:w="5528" w:type="dxa"/>
            <w:tcBorders>
              <w:left w:val="single" w:sz="2" w:space="0" w:color="000000"/>
              <w:bottom w:val="single" w:sz="2" w:space="0" w:color="000000"/>
              <w:right w:val="single" w:sz="2" w:space="0" w:color="000000"/>
            </w:tcBorders>
          </w:tcPr>
          <w:p w14:paraId="162B4A6F" w14:textId="77777777" w:rsidR="00A07FC8" w:rsidRPr="00A07FC8" w:rsidRDefault="00A07FC8" w:rsidP="00A07FC8">
            <w:pPr>
              <w:tabs>
                <w:tab w:val="left" w:pos="284"/>
              </w:tabs>
              <w:snapToGrid w:val="0"/>
              <w:ind w:left="181" w:hanging="181"/>
              <w:rPr>
                <w:rFonts w:ascii="Trebuchet MS" w:hAnsi="Trebuchet MS"/>
                <w:sz w:val="22"/>
                <w:szCs w:val="22"/>
              </w:rPr>
            </w:pPr>
          </w:p>
          <w:p w14:paraId="15D33182" w14:textId="77777777" w:rsidR="00A07FC8" w:rsidRPr="00A07FC8" w:rsidRDefault="00A07FC8" w:rsidP="00A07FC8">
            <w:pPr>
              <w:tabs>
                <w:tab w:val="left" w:pos="284"/>
              </w:tabs>
              <w:snapToGrid w:val="0"/>
              <w:ind w:left="181" w:hanging="181"/>
              <w:rPr>
                <w:rFonts w:ascii="Trebuchet MS" w:hAnsi="Trebuchet MS"/>
                <w:sz w:val="22"/>
                <w:szCs w:val="22"/>
              </w:rPr>
            </w:pPr>
          </w:p>
        </w:tc>
      </w:tr>
      <w:tr w:rsidR="00A07FC8" w:rsidRPr="00A07FC8" w14:paraId="67A935A6" w14:textId="77777777" w:rsidTr="00BA5713">
        <w:tc>
          <w:tcPr>
            <w:tcW w:w="4075" w:type="dxa"/>
            <w:tcBorders>
              <w:left w:val="single" w:sz="2" w:space="0" w:color="000000"/>
              <w:bottom w:val="single" w:sz="2" w:space="0" w:color="000000"/>
            </w:tcBorders>
          </w:tcPr>
          <w:p w14:paraId="5CB5F704" w14:textId="77777777" w:rsidR="00A07FC8" w:rsidRPr="00A07FC8" w:rsidRDefault="00A07FC8" w:rsidP="00A07FC8">
            <w:pPr>
              <w:tabs>
                <w:tab w:val="left" w:pos="284"/>
              </w:tabs>
              <w:snapToGrid w:val="0"/>
              <w:spacing w:before="60" w:after="60"/>
              <w:ind w:left="181" w:hanging="181"/>
              <w:rPr>
                <w:rFonts w:ascii="Trebuchet MS" w:hAnsi="Trebuchet MS"/>
                <w:sz w:val="22"/>
                <w:szCs w:val="22"/>
              </w:rPr>
            </w:pPr>
            <w:r w:rsidRPr="00A07FC8">
              <w:rPr>
                <w:rFonts w:ascii="Trebuchet MS" w:hAnsi="Trebuchet MS"/>
                <w:sz w:val="22"/>
                <w:szCs w:val="22"/>
              </w:rPr>
              <w:t>Uradna telefonska številka:</w:t>
            </w:r>
          </w:p>
        </w:tc>
        <w:tc>
          <w:tcPr>
            <w:tcW w:w="5528" w:type="dxa"/>
            <w:tcBorders>
              <w:left w:val="single" w:sz="2" w:space="0" w:color="000000"/>
              <w:bottom w:val="single" w:sz="2" w:space="0" w:color="000000"/>
              <w:right w:val="single" w:sz="2" w:space="0" w:color="000000"/>
            </w:tcBorders>
          </w:tcPr>
          <w:p w14:paraId="4BD22992" w14:textId="77777777" w:rsidR="00A07FC8" w:rsidRPr="00A07FC8" w:rsidRDefault="00A07FC8" w:rsidP="00A07FC8">
            <w:pPr>
              <w:tabs>
                <w:tab w:val="left" w:pos="284"/>
              </w:tabs>
              <w:snapToGrid w:val="0"/>
              <w:ind w:left="181" w:hanging="181"/>
              <w:rPr>
                <w:rFonts w:ascii="Trebuchet MS" w:hAnsi="Trebuchet MS"/>
                <w:sz w:val="22"/>
                <w:szCs w:val="22"/>
              </w:rPr>
            </w:pPr>
          </w:p>
          <w:p w14:paraId="5891AD10" w14:textId="77777777" w:rsidR="00A07FC8" w:rsidRPr="00A07FC8" w:rsidRDefault="00A07FC8" w:rsidP="00A07FC8">
            <w:pPr>
              <w:tabs>
                <w:tab w:val="left" w:pos="284"/>
              </w:tabs>
              <w:snapToGrid w:val="0"/>
              <w:ind w:left="181" w:hanging="181"/>
              <w:rPr>
                <w:rFonts w:ascii="Trebuchet MS" w:hAnsi="Trebuchet MS"/>
                <w:sz w:val="22"/>
                <w:szCs w:val="22"/>
              </w:rPr>
            </w:pPr>
          </w:p>
        </w:tc>
      </w:tr>
      <w:tr w:rsidR="00A07FC8" w:rsidRPr="00A07FC8" w14:paraId="5FD233EA" w14:textId="77777777" w:rsidTr="00BA5713">
        <w:tc>
          <w:tcPr>
            <w:tcW w:w="4075" w:type="dxa"/>
            <w:tcBorders>
              <w:left w:val="single" w:sz="2" w:space="0" w:color="000000"/>
              <w:bottom w:val="single" w:sz="2" w:space="0" w:color="000000"/>
            </w:tcBorders>
          </w:tcPr>
          <w:p w14:paraId="617BFE4A" w14:textId="77777777" w:rsidR="00A07FC8" w:rsidRPr="00A07FC8" w:rsidRDefault="00A07FC8" w:rsidP="00A07FC8">
            <w:pPr>
              <w:tabs>
                <w:tab w:val="left" w:pos="284"/>
              </w:tabs>
              <w:snapToGrid w:val="0"/>
              <w:spacing w:before="60" w:after="60"/>
              <w:ind w:left="181" w:hanging="181"/>
              <w:rPr>
                <w:rFonts w:ascii="Trebuchet MS" w:hAnsi="Trebuchet MS"/>
                <w:sz w:val="22"/>
                <w:szCs w:val="22"/>
              </w:rPr>
            </w:pPr>
            <w:r w:rsidRPr="00A07FC8">
              <w:rPr>
                <w:rFonts w:ascii="Trebuchet MS" w:hAnsi="Trebuchet MS"/>
                <w:sz w:val="22"/>
                <w:szCs w:val="22"/>
              </w:rPr>
              <w:t>Šifra NUTS:</w:t>
            </w:r>
          </w:p>
        </w:tc>
        <w:tc>
          <w:tcPr>
            <w:tcW w:w="5528" w:type="dxa"/>
            <w:tcBorders>
              <w:left w:val="single" w:sz="2" w:space="0" w:color="000000"/>
              <w:bottom w:val="single" w:sz="2" w:space="0" w:color="000000"/>
              <w:right w:val="single" w:sz="2" w:space="0" w:color="000000"/>
            </w:tcBorders>
          </w:tcPr>
          <w:p w14:paraId="6CD746AE" w14:textId="77777777" w:rsidR="00A07FC8" w:rsidRPr="00A07FC8" w:rsidRDefault="00A07FC8" w:rsidP="00A07FC8">
            <w:pPr>
              <w:tabs>
                <w:tab w:val="left" w:pos="284"/>
              </w:tabs>
              <w:snapToGrid w:val="0"/>
              <w:ind w:left="181" w:hanging="181"/>
              <w:rPr>
                <w:rFonts w:ascii="Trebuchet MS" w:hAnsi="Trebuchet MS"/>
                <w:sz w:val="22"/>
                <w:szCs w:val="22"/>
              </w:rPr>
            </w:pPr>
          </w:p>
          <w:p w14:paraId="19BF6D56" w14:textId="77777777" w:rsidR="00A07FC8" w:rsidRPr="00A07FC8" w:rsidRDefault="00A07FC8" w:rsidP="00A07FC8">
            <w:pPr>
              <w:tabs>
                <w:tab w:val="left" w:pos="284"/>
              </w:tabs>
              <w:snapToGrid w:val="0"/>
              <w:ind w:left="181" w:hanging="181"/>
              <w:rPr>
                <w:rFonts w:ascii="Trebuchet MS" w:hAnsi="Trebuchet MS"/>
                <w:sz w:val="22"/>
                <w:szCs w:val="22"/>
              </w:rPr>
            </w:pPr>
          </w:p>
        </w:tc>
      </w:tr>
      <w:tr w:rsidR="00A07FC8" w:rsidRPr="00A07FC8" w14:paraId="6B6BE51B" w14:textId="77777777" w:rsidTr="00BA5713">
        <w:tc>
          <w:tcPr>
            <w:tcW w:w="4075" w:type="dxa"/>
            <w:tcBorders>
              <w:left w:val="single" w:sz="2" w:space="0" w:color="000000"/>
              <w:bottom w:val="single" w:sz="4" w:space="0" w:color="auto"/>
            </w:tcBorders>
          </w:tcPr>
          <w:p w14:paraId="1E1E7047" w14:textId="77777777" w:rsidR="00A07FC8" w:rsidRPr="00A07FC8" w:rsidRDefault="00A07FC8" w:rsidP="00A07FC8">
            <w:pPr>
              <w:snapToGrid w:val="0"/>
              <w:spacing w:before="60" w:after="60"/>
              <w:rPr>
                <w:rFonts w:ascii="Trebuchet MS" w:hAnsi="Trebuchet MS"/>
                <w:sz w:val="22"/>
                <w:szCs w:val="22"/>
              </w:rPr>
            </w:pPr>
            <w:r w:rsidRPr="00A07FC8">
              <w:rPr>
                <w:rFonts w:ascii="Trebuchet MS" w:hAnsi="Trebuchet MS"/>
                <w:sz w:val="22"/>
                <w:szCs w:val="22"/>
              </w:rPr>
              <w:t>Številka transakcijskega računa in banka, ki vodi račun:</w:t>
            </w:r>
          </w:p>
        </w:tc>
        <w:tc>
          <w:tcPr>
            <w:tcW w:w="5528" w:type="dxa"/>
            <w:tcBorders>
              <w:left w:val="single" w:sz="2" w:space="0" w:color="000000"/>
              <w:bottom w:val="single" w:sz="4" w:space="0" w:color="auto"/>
              <w:right w:val="single" w:sz="2" w:space="0" w:color="000000"/>
            </w:tcBorders>
          </w:tcPr>
          <w:p w14:paraId="10C60639" w14:textId="77777777" w:rsidR="00A07FC8" w:rsidRPr="00A07FC8" w:rsidRDefault="00A07FC8" w:rsidP="00A07FC8">
            <w:pPr>
              <w:tabs>
                <w:tab w:val="left" w:pos="284"/>
              </w:tabs>
              <w:snapToGrid w:val="0"/>
              <w:ind w:left="181" w:hanging="181"/>
              <w:rPr>
                <w:rFonts w:ascii="Trebuchet MS" w:hAnsi="Trebuchet MS"/>
                <w:sz w:val="22"/>
                <w:szCs w:val="22"/>
              </w:rPr>
            </w:pPr>
          </w:p>
          <w:p w14:paraId="17E9758D" w14:textId="77777777" w:rsidR="00A07FC8" w:rsidRPr="00A07FC8" w:rsidRDefault="00A07FC8" w:rsidP="00A07FC8">
            <w:pPr>
              <w:tabs>
                <w:tab w:val="left" w:pos="284"/>
              </w:tabs>
              <w:snapToGrid w:val="0"/>
              <w:ind w:left="181" w:hanging="181"/>
              <w:rPr>
                <w:rFonts w:ascii="Trebuchet MS" w:hAnsi="Trebuchet MS"/>
                <w:sz w:val="22"/>
                <w:szCs w:val="22"/>
              </w:rPr>
            </w:pPr>
          </w:p>
          <w:p w14:paraId="724F6894" w14:textId="77777777" w:rsidR="00A07FC8" w:rsidRPr="00A07FC8" w:rsidRDefault="00A07FC8" w:rsidP="00A07FC8">
            <w:pPr>
              <w:tabs>
                <w:tab w:val="left" w:pos="284"/>
              </w:tabs>
              <w:snapToGrid w:val="0"/>
              <w:ind w:left="181" w:hanging="181"/>
              <w:rPr>
                <w:rFonts w:ascii="Trebuchet MS" w:hAnsi="Trebuchet MS"/>
                <w:sz w:val="22"/>
                <w:szCs w:val="22"/>
              </w:rPr>
            </w:pPr>
          </w:p>
        </w:tc>
      </w:tr>
      <w:tr w:rsidR="00A07FC8" w:rsidRPr="00A07FC8" w14:paraId="5FF0A670" w14:textId="77777777" w:rsidTr="00BA5713">
        <w:tc>
          <w:tcPr>
            <w:tcW w:w="4075" w:type="dxa"/>
            <w:tcBorders>
              <w:left w:val="single" w:sz="2" w:space="0" w:color="000000"/>
              <w:bottom w:val="single" w:sz="4" w:space="0" w:color="auto"/>
            </w:tcBorders>
          </w:tcPr>
          <w:p w14:paraId="25413A04" w14:textId="77777777" w:rsidR="00A07FC8" w:rsidRPr="00A07FC8" w:rsidRDefault="00A07FC8" w:rsidP="00A07FC8">
            <w:pPr>
              <w:snapToGrid w:val="0"/>
              <w:spacing w:before="60" w:after="60"/>
              <w:rPr>
                <w:rFonts w:ascii="Trebuchet MS" w:hAnsi="Trebuchet MS"/>
                <w:sz w:val="22"/>
                <w:szCs w:val="22"/>
              </w:rPr>
            </w:pPr>
            <w:r w:rsidRPr="00A07FC8">
              <w:rPr>
                <w:rFonts w:ascii="Trebuchet MS" w:hAnsi="Trebuchet MS"/>
                <w:sz w:val="22"/>
                <w:szCs w:val="22"/>
              </w:rPr>
              <w:t>MSP</w:t>
            </w:r>
            <w:r w:rsidRPr="00A07FC8">
              <w:rPr>
                <w:rFonts w:ascii="Trebuchet MS" w:hAnsi="Trebuchet MS"/>
                <w:sz w:val="22"/>
                <w:szCs w:val="22"/>
                <w:vertAlign w:val="superscript"/>
              </w:rPr>
              <w:footnoteReference w:id="1"/>
            </w:r>
            <w:r w:rsidRPr="00A07FC8">
              <w:rPr>
                <w:rFonts w:ascii="Trebuchet MS" w:hAnsi="Trebuchet MS"/>
                <w:sz w:val="22"/>
                <w:szCs w:val="22"/>
              </w:rPr>
              <w:t xml:space="preserve"> (obkrožiti DA / NE):</w:t>
            </w:r>
          </w:p>
        </w:tc>
        <w:tc>
          <w:tcPr>
            <w:tcW w:w="5528" w:type="dxa"/>
            <w:tcBorders>
              <w:left w:val="single" w:sz="2" w:space="0" w:color="000000"/>
              <w:bottom w:val="single" w:sz="4" w:space="0" w:color="auto"/>
              <w:right w:val="single" w:sz="2" w:space="0" w:color="000000"/>
            </w:tcBorders>
          </w:tcPr>
          <w:p w14:paraId="525B7302" w14:textId="77777777" w:rsidR="00A07FC8" w:rsidRPr="00A07FC8" w:rsidRDefault="00A07FC8" w:rsidP="00A07FC8">
            <w:pPr>
              <w:tabs>
                <w:tab w:val="left" w:pos="284"/>
              </w:tabs>
              <w:snapToGrid w:val="0"/>
              <w:ind w:left="181" w:hanging="181"/>
              <w:rPr>
                <w:rFonts w:ascii="Trebuchet MS" w:hAnsi="Trebuchet MS"/>
                <w:sz w:val="22"/>
                <w:szCs w:val="22"/>
              </w:rPr>
            </w:pPr>
            <w:r w:rsidRPr="00A07FC8">
              <w:rPr>
                <w:rFonts w:ascii="Trebuchet MS" w:hAnsi="Trebuchet MS"/>
                <w:sz w:val="22"/>
                <w:szCs w:val="22"/>
              </w:rPr>
              <w:t>DA        NE</w:t>
            </w:r>
          </w:p>
          <w:p w14:paraId="1957FF7A" w14:textId="77777777" w:rsidR="00A07FC8" w:rsidRPr="00A07FC8" w:rsidRDefault="00A07FC8" w:rsidP="00A07FC8">
            <w:pPr>
              <w:tabs>
                <w:tab w:val="left" w:pos="284"/>
              </w:tabs>
              <w:snapToGrid w:val="0"/>
              <w:ind w:left="181" w:hanging="181"/>
              <w:rPr>
                <w:rFonts w:ascii="Trebuchet MS" w:hAnsi="Trebuchet MS"/>
                <w:sz w:val="22"/>
                <w:szCs w:val="22"/>
              </w:rPr>
            </w:pPr>
          </w:p>
        </w:tc>
      </w:tr>
      <w:tr w:rsidR="00A07FC8" w:rsidRPr="00A07FC8" w14:paraId="473FD6E2" w14:textId="77777777" w:rsidTr="00BA5713">
        <w:tc>
          <w:tcPr>
            <w:tcW w:w="4075" w:type="dxa"/>
            <w:tcBorders>
              <w:top w:val="single" w:sz="4" w:space="0" w:color="auto"/>
              <w:left w:val="single" w:sz="4" w:space="0" w:color="auto"/>
              <w:bottom w:val="single" w:sz="4" w:space="0" w:color="auto"/>
            </w:tcBorders>
          </w:tcPr>
          <w:p w14:paraId="2E2DFC97" w14:textId="77777777" w:rsidR="00A07FC8" w:rsidRPr="00A07FC8" w:rsidRDefault="00A07FC8" w:rsidP="00A07FC8">
            <w:pPr>
              <w:snapToGrid w:val="0"/>
              <w:spacing w:before="60" w:after="60"/>
              <w:rPr>
                <w:rFonts w:ascii="Trebuchet MS" w:hAnsi="Trebuchet MS"/>
                <w:sz w:val="22"/>
                <w:szCs w:val="22"/>
              </w:rPr>
            </w:pPr>
            <w:r w:rsidRPr="00A07FC8">
              <w:rPr>
                <w:rFonts w:ascii="Trebuchet MS" w:hAnsi="Trebuchet MS"/>
                <w:sz w:val="22"/>
                <w:szCs w:val="22"/>
              </w:rPr>
              <w:t xml:space="preserve">Odgovorna oseba za podpis pogodbe: </w:t>
            </w:r>
          </w:p>
        </w:tc>
        <w:tc>
          <w:tcPr>
            <w:tcW w:w="5528" w:type="dxa"/>
            <w:tcBorders>
              <w:top w:val="single" w:sz="4" w:space="0" w:color="auto"/>
              <w:left w:val="single" w:sz="2" w:space="0" w:color="000000"/>
              <w:bottom w:val="single" w:sz="4" w:space="0" w:color="auto"/>
              <w:right w:val="single" w:sz="4" w:space="0" w:color="auto"/>
            </w:tcBorders>
          </w:tcPr>
          <w:p w14:paraId="354007E5" w14:textId="77777777" w:rsidR="00A07FC8" w:rsidRPr="00A07FC8" w:rsidRDefault="00A07FC8" w:rsidP="00A07FC8">
            <w:pPr>
              <w:tabs>
                <w:tab w:val="left" w:pos="284"/>
              </w:tabs>
              <w:snapToGrid w:val="0"/>
              <w:ind w:left="181" w:hanging="181"/>
              <w:rPr>
                <w:rFonts w:ascii="Trebuchet MS" w:hAnsi="Trebuchet MS"/>
                <w:sz w:val="22"/>
                <w:szCs w:val="22"/>
              </w:rPr>
            </w:pPr>
          </w:p>
          <w:p w14:paraId="747BAA44" w14:textId="77777777" w:rsidR="00A07FC8" w:rsidRPr="00A07FC8" w:rsidRDefault="00A07FC8" w:rsidP="00A07FC8">
            <w:pPr>
              <w:tabs>
                <w:tab w:val="left" w:pos="284"/>
              </w:tabs>
              <w:snapToGrid w:val="0"/>
              <w:ind w:left="181" w:hanging="181"/>
              <w:rPr>
                <w:rFonts w:ascii="Trebuchet MS" w:hAnsi="Trebuchet MS"/>
                <w:sz w:val="22"/>
                <w:szCs w:val="22"/>
              </w:rPr>
            </w:pPr>
          </w:p>
        </w:tc>
      </w:tr>
      <w:tr w:rsidR="00A07FC8" w:rsidRPr="00A07FC8" w14:paraId="62337830" w14:textId="77777777" w:rsidTr="00BA5713">
        <w:tc>
          <w:tcPr>
            <w:tcW w:w="4075" w:type="dxa"/>
            <w:tcBorders>
              <w:top w:val="single" w:sz="4" w:space="0" w:color="auto"/>
              <w:left w:val="single" w:sz="2" w:space="0" w:color="000000"/>
              <w:bottom w:val="single" w:sz="2" w:space="0" w:color="000000"/>
            </w:tcBorders>
          </w:tcPr>
          <w:p w14:paraId="77237065" w14:textId="77777777" w:rsidR="00A07FC8" w:rsidRPr="00A07FC8" w:rsidRDefault="00A07FC8" w:rsidP="00A07FC8">
            <w:pPr>
              <w:snapToGrid w:val="0"/>
              <w:spacing w:before="60" w:after="60"/>
              <w:rPr>
                <w:rFonts w:ascii="Trebuchet MS" w:hAnsi="Trebuchet MS"/>
                <w:sz w:val="22"/>
                <w:szCs w:val="22"/>
              </w:rPr>
            </w:pPr>
            <w:r w:rsidRPr="00A07FC8">
              <w:rPr>
                <w:rFonts w:ascii="Trebuchet MS" w:hAnsi="Trebuchet MS"/>
                <w:sz w:val="22"/>
                <w:szCs w:val="22"/>
              </w:rPr>
              <w:t>Funkcija odgovorne osebe za podpis pogodbe:</w:t>
            </w:r>
          </w:p>
        </w:tc>
        <w:tc>
          <w:tcPr>
            <w:tcW w:w="5528" w:type="dxa"/>
            <w:tcBorders>
              <w:top w:val="single" w:sz="4" w:space="0" w:color="auto"/>
              <w:left w:val="single" w:sz="2" w:space="0" w:color="000000"/>
              <w:bottom w:val="single" w:sz="2" w:space="0" w:color="000000"/>
              <w:right w:val="single" w:sz="2" w:space="0" w:color="000000"/>
            </w:tcBorders>
          </w:tcPr>
          <w:p w14:paraId="259BB9CB" w14:textId="77777777" w:rsidR="00A07FC8" w:rsidRPr="00A07FC8" w:rsidRDefault="00A07FC8" w:rsidP="00A07FC8">
            <w:pPr>
              <w:tabs>
                <w:tab w:val="left" w:pos="284"/>
              </w:tabs>
              <w:snapToGrid w:val="0"/>
              <w:ind w:left="181" w:hanging="181"/>
              <w:rPr>
                <w:rFonts w:ascii="Trebuchet MS" w:hAnsi="Trebuchet MS"/>
                <w:sz w:val="22"/>
                <w:szCs w:val="22"/>
              </w:rPr>
            </w:pPr>
          </w:p>
        </w:tc>
      </w:tr>
      <w:tr w:rsidR="00A07FC8" w:rsidRPr="00A07FC8" w14:paraId="5C55B138" w14:textId="77777777" w:rsidTr="00BA5713">
        <w:tc>
          <w:tcPr>
            <w:tcW w:w="4075" w:type="dxa"/>
            <w:tcBorders>
              <w:left w:val="single" w:sz="2" w:space="0" w:color="000000"/>
              <w:bottom w:val="single" w:sz="2" w:space="0" w:color="000000"/>
            </w:tcBorders>
          </w:tcPr>
          <w:p w14:paraId="6B96A24D" w14:textId="77777777" w:rsidR="00A07FC8" w:rsidRPr="00A07FC8" w:rsidRDefault="00A07FC8" w:rsidP="00A07FC8">
            <w:pPr>
              <w:snapToGrid w:val="0"/>
              <w:spacing w:before="60" w:after="60"/>
              <w:jc w:val="both"/>
              <w:rPr>
                <w:rFonts w:ascii="Trebuchet MS" w:hAnsi="Trebuchet MS"/>
                <w:sz w:val="22"/>
                <w:szCs w:val="22"/>
              </w:rPr>
            </w:pPr>
            <w:r w:rsidRPr="00A07FC8">
              <w:rPr>
                <w:rFonts w:ascii="Trebuchet MS" w:hAnsi="Trebuchet MS"/>
                <w:sz w:val="22"/>
                <w:szCs w:val="22"/>
              </w:rPr>
              <w:t xml:space="preserve">Kontaktna oseba: </w:t>
            </w:r>
          </w:p>
        </w:tc>
        <w:tc>
          <w:tcPr>
            <w:tcW w:w="5528" w:type="dxa"/>
            <w:tcBorders>
              <w:left w:val="single" w:sz="2" w:space="0" w:color="000000"/>
              <w:bottom w:val="single" w:sz="2" w:space="0" w:color="000000"/>
              <w:right w:val="single" w:sz="2" w:space="0" w:color="000000"/>
            </w:tcBorders>
          </w:tcPr>
          <w:p w14:paraId="0CDD4E26" w14:textId="77777777" w:rsidR="00A07FC8" w:rsidRPr="00A07FC8" w:rsidRDefault="00A07FC8" w:rsidP="00A07FC8">
            <w:pPr>
              <w:tabs>
                <w:tab w:val="left" w:pos="284"/>
              </w:tabs>
              <w:snapToGrid w:val="0"/>
              <w:ind w:left="181" w:hanging="181"/>
              <w:rPr>
                <w:rFonts w:ascii="Trebuchet MS" w:hAnsi="Trebuchet MS"/>
                <w:sz w:val="22"/>
                <w:szCs w:val="22"/>
              </w:rPr>
            </w:pPr>
          </w:p>
          <w:p w14:paraId="210BCA1E" w14:textId="77777777" w:rsidR="00A07FC8" w:rsidRPr="00A07FC8" w:rsidRDefault="00A07FC8" w:rsidP="00A07FC8">
            <w:pPr>
              <w:tabs>
                <w:tab w:val="left" w:pos="284"/>
              </w:tabs>
              <w:snapToGrid w:val="0"/>
              <w:ind w:left="181" w:hanging="181"/>
              <w:rPr>
                <w:rFonts w:ascii="Trebuchet MS" w:hAnsi="Trebuchet MS"/>
                <w:sz w:val="22"/>
                <w:szCs w:val="22"/>
              </w:rPr>
            </w:pPr>
          </w:p>
        </w:tc>
      </w:tr>
      <w:tr w:rsidR="00A07FC8" w:rsidRPr="00A07FC8" w14:paraId="24C8F637" w14:textId="77777777" w:rsidTr="00BA5713">
        <w:tc>
          <w:tcPr>
            <w:tcW w:w="4075" w:type="dxa"/>
            <w:tcBorders>
              <w:left w:val="single" w:sz="2" w:space="0" w:color="000000"/>
              <w:bottom w:val="single" w:sz="2" w:space="0" w:color="000000"/>
            </w:tcBorders>
          </w:tcPr>
          <w:p w14:paraId="5E7CA6C1" w14:textId="77777777" w:rsidR="00A07FC8" w:rsidRPr="00A07FC8" w:rsidRDefault="00A07FC8" w:rsidP="00A07FC8">
            <w:pPr>
              <w:snapToGrid w:val="0"/>
              <w:spacing w:before="60" w:after="60"/>
              <w:rPr>
                <w:rFonts w:ascii="Trebuchet MS" w:hAnsi="Trebuchet MS"/>
                <w:sz w:val="22"/>
                <w:szCs w:val="22"/>
              </w:rPr>
            </w:pPr>
            <w:r w:rsidRPr="00A07FC8">
              <w:rPr>
                <w:rFonts w:ascii="Trebuchet MS" w:hAnsi="Trebuchet MS"/>
                <w:sz w:val="22"/>
                <w:szCs w:val="22"/>
              </w:rPr>
              <w:t xml:space="preserve">Telefon kontaktne osebe: </w:t>
            </w:r>
          </w:p>
        </w:tc>
        <w:tc>
          <w:tcPr>
            <w:tcW w:w="5528" w:type="dxa"/>
            <w:tcBorders>
              <w:left w:val="single" w:sz="2" w:space="0" w:color="000000"/>
              <w:bottom w:val="single" w:sz="2" w:space="0" w:color="000000"/>
              <w:right w:val="single" w:sz="2" w:space="0" w:color="000000"/>
            </w:tcBorders>
          </w:tcPr>
          <w:p w14:paraId="6F162C27" w14:textId="77777777" w:rsidR="00A07FC8" w:rsidRPr="00A07FC8" w:rsidRDefault="00A07FC8" w:rsidP="00A07FC8">
            <w:pPr>
              <w:tabs>
                <w:tab w:val="left" w:pos="284"/>
              </w:tabs>
              <w:snapToGrid w:val="0"/>
              <w:ind w:left="181" w:hanging="181"/>
              <w:rPr>
                <w:rFonts w:ascii="Trebuchet MS" w:hAnsi="Trebuchet MS"/>
                <w:sz w:val="22"/>
                <w:szCs w:val="22"/>
              </w:rPr>
            </w:pPr>
          </w:p>
          <w:p w14:paraId="40A8BF8A" w14:textId="77777777" w:rsidR="00A07FC8" w:rsidRPr="00A07FC8" w:rsidRDefault="00A07FC8" w:rsidP="00A07FC8">
            <w:pPr>
              <w:tabs>
                <w:tab w:val="left" w:pos="284"/>
              </w:tabs>
              <w:snapToGrid w:val="0"/>
              <w:ind w:left="181" w:hanging="181"/>
              <w:rPr>
                <w:rFonts w:ascii="Trebuchet MS" w:hAnsi="Trebuchet MS"/>
                <w:sz w:val="22"/>
                <w:szCs w:val="22"/>
              </w:rPr>
            </w:pPr>
          </w:p>
        </w:tc>
      </w:tr>
      <w:tr w:rsidR="00A07FC8" w:rsidRPr="00A07FC8" w14:paraId="14C48456" w14:textId="77777777" w:rsidTr="00BA5713">
        <w:tc>
          <w:tcPr>
            <w:tcW w:w="4075" w:type="dxa"/>
            <w:tcBorders>
              <w:left w:val="single" w:sz="2" w:space="0" w:color="000000"/>
              <w:bottom w:val="single" w:sz="2" w:space="0" w:color="000000"/>
            </w:tcBorders>
          </w:tcPr>
          <w:p w14:paraId="4C9A50BB" w14:textId="77777777" w:rsidR="00A07FC8" w:rsidRPr="00A07FC8" w:rsidRDefault="00A07FC8" w:rsidP="00A07FC8">
            <w:pPr>
              <w:snapToGrid w:val="0"/>
              <w:spacing w:before="60" w:after="60"/>
              <w:rPr>
                <w:rFonts w:ascii="Trebuchet MS" w:hAnsi="Trebuchet MS"/>
                <w:sz w:val="22"/>
                <w:szCs w:val="22"/>
              </w:rPr>
            </w:pPr>
            <w:r w:rsidRPr="00A07FC8">
              <w:rPr>
                <w:rFonts w:ascii="Trebuchet MS" w:hAnsi="Trebuchet MS"/>
                <w:sz w:val="22"/>
                <w:szCs w:val="22"/>
              </w:rPr>
              <w:t xml:space="preserve">Elektronski naslov kontaktne osebe: </w:t>
            </w:r>
          </w:p>
        </w:tc>
        <w:tc>
          <w:tcPr>
            <w:tcW w:w="5528" w:type="dxa"/>
            <w:tcBorders>
              <w:left w:val="single" w:sz="2" w:space="0" w:color="000000"/>
              <w:bottom w:val="single" w:sz="2" w:space="0" w:color="000000"/>
              <w:right w:val="single" w:sz="2" w:space="0" w:color="000000"/>
            </w:tcBorders>
          </w:tcPr>
          <w:p w14:paraId="5717EAFA" w14:textId="77777777" w:rsidR="00A07FC8" w:rsidRPr="00A07FC8" w:rsidRDefault="00A07FC8" w:rsidP="00A07FC8">
            <w:pPr>
              <w:tabs>
                <w:tab w:val="left" w:pos="284"/>
              </w:tabs>
              <w:snapToGrid w:val="0"/>
              <w:ind w:left="181" w:hanging="181"/>
              <w:rPr>
                <w:rFonts w:ascii="Trebuchet MS" w:hAnsi="Trebuchet MS"/>
                <w:sz w:val="22"/>
                <w:szCs w:val="22"/>
              </w:rPr>
            </w:pPr>
          </w:p>
          <w:p w14:paraId="4B9E58E1" w14:textId="77777777" w:rsidR="00A07FC8" w:rsidRPr="00A07FC8" w:rsidRDefault="00A07FC8" w:rsidP="00A07FC8">
            <w:pPr>
              <w:tabs>
                <w:tab w:val="left" w:pos="284"/>
              </w:tabs>
              <w:snapToGrid w:val="0"/>
              <w:ind w:left="181" w:hanging="181"/>
              <w:rPr>
                <w:rFonts w:ascii="Trebuchet MS" w:hAnsi="Trebuchet MS"/>
                <w:sz w:val="22"/>
                <w:szCs w:val="22"/>
              </w:rPr>
            </w:pPr>
          </w:p>
        </w:tc>
      </w:tr>
    </w:tbl>
    <w:p w14:paraId="52158D7D" w14:textId="77777777" w:rsidR="00A07FC8" w:rsidRPr="00A07FC8" w:rsidRDefault="00A07FC8" w:rsidP="00A07FC8">
      <w:pPr>
        <w:rPr>
          <w:rFonts w:ascii="Trebuchet MS" w:hAnsi="Trebuchet MS"/>
          <w:b/>
          <w:bCs/>
          <w:sz w:val="22"/>
          <w:szCs w:val="22"/>
        </w:rPr>
      </w:pPr>
    </w:p>
    <w:p w14:paraId="1FE1E1BC" w14:textId="77777777" w:rsidR="00A07FC8" w:rsidRPr="00A07FC8" w:rsidRDefault="00A07FC8" w:rsidP="00A07FC8">
      <w:pPr>
        <w:rPr>
          <w:rFonts w:ascii="Trebuchet MS" w:hAnsi="Trebuchet MS"/>
          <w:i/>
          <w:iCs/>
          <w:sz w:val="22"/>
          <w:szCs w:val="22"/>
        </w:rPr>
      </w:pPr>
      <w:r w:rsidRPr="00A07FC8">
        <w:rPr>
          <w:rFonts w:ascii="Trebuchet MS" w:hAnsi="Trebuchet MS"/>
          <w:b/>
          <w:bCs/>
          <w:sz w:val="22"/>
          <w:szCs w:val="22"/>
        </w:rPr>
        <w:t xml:space="preserve">NAČIN PREDLOŽITVE PONUDBE:   </w:t>
      </w:r>
      <w:r w:rsidRPr="00A07FC8">
        <w:rPr>
          <w:rFonts w:ascii="Trebuchet MS" w:hAnsi="Trebuchet MS"/>
          <w:i/>
          <w:iCs/>
          <w:sz w:val="22"/>
          <w:szCs w:val="22"/>
        </w:rPr>
        <w:t xml:space="preserve">(opomba: </w:t>
      </w:r>
      <w:r w:rsidRPr="00A07FC8">
        <w:rPr>
          <w:rFonts w:ascii="Trebuchet MS" w:hAnsi="Trebuchet MS"/>
          <w:i/>
          <w:iCs/>
          <w:sz w:val="22"/>
          <w:szCs w:val="22"/>
          <w:u w:val="single"/>
        </w:rPr>
        <w:t>ustrezno obkrožiti</w:t>
      </w:r>
      <w:r w:rsidRPr="00A07FC8">
        <w:rPr>
          <w:rFonts w:ascii="Trebuchet MS" w:hAnsi="Trebuchet MS"/>
          <w:i/>
          <w:iCs/>
          <w:sz w:val="22"/>
          <w:szCs w:val="22"/>
        </w:rPr>
        <w:t>)</w:t>
      </w:r>
    </w:p>
    <w:p w14:paraId="379D9D4C" w14:textId="77777777" w:rsidR="00A07FC8" w:rsidRPr="00A07FC8" w:rsidRDefault="00A07FC8" w:rsidP="00A07FC8">
      <w:pPr>
        <w:rPr>
          <w:rFonts w:ascii="Trebuchet MS" w:hAnsi="Trebuchet MS"/>
          <w:sz w:val="22"/>
          <w:szCs w:val="22"/>
        </w:rPr>
      </w:pPr>
    </w:p>
    <w:p w14:paraId="34A848B2" w14:textId="77777777" w:rsidR="00A07FC8" w:rsidRPr="00A07FC8" w:rsidRDefault="00A07FC8" w:rsidP="00A07FC8">
      <w:pPr>
        <w:rPr>
          <w:rFonts w:ascii="Trebuchet MS" w:hAnsi="Trebuchet MS"/>
          <w:b/>
          <w:bCs/>
          <w:sz w:val="22"/>
          <w:szCs w:val="22"/>
        </w:rPr>
      </w:pPr>
      <w:r w:rsidRPr="00A07FC8">
        <w:rPr>
          <w:rFonts w:ascii="Trebuchet MS" w:hAnsi="Trebuchet MS"/>
          <w:b/>
          <w:bCs/>
          <w:sz w:val="22"/>
          <w:szCs w:val="22"/>
        </w:rPr>
        <w:t>Izjavljamo, da dajemo ponudbo:</w:t>
      </w:r>
    </w:p>
    <w:p w14:paraId="36F9B792" w14:textId="77777777" w:rsidR="00A07FC8" w:rsidRPr="00A07FC8" w:rsidRDefault="00A07FC8" w:rsidP="00A07FC8">
      <w:pPr>
        <w:rPr>
          <w:rFonts w:ascii="Trebuchet MS" w:hAnsi="Trebuchet MS"/>
          <w:sz w:val="22"/>
          <w:szCs w:val="22"/>
        </w:rPr>
      </w:pPr>
      <w:r w:rsidRPr="00A07FC8">
        <w:rPr>
          <w:rFonts w:ascii="Trebuchet MS" w:hAnsi="Trebuchet MS"/>
          <w:sz w:val="22"/>
          <w:szCs w:val="22"/>
        </w:rPr>
        <w:t>a) samostojno – kot samostojen ponudnik</w:t>
      </w:r>
    </w:p>
    <w:p w14:paraId="25042CE3" w14:textId="77777777" w:rsidR="00A07FC8" w:rsidRPr="00A07FC8" w:rsidRDefault="00A07FC8" w:rsidP="00A07FC8">
      <w:pPr>
        <w:rPr>
          <w:rFonts w:ascii="Trebuchet MS" w:hAnsi="Trebuchet MS"/>
          <w:sz w:val="22"/>
          <w:szCs w:val="22"/>
        </w:rPr>
      </w:pPr>
      <w:r w:rsidRPr="00A07FC8">
        <w:rPr>
          <w:rFonts w:ascii="Trebuchet MS" w:hAnsi="Trebuchet MS"/>
          <w:sz w:val="22"/>
          <w:szCs w:val="22"/>
        </w:rPr>
        <w:t>b) s podizvajalci – kot samostojen ponudnik s podizvajalci</w:t>
      </w:r>
    </w:p>
    <w:p w14:paraId="2C3AD9EE" w14:textId="77777777" w:rsidR="00A07FC8" w:rsidRPr="00A07FC8" w:rsidRDefault="00A07FC8" w:rsidP="00A07FC8">
      <w:pPr>
        <w:rPr>
          <w:rFonts w:ascii="Trebuchet MS" w:hAnsi="Trebuchet MS"/>
          <w:sz w:val="22"/>
          <w:szCs w:val="22"/>
        </w:rPr>
      </w:pPr>
      <w:r w:rsidRPr="00A07FC8">
        <w:rPr>
          <w:rFonts w:ascii="Trebuchet MS" w:hAnsi="Trebuchet MS"/>
          <w:sz w:val="22"/>
          <w:szCs w:val="22"/>
        </w:rPr>
        <w:t>c) skupno ponudbo – kot vodilni partner v skupini ponudnikov</w:t>
      </w:r>
    </w:p>
    <w:p w14:paraId="68C754A7" w14:textId="77777777" w:rsidR="00A07FC8" w:rsidRPr="00A07FC8" w:rsidRDefault="00A07FC8" w:rsidP="00A07FC8">
      <w:pPr>
        <w:autoSpaceDE w:val="0"/>
        <w:autoSpaceDN w:val="0"/>
        <w:adjustRightInd w:val="0"/>
        <w:jc w:val="both"/>
        <w:rPr>
          <w:rFonts w:ascii="Trebuchet MS" w:eastAsia="Times New Roman" w:hAnsi="Trebuchet MS" w:cs="Trebuchet MS"/>
          <w:b/>
          <w:bCs/>
          <w:sz w:val="22"/>
          <w:szCs w:val="22"/>
          <w:lang w:eastAsia="sl-SI"/>
        </w:rPr>
      </w:pPr>
    </w:p>
    <w:p w14:paraId="420778AA" w14:textId="77777777" w:rsidR="00A07FC8" w:rsidRPr="00A07FC8" w:rsidRDefault="00A07FC8" w:rsidP="00A07FC8">
      <w:pPr>
        <w:rPr>
          <w:rFonts w:ascii="Trebuchet MS" w:eastAsia="Times New Roman" w:hAnsi="Trebuchet MS"/>
          <w:b/>
          <w:bCs/>
          <w:sz w:val="22"/>
          <w:szCs w:val="22"/>
          <w:lang w:eastAsia="sl-SI"/>
        </w:rPr>
      </w:pPr>
    </w:p>
    <w:p w14:paraId="33ACDE1C" w14:textId="77777777" w:rsidR="00A07FC8" w:rsidRPr="00A07FC8" w:rsidRDefault="00A07FC8" w:rsidP="00A07FC8">
      <w:pPr>
        <w:rPr>
          <w:rFonts w:ascii="Trebuchet MS" w:eastAsia="Times New Roman" w:hAnsi="Trebuchet MS"/>
          <w:sz w:val="22"/>
          <w:szCs w:val="22"/>
          <w:lang w:eastAsia="sl-SI"/>
        </w:rPr>
      </w:pPr>
    </w:p>
    <w:tbl>
      <w:tblPr>
        <w:tblW w:w="0" w:type="auto"/>
        <w:tblInd w:w="2" w:type="dxa"/>
        <w:tblLayout w:type="fixed"/>
        <w:tblLook w:val="0000" w:firstRow="0" w:lastRow="0" w:firstColumn="0" w:lastColumn="0" w:noHBand="0" w:noVBand="0"/>
      </w:tblPr>
      <w:tblGrid>
        <w:gridCol w:w="4888"/>
        <w:gridCol w:w="4889"/>
      </w:tblGrid>
      <w:tr w:rsidR="00A07FC8" w:rsidRPr="00A07FC8" w14:paraId="7A0FF916" w14:textId="77777777" w:rsidTr="00BA5713">
        <w:tc>
          <w:tcPr>
            <w:tcW w:w="4888" w:type="dxa"/>
            <w:vAlign w:val="center"/>
          </w:tcPr>
          <w:p w14:paraId="09D1B589" w14:textId="77777777" w:rsidR="00A07FC8" w:rsidRPr="00A07FC8" w:rsidRDefault="00A07FC8" w:rsidP="00A07FC8">
            <w:pPr>
              <w:snapToGrid w:val="0"/>
              <w:spacing w:before="60" w:after="40"/>
              <w:rPr>
                <w:rFonts w:ascii="Trebuchet MS" w:eastAsia="Times New Roman" w:hAnsi="Trebuchet MS"/>
                <w:sz w:val="22"/>
                <w:szCs w:val="22"/>
                <w:lang w:eastAsia="sl-SI"/>
              </w:rPr>
            </w:pPr>
            <w:r w:rsidRPr="00A07FC8">
              <w:rPr>
                <w:rFonts w:ascii="Trebuchet MS" w:eastAsia="Times New Roman" w:hAnsi="Trebuchet MS"/>
                <w:sz w:val="22"/>
                <w:szCs w:val="22"/>
                <w:lang w:eastAsia="sl-SI"/>
              </w:rPr>
              <w:t>Kraj in datum:</w:t>
            </w:r>
          </w:p>
        </w:tc>
        <w:tc>
          <w:tcPr>
            <w:tcW w:w="4889" w:type="dxa"/>
            <w:vAlign w:val="center"/>
          </w:tcPr>
          <w:p w14:paraId="4D2E08AF" w14:textId="77777777" w:rsidR="00A07FC8" w:rsidRPr="00A07FC8" w:rsidRDefault="00A07FC8" w:rsidP="00A07FC8">
            <w:pPr>
              <w:snapToGrid w:val="0"/>
              <w:spacing w:before="60" w:after="40"/>
              <w:rPr>
                <w:rFonts w:ascii="Trebuchet MS" w:eastAsia="Times New Roman" w:hAnsi="Trebuchet MS"/>
                <w:sz w:val="22"/>
                <w:szCs w:val="22"/>
                <w:lang w:eastAsia="sl-SI"/>
              </w:rPr>
            </w:pPr>
            <w:r w:rsidRPr="00A07FC8">
              <w:rPr>
                <w:rFonts w:ascii="Trebuchet MS" w:eastAsia="Times New Roman" w:hAnsi="Trebuchet MS"/>
                <w:sz w:val="22"/>
                <w:szCs w:val="22"/>
                <w:lang w:eastAsia="sl-SI"/>
              </w:rPr>
              <w:t>Ime in priimek zakonitega zastopnika:</w:t>
            </w:r>
          </w:p>
        </w:tc>
      </w:tr>
      <w:tr w:rsidR="00A07FC8" w:rsidRPr="00A07FC8" w14:paraId="7F0B1E40" w14:textId="77777777" w:rsidTr="00BA5713">
        <w:tc>
          <w:tcPr>
            <w:tcW w:w="4888" w:type="dxa"/>
            <w:vAlign w:val="center"/>
          </w:tcPr>
          <w:p w14:paraId="51D3C730" w14:textId="77777777" w:rsidR="00A07FC8" w:rsidRPr="00A07FC8" w:rsidRDefault="00A07FC8" w:rsidP="00A07FC8">
            <w:pPr>
              <w:snapToGrid w:val="0"/>
              <w:spacing w:before="60" w:after="40"/>
              <w:rPr>
                <w:rFonts w:ascii="Trebuchet MS" w:eastAsia="Times New Roman" w:hAnsi="Trebuchet MS"/>
                <w:sz w:val="22"/>
                <w:szCs w:val="22"/>
                <w:lang w:eastAsia="sl-SI"/>
              </w:rPr>
            </w:pPr>
            <w:r w:rsidRPr="00A07FC8">
              <w:rPr>
                <w:rFonts w:ascii="Trebuchet MS" w:eastAsia="Times New Roman" w:hAnsi="Trebuchet MS"/>
                <w:sz w:val="22"/>
                <w:szCs w:val="22"/>
                <w:lang w:eastAsia="sl-SI"/>
              </w:rPr>
              <w:t>____________________________</w:t>
            </w:r>
          </w:p>
        </w:tc>
        <w:tc>
          <w:tcPr>
            <w:tcW w:w="4889" w:type="dxa"/>
            <w:vAlign w:val="center"/>
          </w:tcPr>
          <w:p w14:paraId="448D6291" w14:textId="77777777" w:rsidR="00A07FC8" w:rsidRPr="00A07FC8" w:rsidRDefault="00A07FC8" w:rsidP="00A07FC8">
            <w:pPr>
              <w:snapToGrid w:val="0"/>
              <w:spacing w:before="60" w:after="40"/>
              <w:jc w:val="center"/>
              <w:rPr>
                <w:rFonts w:ascii="Trebuchet MS" w:eastAsia="Times New Roman" w:hAnsi="Trebuchet MS"/>
                <w:sz w:val="22"/>
                <w:szCs w:val="22"/>
                <w:lang w:eastAsia="sl-SI"/>
              </w:rPr>
            </w:pPr>
            <w:r w:rsidRPr="00A07FC8">
              <w:rPr>
                <w:rFonts w:ascii="Trebuchet MS" w:eastAsia="Times New Roman" w:hAnsi="Trebuchet MS"/>
                <w:sz w:val="22"/>
                <w:szCs w:val="22"/>
                <w:lang w:eastAsia="sl-SI"/>
              </w:rPr>
              <w:t>________________________________________</w:t>
            </w:r>
          </w:p>
        </w:tc>
      </w:tr>
      <w:tr w:rsidR="00A07FC8" w:rsidRPr="00A07FC8" w14:paraId="48DB280C" w14:textId="77777777" w:rsidTr="00BA5713">
        <w:tc>
          <w:tcPr>
            <w:tcW w:w="4888" w:type="dxa"/>
            <w:vAlign w:val="center"/>
          </w:tcPr>
          <w:p w14:paraId="68948BB0" w14:textId="77777777" w:rsidR="00A07FC8" w:rsidRPr="00A07FC8" w:rsidRDefault="00A07FC8" w:rsidP="00A07FC8">
            <w:pPr>
              <w:snapToGrid w:val="0"/>
              <w:spacing w:before="60" w:after="40"/>
              <w:rPr>
                <w:rFonts w:ascii="Trebuchet MS" w:eastAsia="Times New Roman" w:hAnsi="Trebuchet MS"/>
                <w:sz w:val="22"/>
                <w:szCs w:val="22"/>
                <w:lang w:eastAsia="sl-SI"/>
              </w:rPr>
            </w:pPr>
          </w:p>
        </w:tc>
        <w:tc>
          <w:tcPr>
            <w:tcW w:w="4889" w:type="dxa"/>
            <w:vAlign w:val="center"/>
          </w:tcPr>
          <w:p w14:paraId="25BFC451" w14:textId="77777777" w:rsidR="00A07FC8" w:rsidRPr="00A07FC8" w:rsidRDefault="00A07FC8" w:rsidP="00A07FC8">
            <w:pPr>
              <w:snapToGrid w:val="0"/>
              <w:spacing w:before="60" w:after="40"/>
              <w:rPr>
                <w:rFonts w:ascii="Trebuchet MS" w:eastAsia="Times New Roman" w:hAnsi="Trebuchet MS"/>
                <w:sz w:val="22"/>
                <w:szCs w:val="22"/>
                <w:lang w:eastAsia="sl-SI"/>
              </w:rPr>
            </w:pPr>
          </w:p>
        </w:tc>
      </w:tr>
      <w:tr w:rsidR="00A07FC8" w:rsidRPr="00A07FC8" w14:paraId="3653C8FD" w14:textId="77777777" w:rsidTr="00BA5713">
        <w:tc>
          <w:tcPr>
            <w:tcW w:w="4888" w:type="dxa"/>
            <w:vAlign w:val="center"/>
          </w:tcPr>
          <w:p w14:paraId="1A9C3F49" w14:textId="77777777" w:rsidR="00A07FC8" w:rsidRPr="00A07FC8" w:rsidRDefault="00A07FC8" w:rsidP="00A07FC8">
            <w:pPr>
              <w:snapToGrid w:val="0"/>
              <w:spacing w:before="60" w:after="40"/>
              <w:rPr>
                <w:rFonts w:ascii="Trebuchet MS" w:eastAsia="Times New Roman" w:hAnsi="Trebuchet MS"/>
                <w:sz w:val="22"/>
                <w:szCs w:val="22"/>
                <w:lang w:eastAsia="sl-SI"/>
              </w:rPr>
            </w:pPr>
          </w:p>
        </w:tc>
        <w:tc>
          <w:tcPr>
            <w:tcW w:w="4889" w:type="dxa"/>
            <w:vAlign w:val="center"/>
          </w:tcPr>
          <w:p w14:paraId="77348EB6" w14:textId="77777777" w:rsidR="00A07FC8" w:rsidRPr="00A07FC8" w:rsidRDefault="00A07FC8" w:rsidP="00A07FC8">
            <w:pPr>
              <w:snapToGrid w:val="0"/>
              <w:spacing w:before="60" w:after="40"/>
              <w:rPr>
                <w:rFonts w:ascii="Trebuchet MS" w:eastAsia="Times New Roman" w:hAnsi="Trebuchet MS"/>
                <w:sz w:val="22"/>
                <w:szCs w:val="22"/>
                <w:lang w:eastAsia="sl-SI"/>
              </w:rPr>
            </w:pPr>
            <w:r w:rsidRPr="00A07FC8">
              <w:rPr>
                <w:rFonts w:ascii="Trebuchet MS" w:eastAsia="Times New Roman" w:hAnsi="Trebuchet MS"/>
                <w:sz w:val="22"/>
                <w:szCs w:val="22"/>
                <w:lang w:eastAsia="sl-SI"/>
              </w:rPr>
              <w:t>Podpis zakonitega zastopnika in žig ponudnika:</w:t>
            </w:r>
          </w:p>
        </w:tc>
      </w:tr>
      <w:tr w:rsidR="00A07FC8" w:rsidRPr="00A07FC8" w14:paraId="74E42EC7" w14:textId="77777777" w:rsidTr="00BA5713">
        <w:tc>
          <w:tcPr>
            <w:tcW w:w="4888" w:type="dxa"/>
            <w:vAlign w:val="center"/>
          </w:tcPr>
          <w:p w14:paraId="475268E7" w14:textId="77777777" w:rsidR="00A07FC8" w:rsidRPr="00A07FC8" w:rsidRDefault="00A07FC8" w:rsidP="00A07FC8">
            <w:pPr>
              <w:snapToGrid w:val="0"/>
              <w:spacing w:before="60" w:after="40"/>
              <w:rPr>
                <w:rFonts w:ascii="Trebuchet MS" w:eastAsia="Times New Roman" w:hAnsi="Trebuchet MS"/>
                <w:sz w:val="22"/>
                <w:szCs w:val="22"/>
                <w:lang w:eastAsia="sl-SI"/>
              </w:rPr>
            </w:pPr>
          </w:p>
        </w:tc>
        <w:tc>
          <w:tcPr>
            <w:tcW w:w="4889" w:type="dxa"/>
            <w:vAlign w:val="center"/>
          </w:tcPr>
          <w:p w14:paraId="3F8F3B56" w14:textId="77777777" w:rsidR="00A07FC8" w:rsidRPr="00A07FC8" w:rsidRDefault="00A07FC8" w:rsidP="00A07FC8">
            <w:pPr>
              <w:snapToGrid w:val="0"/>
              <w:spacing w:before="60" w:after="40"/>
              <w:rPr>
                <w:rFonts w:ascii="Trebuchet MS" w:eastAsia="Times New Roman" w:hAnsi="Trebuchet MS"/>
                <w:sz w:val="22"/>
                <w:szCs w:val="22"/>
                <w:lang w:eastAsia="sl-SI"/>
              </w:rPr>
            </w:pPr>
            <w:r w:rsidRPr="00A07FC8">
              <w:rPr>
                <w:rFonts w:ascii="Trebuchet MS" w:eastAsia="Times New Roman" w:hAnsi="Trebuchet MS"/>
                <w:sz w:val="22"/>
                <w:szCs w:val="22"/>
                <w:lang w:eastAsia="sl-SI"/>
              </w:rPr>
              <w:t>______________________________</w:t>
            </w:r>
          </w:p>
        </w:tc>
      </w:tr>
    </w:tbl>
    <w:p w14:paraId="70E36EA4" w14:textId="77777777" w:rsidR="00A07FC8" w:rsidRPr="00A07FC8" w:rsidRDefault="00A07FC8" w:rsidP="00A07FC8">
      <w:pPr>
        <w:pageBreakBefore/>
        <w:tabs>
          <w:tab w:val="left" w:pos="284"/>
        </w:tabs>
        <w:ind w:left="238" w:hanging="238"/>
        <w:rPr>
          <w:rFonts w:ascii="Trebuchet MS" w:hAnsi="Trebuchet MS"/>
          <w:b/>
          <w:bCs/>
          <w:sz w:val="22"/>
          <w:szCs w:val="22"/>
          <w:shd w:val="clear" w:color="auto" w:fill="D9D9D9"/>
        </w:rPr>
      </w:pPr>
      <w:r w:rsidRPr="00A07FC8">
        <w:rPr>
          <w:rFonts w:ascii="Trebuchet MS" w:hAnsi="Trebuchet MS"/>
          <w:b/>
          <w:bCs/>
          <w:sz w:val="22"/>
          <w:szCs w:val="22"/>
          <w:highlight w:val="lightGray"/>
          <w:shd w:val="clear" w:color="auto" w:fill="D9D9D9"/>
        </w:rPr>
        <w:lastRenderedPageBreak/>
        <w:t>Obr_2</w:t>
      </w:r>
    </w:p>
    <w:p w14:paraId="60188E93" w14:textId="77777777" w:rsidR="00A07FC8" w:rsidRPr="00A07FC8" w:rsidRDefault="00A07FC8" w:rsidP="00A07FC8">
      <w:pPr>
        <w:jc w:val="center"/>
        <w:rPr>
          <w:rFonts w:ascii="Trebuchet MS" w:hAnsi="Trebuchet MS"/>
          <w:b/>
          <w:bCs/>
          <w:sz w:val="22"/>
          <w:szCs w:val="22"/>
        </w:rPr>
      </w:pPr>
      <w:r w:rsidRPr="00A07FC8">
        <w:rPr>
          <w:rFonts w:ascii="Trebuchet MS" w:hAnsi="Trebuchet MS"/>
          <w:b/>
          <w:bCs/>
          <w:sz w:val="22"/>
          <w:szCs w:val="22"/>
        </w:rPr>
        <w:t>PONUDBENA CENA</w:t>
      </w:r>
    </w:p>
    <w:p w14:paraId="29228721" w14:textId="77777777" w:rsidR="00A07FC8" w:rsidRPr="00A07FC8" w:rsidRDefault="00A07FC8" w:rsidP="00A07FC8">
      <w:pPr>
        <w:rPr>
          <w:rFonts w:ascii="Trebuchet MS" w:hAnsi="Trebuchet MS"/>
          <w:sz w:val="22"/>
          <w:szCs w:val="22"/>
        </w:rPr>
      </w:pPr>
    </w:p>
    <w:p w14:paraId="2CA6BBC8" w14:textId="77777777" w:rsidR="00A07FC8" w:rsidRPr="00A07FC8" w:rsidRDefault="00A07FC8" w:rsidP="00A07FC8">
      <w:pPr>
        <w:rPr>
          <w:rFonts w:ascii="Trebuchet MS" w:hAnsi="Trebuchet MS"/>
          <w:sz w:val="22"/>
          <w:szCs w:val="22"/>
        </w:rPr>
      </w:pPr>
    </w:p>
    <w:p w14:paraId="137EA361" w14:textId="77777777" w:rsidR="00A07FC8" w:rsidRPr="00A07FC8" w:rsidRDefault="00A07FC8" w:rsidP="00A07FC8">
      <w:pPr>
        <w:rPr>
          <w:rFonts w:ascii="Trebuchet MS" w:hAnsi="Trebuchet MS"/>
          <w:sz w:val="22"/>
          <w:szCs w:val="22"/>
        </w:rPr>
      </w:pPr>
      <w:r w:rsidRPr="00A07FC8">
        <w:rPr>
          <w:rFonts w:ascii="Trebuchet MS" w:hAnsi="Trebuchet MS"/>
          <w:sz w:val="22"/>
          <w:szCs w:val="22"/>
        </w:rPr>
        <w:t>Ponudnik: _____________________________________________________________________</w:t>
      </w:r>
    </w:p>
    <w:p w14:paraId="7C4E6ACB" w14:textId="77777777" w:rsidR="00A07FC8" w:rsidRPr="00A07FC8" w:rsidRDefault="00A07FC8" w:rsidP="00A07FC8">
      <w:pPr>
        <w:jc w:val="center"/>
        <w:rPr>
          <w:rFonts w:ascii="Trebuchet MS" w:hAnsi="Trebuchet MS"/>
          <w:i/>
          <w:iCs/>
          <w:sz w:val="22"/>
          <w:szCs w:val="22"/>
        </w:rPr>
      </w:pPr>
      <w:r w:rsidRPr="00A07FC8">
        <w:rPr>
          <w:rFonts w:ascii="Trebuchet MS" w:hAnsi="Trebuchet MS"/>
          <w:i/>
          <w:iCs/>
          <w:sz w:val="22"/>
          <w:szCs w:val="22"/>
        </w:rPr>
        <w:t>(firma in sedež ponudnika)</w:t>
      </w:r>
    </w:p>
    <w:p w14:paraId="6763F48A" w14:textId="77777777" w:rsidR="00A07FC8" w:rsidRPr="00A07FC8" w:rsidRDefault="00A07FC8" w:rsidP="00A07FC8">
      <w:pPr>
        <w:jc w:val="center"/>
        <w:rPr>
          <w:rFonts w:ascii="Trebuchet MS" w:hAnsi="Trebuchet MS"/>
          <w:i/>
          <w:iCs/>
          <w:sz w:val="22"/>
          <w:szCs w:val="22"/>
        </w:rPr>
      </w:pPr>
    </w:p>
    <w:p w14:paraId="00A949A6" w14:textId="77777777" w:rsidR="00A07FC8" w:rsidRPr="00A07FC8" w:rsidRDefault="00A07FC8" w:rsidP="00A07FC8">
      <w:pPr>
        <w:jc w:val="both"/>
        <w:rPr>
          <w:rFonts w:ascii="Trebuchet MS" w:hAnsi="Trebuchet MS"/>
          <w:sz w:val="22"/>
          <w:szCs w:val="22"/>
        </w:rPr>
      </w:pPr>
    </w:p>
    <w:p w14:paraId="797B0DEA" w14:textId="651D2373" w:rsidR="00A07FC8" w:rsidRPr="00A07FC8" w:rsidRDefault="00A07FC8" w:rsidP="00A07FC8">
      <w:pPr>
        <w:autoSpaceDE w:val="0"/>
        <w:autoSpaceDN w:val="0"/>
        <w:adjustRightInd w:val="0"/>
        <w:jc w:val="both"/>
        <w:rPr>
          <w:rFonts w:ascii="Trebuchet MS" w:eastAsia="Times New Roman" w:hAnsi="Trebuchet MS" w:cs="Trebuchet MS"/>
          <w:b/>
          <w:bCs/>
          <w:sz w:val="22"/>
          <w:szCs w:val="22"/>
          <w:lang w:eastAsia="sl-SI"/>
        </w:rPr>
      </w:pPr>
      <w:r w:rsidRPr="00A07FC8">
        <w:rPr>
          <w:rFonts w:ascii="Trebuchet MS" w:eastAsia="Times New Roman" w:hAnsi="Trebuchet MS"/>
          <w:color w:val="000000"/>
          <w:sz w:val="22"/>
          <w:szCs w:val="22"/>
          <w:lang w:eastAsia="sl-SI"/>
        </w:rPr>
        <w:t xml:space="preserve">Skladno z zahtevami razpisne dokumentacije ponujamo za izvedbo vseh storitev za izvedbo javnega naročila </w:t>
      </w:r>
      <w:r w:rsidRPr="00421AA6">
        <w:rPr>
          <w:rFonts w:ascii="Trebuchet MS" w:eastAsia="Times New Roman" w:hAnsi="Trebuchet MS" w:cs="Trebuchet MS"/>
          <w:b/>
          <w:bCs/>
          <w:sz w:val="22"/>
          <w:szCs w:val="22"/>
          <w:lang w:eastAsia="sl-SI"/>
        </w:rPr>
        <w:t xml:space="preserve">»STORITVE NADZORA </w:t>
      </w:r>
      <w:r w:rsidR="00DA1E87" w:rsidRPr="00421AA6">
        <w:rPr>
          <w:rFonts w:ascii="Trebuchet MS" w:eastAsia="Times New Roman" w:hAnsi="Trebuchet MS" w:cs="Trebuchet MS"/>
          <w:b/>
          <w:bCs/>
          <w:sz w:val="22"/>
          <w:szCs w:val="22"/>
          <w:lang w:eastAsia="sl-SI"/>
        </w:rPr>
        <w:t>NOTRANJE OPREME</w:t>
      </w:r>
      <w:r w:rsidRPr="00421AA6">
        <w:rPr>
          <w:rFonts w:ascii="Trebuchet MS" w:eastAsia="Times New Roman" w:hAnsi="Trebuchet MS" w:cs="Trebuchet MS"/>
          <w:b/>
          <w:bCs/>
          <w:sz w:val="22"/>
          <w:szCs w:val="22"/>
          <w:lang w:eastAsia="sl-SI"/>
        </w:rPr>
        <w:t xml:space="preserve"> ZA PROJEKT CENTER </w:t>
      </w:r>
      <w:r w:rsidRPr="001430DB">
        <w:rPr>
          <w:rFonts w:ascii="Trebuchet MS" w:eastAsia="Times New Roman" w:hAnsi="Trebuchet MS" w:cs="Trebuchet MS"/>
          <w:b/>
          <w:bCs/>
          <w:sz w:val="22"/>
          <w:szCs w:val="22"/>
          <w:lang w:eastAsia="sl-SI"/>
        </w:rPr>
        <w:t>URBANEGA DOGAJANJA«</w:t>
      </w:r>
      <w:r w:rsidRPr="001430DB">
        <w:rPr>
          <w:rFonts w:ascii="Trebuchet MS" w:eastAsia="Times New Roman" w:hAnsi="Trebuchet MS"/>
          <w:color w:val="000000"/>
          <w:sz w:val="22"/>
          <w:szCs w:val="22"/>
          <w:lang w:eastAsia="sl-SI"/>
        </w:rPr>
        <w:t xml:space="preserve"> </w:t>
      </w:r>
      <w:r w:rsidRPr="001430DB">
        <w:rPr>
          <w:rFonts w:ascii="Trebuchet MS" w:eastAsia="Times New Roman" w:hAnsi="Trebuchet MS"/>
          <w:b/>
          <w:bCs/>
          <w:color w:val="000000"/>
          <w:sz w:val="22"/>
          <w:szCs w:val="22"/>
          <w:lang w:eastAsia="sl-SI"/>
        </w:rPr>
        <w:t>(JNMV-0</w:t>
      </w:r>
      <w:r w:rsidR="001430DB" w:rsidRPr="001430DB">
        <w:rPr>
          <w:rFonts w:ascii="Trebuchet MS" w:eastAsia="Times New Roman" w:hAnsi="Trebuchet MS"/>
          <w:b/>
          <w:bCs/>
          <w:color w:val="000000"/>
          <w:sz w:val="22"/>
          <w:szCs w:val="22"/>
          <w:lang w:eastAsia="sl-SI"/>
        </w:rPr>
        <w:t>16</w:t>
      </w:r>
      <w:r w:rsidRPr="001430DB">
        <w:rPr>
          <w:rFonts w:ascii="Trebuchet MS" w:eastAsia="Times New Roman" w:hAnsi="Trebuchet MS"/>
          <w:b/>
          <w:bCs/>
          <w:color w:val="000000"/>
          <w:sz w:val="22"/>
          <w:szCs w:val="22"/>
          <w:lang w:eastAsia="sl-SI"/>
        </w:rPr>
        <w:t>-202</w:t>
      </w:r>
      <w:r w:rsidR="00DA1E87" w:rsidRPr="001430DB">
        <w:rPr>
          <w:rFonts w:ascii="Trebuchet MS" w:eastAsia="Times New Roman" w:hAnsi="Trebuchet MS"/>
          <w:b/>
          <w:bCs/>
          <w:color w:val="000000"/>
          <w:sz w:val="22"/>
          <w:szCs w:val="22"/>
          <w:lang w:eastAsia="sl-SI"/>
        </w:rPr>
        <w:t>6</w:t>
      </w:r>
      <w:r w:rsidRPr="001430DB">
        <w:rPr>
          <w:rFonts w:ascii="Trebuchet MS" w:eastAsia="Times New Roman" w:hAnsi="Trebuchet MS"/>
          <w:b/>
          <w:bCs/>
          <w:color w:val="000000"/>
          <w:sz w:val="22"/>
          <w:szCs w:val="22"/>
          <w:lang w:eastAsia="sl-SI"/>
        </w:rPr>
        <w:t>-S)</w:t>
      </w:r>
      <w:r w:rsidRPr="001430DB">
        <w:rPr>
          <w:rFonts w:ascii="Trebuchet MS" w:eastAsia="Times New Roman" w:hAnsi="Trebuchet MS"/>
          <w:color w:val="000000"/>
          <w:sz w:val="22"/>
          <w:szCs w:val="22"/>
          <w:lang w:eastAsia="sl-SI"/>
        </w:rPr>
        <w:t>:</w:t>
      </w:r>
    </w:p>
    <w:p w14:paraId="00D1B516" w14:textId="77777777" w:rsidR="00A07FC8" w:rsidRPr="00A07FC8" w:rsidRDefault="00A07FC8" w:rsidP="00A07FC8">
      <w:pPr>
        <w:ind w:left="1080"/>
        <w:rPr>
          <w:rFonts w:ascii="Trebuchet MS" w:eastAsia="Times New Roman" w:hAnsi="Trebuchet MS"/>
          <w:b/>
          <w:bCs/>
          <w:sz w:val="22"/>
          <w:szCs w:val="22"/>
          <w:lang w:eastAsia="sl-SI"/>
        </w:rPr>
      </w:pPr>
    </w:p>
    <w:tbl>
      <w:tblPr>
        <w:tblW w:w="8918" w:type="dxa"/>
        <w:tblInd w:w="2" w:type="dxa"/>
        <w:tblLayout w:type="fixed"/>
        <w:tblCellMar>
          <w:left w:w="81" w:type="dxa"/>
          <w:right w:w="81" w:type="dxa"/>
        </w:tblCellMar>
        <w:tblLook w:val="0000" w:firstRow="0" w:lastRow="0" w:firstColumn="0" w:lastColumn="0" w:noHBand="0" w:noVBand="0"/>
      </w:tblPr>
      <w:tblGrid>
        <w:gridCol w:w="4598"/>
        <w:gridCol w:w="4320"/>
      </w:tblGrid>
      <w:tr w:rsidR="00A07FC8" w:rsidRPr="00A07FC8" w14:paraId="38BE71BA" w14:textId="77777777" w:rsidTr="00BA5713">
        <w:trPr>
          <w:trHeight w:val="403"/>
        </w:trPr>
        <w:tc>
          <w:tcPr>
            <w:tcW w:w="4598" w:type="dxa"/>
            <w:tcBorders>
              <w:top w:val="single" w:sz="6" w:space="0" w:color="auto"/>
              <w:left w:val="single" w:sz="6" w:space="0" w:color="auto"/>
              <w:bottom w:val="nil"/>
              <w:right w:val="nil"/>
            </w:tcBorders>
            <w:shd w:val="clear" w:color="auto" w:fill="F5F5F5"/>
          </w:tcPr>
          <w:p w14:paraId="081CBB60" w14:textId="77777777" w:rsidR="00A07FC8" w:rsidRPr="00A07FC8" w:rsidRDefault="00A07FC8" w:rsidP="00A07FC8">
            <w:pPr>
              <w:ind w:firstLine="708"/>
              <w:rPr>
                <w:rFonts w:ascii="Trebuchet MS" w:hAnsi="Trebuchet MS"/>
                <w:sz w:val="22"/>
                <w:szCs w:val="22"/>
              </w:rPr>
            </w:pPr>
          </w:p>
          <w:p w14:paraId="514D160F" w14:textId="77777777" w:rsidR="00A07FC8" w:rsidRPr="00A07FC8" w:rsidRDefault="00A07FC8" w:rsidP="00A07FC8">
            <w:pPr>
              <w:rPr>
                <w:rFonts w:ascii="Trebuchet MS" w:hAnsi="Trebuchet MS"/>
                <w:sz w:val="22"/>
                <w:szCs w:val="22"/>
              </w:rPr>
            </w:pPr>
            <w:r w:rsidRPr="00A07FC8">
              <w:rPr>
                <w:rFonts w:ascii="Trebuchet MS" w:hAnsi="Trebuchet MS"/>
                <w:sz w:val="22"/>
                <w:szCs w:val="22"/>
              </w:rPr>
              <w:t xml:space="preserve">Skupna ponudbena cena (brez DDV): </w:t>
            </w:r>
          </w:p>
        </w:tc>
        <w:tc>
          <w:tcPr>
            <w:tcW w:w="4320" w:type="dxa"/>
            <w:tcBorders>
              <w:top w:val="single" w:sz="6" w:space="0" w:color="auto"/>
              <w:left w:val="single" w:sz="6" w:space="0" w:color="auto"/>
              <w:bottom w:val="nil"/>
              <w:right w:val="single" w:sz="6" w:space="0" w:color="auto"/>
            </w:tcBorders>
          </w:tcPr>
          <w:p w14:paraId="15542E08" w14:textId="77777777" w:rsidR="00A07FC8" w:rsidRPr="00A07FC8" w:rsidRDefault="00A07FC8" w:rsidP="00A07FC8">
            <w:pPr>
              <w:jc w:val="right"/>
              <w:rPr>
                <w:rFonts w:ascii="Trebuchet MS" w:hAnsi="Trebuchet MS"/>
                <w:sz w:val="22"/>
                <w:szCs w:val="22"/>
              </w:rPr>
            </w:pPr>
          </w:p>
          <w:p w14:paraId="5976AC57" w14:textId="77777777" w:rsidR="00A07FC8" w:rsidRPr="00A07FC8" w:rsidRDefault="00A07FC8" w:rsidP="00A07FC8">
            <w:pPr>
              <w:jc w:val="right"/>
              <w:rPr>
                <w:rFonts w:ascii="Trebuchet MS" w:hAnsi="Trebuchet MS"/>
                <w:sz w:val="22"/>
                <w:szCs w:val="22"/>
              </w:rPr>
            </w:pPr>
            <w:r w:rsidRPr="00A07FC8">
              <w:rPr>
                <w:rFonts w:ascii="Trebuchet MS" w:hAnsi="Trebuchet MS"/>
                <w:sz w:val="22"/>
                <w:szCs w:val="22"/>
              </w:rPr>
              <w:t>EUR</w:t>
            </w:r>
          </w:p>
        </w:tc>
      </w:tr>
      <w:tr w:rsidR="00A07FC8" w:rsidRPr="00A07FC8" w14:paraId="6253187E" w14:textId="77777777" w:rsidTr="00BA5713">
        <w:trPr>
          <w:trHeight w:val="403"/>
        </w:trPr>
        <w:tc>
          <w:tcPr>
            <w:tcW w:w="4598" w:type="dxa"/>
            <w:tcBorders>
              <w:top w:val="single" w:sz="6" w:space="0" w:color="auto"/>
              <w:left w:val="single" w:sz="6" w:space="0" w:color="auto"/>
              <w:bottom w:val="nil"/>
              <w:right w:val="nil"/>
            </w:tcBorders>
            <w:shd w:val="clear" w:color="auto" w:fill="F5F5F5"/>
          </w:tcPr>
          <w:p w14:paraId="249CE055" w14:textId="77777777" w:rsidR="00A07FC8" w:rsidRPr="00A07FC8" w:rsidRDefault="00A07FC8" w:rsidP="00A07FC8">
            <w:pPr>
              <w:rPr>
                <w:rFonts w:ascii="Trebuchet MS" w:hAnsi="Trebuchet MS"/>
                <w:sz w:val="22"/>
                <w:szCs w:val="22"/>
              </w:rPr>
            </w:pPr>
          </w:p>
          <w:p w14:paraId="3156E928" w14:textId="77777777" w:rsidR="00A07FC8" w:rsidRPr="00A07FC8" w:rsidRDefault="00A07FC8" w:rsidP="00A07FC8">
            <w:pPr>
              <w:rPr>
                <w:rFonts w:ascii="Trebuchet MS" w:hAnsi="Trebuchet MS"/>
                <w:sz w:val="22"/>
                <w:szCs w:val="22"/>
              </w:rPr>
            </w:pPr>
            <w:r w:rsidRPr="00A07FC8">
              <w:rPr>
                <w:rFonts w:ascii="Trebuchet MS" w:hAnsi="Trebuchet MS"/>
                <w:sz w:val="22"/>
                <w:szCs w:val="22"/>
              </w:rPr>
              <w:t>DDV    _____ %</w:t>
            </w:r>
          </w:p>
        </w:tc>
        <w:tc>
          <w:tcPr>
            <w:tcW w:w="4320" w:type="dxa"/>
            <w:tcBorders>
              <w:top w:val="single" w:sz="6" w:space="0" w:color="auto"/>
              <w:left w:val="single" w:sz="6" w:space="0" w:color="auto"/>
              <w:bottom w:val="nil"/>
              <w:right w:val="single" w:sz="6" w:space="0" w:color="auto"/>
            </w:tcBorders>
          </w:tcPr>
          <w:p w14:paraId="6E3B79EC" w14:textId="77777777" w:rsidR="00A07FC8" w:rsidRPr="00A07FC8" w:rsidRDefault="00A07FC8" w:rsidP="00A07FC8">
            <w:pPr>
              <w:jc w:val="right"/>
              <w:rPr>
                <w:rFonts w:ascii="Trebuchet MS" w:hAnsi="Trebuchet MS"/>
                <w:sz w:val="22"/>
                <w:szCs w:val="22"/>
              </w:rPr>
            </w:pPr>
          </w:p>
          <w:p w14:paraId="7AC13D21" w14:textId="77777777" w:rsidR="00A07FC8" w:rsidRPr="00A07FC8" w:rsidRDefault="00A07FC8" w:rsidP="00A07FC8">
            <w:pPr>
              <w:jc w:val="right"/>
              <w:rPr>
                <w:rFonts w:ascii="Trebuchet MS" w:hAnsi="Trebuchet MS"/>
                <w:sz w:val="22"/>
                <w:szCs w:val="22"/>
              </w:rPr>
            </w:pPr>
            <w:r w:rsidRPr="00A07FC8">
              <w:rPr>
                <w:rFonts w:ascii="Trebuchet MS" w:hAnsi="Trebuchet MS"/>
                <w:sz w:val="22"/>
                <w:szCs w:val="22"/>
              </w:rPr>
              <w:t>EUR</w:t>
            </w:r>
          </w:p>
        </w:tc>
      </w:tr>
      <w:tr w:rsidR="00A07FC8" w:rsidRPr="00A07FC8" w14:paraId="30D18C1B" w14:textId="77777777" w:rsidTr="00BA5713">
        <w:trPr>
          <w:trHeight w:val="403"/>
        </w:trPr>
        <w:tc>
          <w:tcPr>
            <w:tcW w:w="4598" w:type="dxa"/>
            <w:tcBorders>
              <w:top w:val="single" w:sz="24" w:space="0" w:color="auto"/>
              <w:left w:val="single" w:sz="24" w:space="0" w:color="auto"/>
              <w:bottom w:val="single" w:sz="24" w:space="0" w:color="auto"/>
              <w:right w:val="nil"/>
            </w:tcBorders>
            <w:shd w:val="clear" w:color="auto" w:fill="F5F5F5"/>
          </w:tcPr>
          <w:p w14:paraId="28DF7D34" w14:textId="77777777" w:rsidR="00A07FC8" w:rsidRPr="00A07FC8" w:rsidRDefault="00A07FC8" w:rsidP="00A07FC8">
            <w:pPr>
              <w:rPr>
                <w:rFonts w:ascii="Trebuchet MS" w:hAnsi="Trebuchet MS"/>
                <w:b/>
                <w:bCs/>
                <w:sz w:val="22"/>
                <w:szCs w:val="22"/>
              </w:rPr>
            </w:pPr>
          </w:p>
          <w:p w14:paraId="20D30F28" w14:textId="77777777" w:rsidR="00A07FC8" w:rsidRPr="00A07FC8" w:rsidRDefault="00A07FC8" w:rsidP="00A07FC8">
            <w:pPr>
              <w:rPr>
                <w:rFonts w:ascii="Trebuchet MS" w:hAnsi="Trebuchet MS"/>
                <w:sz w:val="22"/>
                <w:szCs w:val="22"/>
              </w:rPr>
            </w:pPr>
            <w:r w:rsidRPr="00A07FC8">
              <w:rPr>
                <w:rFonts w:ascii="Trebuchet MS" w:hAnsi="Trebuchet MS"/>
                <w:b/>
                <w:bCs/>
                <w:sz w:val="22"/>
                <w:szCs w:val="22"/>
              </w:rPr>
              <w:t>Skupna ponudbena cena z DDV:</w:t>
            </w:r>
          </w:p>
        </w:tc>
        <w:tc>
          <w:tcPr>
            <w:tcW w:w="4320" w:type="dxa"/>
            <w:tcBorders>
              <w:top w:val="single" w:sz="24" w:space="0" w:color="auto"/>
              <w:left w:val="single" w:sz="6" w:space="0" w:color="auto"/>
              <w:bottom w:val="single" w:sz="24" w:space="0" w:color="auto"/>
              <w:right w:val="single" w:sz="24" w:space="0" w:color="auto"/>
            </w:tcBorders>
          </w:tcPr>
          <w:p w14:paraId="5BF92E26" w14:textId="77777777" w:rsidR="00A07FC8" w:rsidRPr="00A07FC8" w:rsidRDefault="00A07FC8" w:rsidP="00A07FC8">
            <w:pPr>
              <w:jc w:val="right"/>
              <w:rPr>
                <w:rFonts w:ascii="Trebuchet MS" w:hAnsi="Trebuchet MS"/>
                <w:b/>
                <w:bCs/>
                <w:sz w:val="22"/>
                <w:szCs w:val="22"/>
              </w:rPr>
            </w:pPr>
          </w:p>
          <w:p w14:paraId="016C3FA0" w14:textId="77777777" w:rsidR="00A07FC8" w:rsidRPr="00A07FC8" w:rsidRDefault="00A07FC8" w:rsidP="00A07FC8">
            <w:pPr>
              <w:jc w:val="right"/>
              <w:rPr>
                <w:rFonts w:ascii="Trebuchet MS" w:hAnsi="Trebuchet MS"/>
                <w:b/>
                <w:bCs/>
                <w:sz w:val="22"/>
                <w:szCs w:val="22"/>
              </w:rPr>
            </w:pPr>
            <w:r w:rsidRPr="00A07FC8">
              <w:rPr>
                <w:rFonts w:ascii="Trebuchet MS" w:hAnsi="Trebuchet MS"/>
                <w:b/>
                <w:bCs/>
                <w:sz w:val="22"/>
                <w:szCs w:val="22"/>
              </w:rPr>
              <w:t>EUR</w:t>
            </w:r>
          </w:p>
        </w:tc>
      </w:tr>
      <w:tr w:rsidR="00A07FC8" w:rsidRPr="00A07FC8" w14:paraId="2601CEB4" w14:textId="77777777" w:rsidTr="00BA5713">
        <w:tblPrEx>
          <w:tblCellMar>
            <w:left w:w="100" w:type="dxa"/>
            <w:right w:w="100" w:type="dxa"/>
          </w:tblCellMar>
        </w:tblPrEx>
        <w:trPr>
          <w:trHeight w:val="403"/>
        </w:trPr>
        <w:tc>
          <w:tcPr>
            <w:tcW w:w="8918" w:type="dxa"/>
            <w:gridSpan w:val="2"/>
            <w:tcBorders>
              <w:top w:val="single" w:sz="6" w:space="0" w:color="auto"/>
              <w:left w:val="single" w:sz="6" w:space="0" w:color="auto"/>
              <w:bottom w:val="single" w:sz="6" w:space="0" w:color="auto"/>
              <w:right w:val="single" w:sz="6" w:space="0" w:color="auto"/>
            </w:tcBorders>
          </w:tcPr>
          <w:p w14:paraId="71F8BD60" w14:textId="77777777" w:rsidR="00A07FC8" w:rsidRPr="00A07FC8" w:rsidRDefault="00A07FC8" w:rsidP="00A07FC8">
            <w:pPr>
              <w:rPr>
                <w:rFonts w:ascii="Trebuchet MS" w:hAnsi="Trebuchet MS"/>
                <w:sz w:val="22"/>
                <w:szCs w:val="22"/>
              </w:rPr>
            </w:pPr>
          </w:p>
          <w:p w14:paraId="6E8601D9" w14:textId="77777777" w:rsidR="00A07FC8" w:rsidRPr="00A07FC8" w:rsidRDefault="00A07FC8" w:rsidP="00A07FC8">
            <w:pPr>
              <w:rPr>
                <w:rFonts w:ascii="Trebuchet MS" w:hAnsi="Trebuchet MS"/>
                <w:sz w:val="22"/>
                <w:szCs w:val="22"/>
              </w:rPr>
            </w:pPr>
            <w:r w:rsidRPr="00A07FC8">
              <w:rPr>
                <w:rFonts w:ascii="Trebuchet MS" w:hAnsi="Trebuchet MS"/>
                <w:sz w:val="22"/>
                <w:szCs w:val="22"/>
              </w:rPr>
              <w:t>z besedo: ______________________________________________________ in …/100 EUR</w:t>
            </w:r>
          </w:p>
        </w:tc>
      </w:tr>
    </w:tbl>
    <w:p w14:paraId="2E63A662" w14:textId="77777777" w:rsidR="00A07FC8" w:rsidRPr="00A07FC8" w:rsidRDefault="00A07FC8" w:rsidP="00A07FC8">
      <w:pPr>
        <w:autoSpaceDE w:val="0"/>
        <w:autoSpaceDN w:val="0"/>
        <w:adjustRightInd w:val="0"/>
        <w:jc w:val="both"/>
        <w:rPr>
          <w:rFonts w:ascii="Trebuchet MS" w:eastAsia="Times New Roman" w:hAnsi="Trebuchet MS" w:cs="Trebuchet MS"/>
          <w:b/>
          <w:bCs/>
          <w:sz w:val="22"/>
          <w:szCs w:val="22"/>
          <w:lang w:eastAsia="sl-SI"/>
        </w:rPr>
      </w:pPr>
    </w:p>
    <w:p w14:paraId="3FF2D305" w14:textId="77777777" w:rsidR="00A07FC8" w:rsidRPr="00A07FC8" w:rsidRDefault="00A07FC8" w:rsidP="00A07FC8">
      <w:pPr>
        <w:autoSpaceDE w:val="0"/>
        <w:autoSpaceDN w:val="0"/>
        <w:adjustRightInd w:val="0"/>
        <w:jc w:val="both"/>
        <w:rPr>
          <w:rFonts w:ascii="Trebuchet MS" w:eastAsia="Times New Roman" w:hAnsi="Trebuchet MS" w:cs="Trebuchet MS"/>
          <w:b/>
          <w:bCs/>
          <w:sz w:val="22"/>
          <w:szCs w:val="22"/>
          <w:lang w:eastAsia="sl-SI"/>
        </w:rPr>
      </w:pPr>
    </w:p>
    <w:p w14:paraId="6196435A" w14:textId="77777777" w:rsidR="00A07FC8" w:rsidRPr="00A07FC8" w:rsidRDefault="00A07FC8" w:rsidP="00A07FC8">
      <w:pPr>
        <w:autoSpaceDE w:val="0"/>
        <w:autoSpaceDN w:val="0"/>
        <w:adjustRightInd w:val="0"/>
        <w:jc w:val="both"/>
        <w:rPr>
          <w:rFonts w:ascii="Trebuchet MS" w:eastAsia="Times New Roman" w:hAnsi="Trebuchet MS"/>
          <w:b/>
          <w:bCs/>
          <w:sz w:val="22"/>
          <w:szCs w:val="22"/>
          <w:lang w:eastAsia="sl-SI"/>
        </w:rPr>
      </w:pPr>
      <w:r w:rsidRPr="00A07FC8">
        <w:rPr>
          <w:rFonts w:ascii="Trebuchet MS" w:eastAsia="Times New Roman" w:hAnsi="Trebuchet MS"/>
          <w:b/>
          <w:bCs/>
          <w:sz w:val="22"/>
          <w:szCs w:val="22"/>
          <w:lang w:eastAsia="sl-SI"/>
        </w:rPr>
        <w:t>Ponudnik mora pri pripravi ponudbe v celoti upoštevati tehnično specifikacijo naročnika. V kolikor predmet ponudbe ne bo izpolnjeval vseh opisov, zahtev, navedb, kvalitete, navedenih v razpisni dokumentaciji, bo naročnik tako ponudbo izločil iz nadaljnjega ocenjevanja ponudb ter jo bo zavrnil kot nedopustno.</w:t>
      </w:r>
    </w:p>
    <w:p w14:paraId="5CA2BA0C" w14:textId="77777777" w:rsidR="00A07FC8" w:rsidRPr="00A07FC8" w:rsidRDefault="00A07FC8" w:rsidP="00A07FC8">
      <w:pPr>
        <w:autoSpaceDE w:val="0"/>
        <w:autoSpaceDN w:val="0"/>
        <w:adjustRightInd w:val="0"/>
        <w:jc w:val="both"/>
        <w:rPr>
          <w:rFonts w:ascii="Trebuchet MS" w:eastAsia="Times New Roman" w:hAnsi="Trebuchet MS" w:cs="Trebuchet MS"/>
          <w:b/>
          <w:bCs/>
          <w:sz w:val="22"/>
          <w:szCs w:val="22"/>
          <w:lang w:eastAsia="sl-SI"/>
        </w:rPr>
      </w:pPr>
    </w:p>
    <w:p w14:paraId="69C83CD7" w14:textId="77777777" w:rsidR="00A07FC8" w:rsidRPr="00A07FC8" w:rsidRDefault="00A07FC8" w:rsidP="00A07FC8">
      <w:pPr>
        <w:autoSpaceDE w:val="0"/>
        <w:autoSpaceDN w:val="0"/>
        <w:adjustRightInd w:val="0"/>
        <w:jc w:val="both"/>
        <w:rPr>
          <w:rFonts w:ascii="Trebuchet MS" w:eastAsia="Times New Roman" w:hAnsi="Trebuchet MS"/>
          <w:b/>
          <w:bCs/>
          <w:sz w:val="22"/>
          <w:szCs w:val="22"/>
          <w:lang w:eastAsia="sl-SI"/>
        </w:rPr>
      </w:pPr>
    </w:p>
    <w:p w14:paraId="41D3062E" w14:textId="77777777" w:rsidR="00A07FC8" w:rsidRPr="00A07FC8" w:rsidRDefault="00A07FC8" w:rsidP="00A07FC8">
      <w:pPr>
        <w:rPr>
          <w:rFonts w:ascii="Trebuchet MS" w:hAnsi="Trebuchet MS"/>
          <w:sz w:val="22"/>
          <w:szCs w:val="22"/>
        </w:rPr>
      </w:pPr>
      <w:r w:rsidRPr="00A07FC8">
        <w:rPr>
          <w:rFonts w:ascii="Trebuchet MS" w:hAnsi="Trebuchet MS"/>
          <w:sz w:val="22"/>
          <w:szCs w:val="22"/>
        </w:rPr>
        <w:t>Vse cene so izražene v evrih.</w:t>
      </w:r>
    </w:p>
    <w:p w14:paraId="57A0F923" w14:textId="77777777" w:rsidR="00A07FC8" w:rsidRPr="00A07FC8" w:rsidRDefault="00A07FC8" w:rsidP="00A07FC8">
      <w:pPr>
        <w:rPr>
          <w:rFonts w:ascii="Trebuchet MS" w:hAnsi="Trebuchet MS"/>
          <w:sz w:val="22"/>
          <w:szCs w:val="22"/>
        </w:rPr>
      </w:pPr>
    </w:p>
    <w:p w14:paraId="5582992B" w14:textId="77777777" w:rsidR="00A07FC8" w:rsidRPr="00A07FC8" w:rsidRDefault="00A07FC8" w:rsidP="00A07FC8">
      <w:pPr>
        <w:rPr>
          <w:rFonts w:ascii="Trebuchet MS" w:hAnsi="Trebuchet MS"/>
          <w:sz w:val="22"/>
          <w:szCs w:val="22"/>
        </w:rPr>
      </w:pPr>
      <w:r w:rsidRPr="00A07FC8">
        <w:rPr>
          <w:rFonts w:ascii="Trebuchet MS" w:hAnsi="Trebuchet MS"/>
          <w:sz w:val="22"/>
          <w:szCs w:val="22"/>
        </w:rPr>
        <w:t xml:space="preserve">Ponudba je veljavna najmanj </w:t>
      </w:r>
      <w:r w:rsidRPr="00A07FC8">
        <w:rPr>
          <w:rFonts w:ascii="Trebuchet MS" w:hAnsi="Trebuchet MS"/>
          <w:b/>
          <w:bCs/>
          <w:sz w:val="22"/>
          <w:szCs w:val="22"/>
        </w:rPr>
        <w:t>3 mesece od roka za oddajo ponudb</w:t>
      </w:r>
      <w:r w:rsidRPr="00A07FC8">
        <w:rPr>
          <w:rFonts w:ascii="Trebuchet MS" w:hAnsi="Trebuchet MS"/>
          <w:sz w:val="22"/>
          <w:szCs w:val="22"/>
        </w:rPr>
        <w:t xml:space="preserve">. </w:t>
      </w:r>
    </w:p>
    <w:p w14:paraId="0E3ADE37" w14:textId="77777777" w:rsidR="00A07FC8" w:rsidRPr="00A07FC8" w:rsidRDefault="00A07FC8" w:rsidP="00A07FC8">
      <w:pPr>
        <w:rPr>
          <w:rFonts w:ascii="Trebuchet MS" w:hAnsi="Trebuchet MS"/>
          <w:sz w:val="22"/>
          <w:szCs w:val="22"/>
        </w:rPr>
      </w:pPr>
    </w:p>
    <w:p w14:paraId="036BA46C" w14:textId="77777777" w:rsidR="00A07FC8" w:rsidRPr="00A07FC8" w:rsidRDefault="00A07FC8" w:rsidP="00A07FC8">
      <w:pPr>
        <w:rPr>
          <w:rFonts w:ascii="Trebuchet MS" w:hAnsi="Trebuchet MS"/>
          <w:sz w:val="22"/>
          <w:szCs w:val="22"/>
        </w:rPr>
      </w:pPr>
    </w:p>
    <w:p w14:paraId="538F7ECD" w14:textId="77777777" w:rsidR="00A07FC8" w:rsidRPr="00A07FC8" w:rsidRDefault="00A07FC8" w:rsidP="00A07FC8">
      <w:pPr>
        <w:jc w:val="both"/>
        <w:rPr>
          <w:rFonts w:ascii="Trebuchet MS" w:hAnsi="Trebuchet MS"/>
          <w:sz w:val="22"/>
          <w:szCs w:val="22"/>
        </w:rPr>
      </w:pPr>
      <w:r w:rsidRPr="00A07FC8">
        <w:rPr>
          <w:rFonts w:ascii="Trebuchet MS" w:hAnsi="Trebuchet MS"/>
          <w:sz w:val="22"/>
          <w:szCs w:val="22"/>
        </w:rPr>
        <w:t>Plačilni dan: 30. dan po prejemu in potrditvi računa.</w:t>
      </w:r>
    </w:p>
    <w:p w14:paraId="430067D2" w14:textId="77777777" w:rsidR="00A07FC8" w:rsidRPr="00A07FC8" w:rsidRDefault="00A07FC8" w:rsidP="00A07FC8">
      <w:pPr>
        <w:jc w:val="both"/>
        <w:rPr>
          <w:rFonts w:ascii="Trebuchet MS" w:hAnsi="Trebuchet MS"/>
          <w:sz w:val="22"/>
          <w:szCs w:val="22"/>
        </w:rPr>
      </w:pPr>
    </w:p>
    <w:p w14:paraId="019BCBF8" w14:textId="77777777" w:rsidR="00A07FC8" w:rsidRPr="00A07FC8" w:rsidRDefault="00A07FC8" w:rsidP="00A07FC8">
      <w:pPr>
        <w:autoSpaceDE w:val="0"/>
        <w:autoSpaceDN w:val="0"/>
        <w:adjustRightInd w:val="0"/>
        <w:jc w:val="both"/>
        <w:rPr>
          <w:rFonts w:ascii="Trebuchet MS" w:hAnsi="Trebuchet MS" w:cs="ArialMT"/>
          <w:sz w:val="22"/>
          <w:szCs w:val="22"/>
          <w:lang w:eastAsia="sl-SI"/>
        </w:rPr>
      </w:pPr>
      <w:r w:rsidRPr="00A07FC8">
        <w:rPr>
          <w:rFonts w:ascii="Trebuchet MS" w:hAnsi="Trebuchet MS" w:cs="ArialMT"/>
          <w:sz w:val="22"/>
          <w:szCs w:val="22"/>
          <w:lang w:eastAsia="sl-SI"/>
        </w:rPr>
        <w:t>Izvajalec izstavi račun v elektronski obliki (</w:t>
      </w:r>
      <w:proofErr w:type="spellStart"/>
      <w:r w:rsidRPr="00A07FC8">
        <w:rPr>
          <w:rFonts w:ascii="Trebuchet MS" w:hAnsi="Trebuchet MS" w:cs="ArialMT"/>
          <w:sz w:val="22"/>
          <w:szCs w:val="22"/>
          <w:lang w:eastAsia="sl-SI"/>
        </w:rPr>
        <w:t>eRačun</w:t>
      </w:r>
      <w:proofErr w:type="spellEnd"/>
      <w:r w:rsidRPr="00A07FC8">
        <w:rPr>
          <w:rFonts w:ascii="Trebuchet MS" w:hAnsi="Trebuchet MS" w:cs="ArialMT"/>
          <w:sz w:val="22"/>
          <w:szCs w:val="22"/>
          <w:lang w:eastAsia="sl-SI"/>
        </w:rPr>
        <w:t xml:space="preserve">) preko spletnega portala </w:t>
      </w:r>
      <w:proofErr w:type="spellStart"/>
      <w:r w:rsidRPr="00A07FC8">
        <w:rPr>
          <w:rFonts w:ascii="Trebuchet MS" w:hAnsi="Trebuchet MS" w:cs="ArialMT"/>
          <w:sz w:val="22"/>
          <w:szCs w:val="22"/>
          <w:lang w:eastAsia="sl-SI"/>
        </w:rPr>
        <w:t>UJPnet</w:t>
      </w:r>
      <w:proofErr w:type="spellEnd"/>
      <w:r w:rsidRPr="00A07FC8">
        <w:rPr>
          <w:rFonts w:ascii="Trebuchet MS" w:hAnsi="Trebuchet MS" w:cs="ArialMT"/>
          <w:sz w:val="22"/>
          <w:szCs w:val="22"/>
          <w:lang w:eastAsia="sl-SI"/>
        </w:rPr>
        <w:t xml:space="preserve">. Kot uradni prejem računa se </w:t>
      </w:r>
      <w:r w:rsidRPr="00A07FC8">
        <w:rPr>
          <w:rFonts w:ascii="Trebuchet MS" w:hAnsi="Trebuchet MS" w:cs="ArialMT"/>
          <w:sz w:val="22"/>
          <w:szCs w:val="22"/>
        </w:rPr>
        <w:t xml:space="preserve">šteje datum vnosa računa v sistem </w:t>
      </w:r>
      <w:proofErr w:type="spellStart"/>
      <w:r w:rsidRPr="00A07FC8">
        <w:rPr>
          <w:rFonts w:ascii="Trebuchet MS" w:hAnsi="Trebuchet MS" w:cs="ArialMT"/>
          <w:sz w:val="22"/>
          <w:szCs w:val="22"/>
        </w:rPr>
        <w:t>UJPnet</w:t>
      </w:r>
      <w:proofErr w:type="spellEnd"/>
      <w:r w:rsidRPr="00A07FC8">
        <w:rPr>
          <w:rFonts w:ascii="Trebuchet MS" w:hAnsi="Trebuchet MS" w:cs="ArialMT"/>
          <w:sz w:val="22"/>
          <w:szCs w:val="22"/>
        </w:rPr>
        <w:t>.</w:t>
      </w:r>
    </w:p>
    <w:p w14:paraId="50EC930E" w14:textId="77777777" w:rsidR="00A07FC8" w:rsidRPr="00A07FC8" w:rsidRDefault="00A07FC8" w:rsidP="00A07FC8">
      <w:pPr>
        <w:rPr>
          <w:rFonts w:ascii="Trebuchet MS" w:hAnsi="Trebuchet MS"/>
          <w:sz w:val="22"/>
          <w:szCs w:val="22"/>
        </w:rPr>
      </w:pPr>
    </w:p>
    <w:p w14:paraId="1ED24F24" w14:textId="77777777" w:rsidR="00A07FC8" w:rsidRPr="00A07FC8" w:rsidRDefault="00A07FC8" w:rsidP="00A07FC8">
      <w:pPr>
        <w:rPr>
          <w:rFonts w:ascii="Trebuchet MS" w:hAnsi="Trebuchet MS"/>
          <w:sz w:val="22"/>
          <w:szCs w:val="22"/>
        </w:rPr>
      </w:pPr>
    </w:p>
    <w:p w14:paraId="0532C8DC" w14:textId="77777777" w:rsidR="00A07FC8" w:rsidRPr="00A07FC8" w:rsidRDefault="00A07FC8" w:rsidP="00A07FC8">
      <w:pPr>
        <w:rPr>
          <w:rFonts w:ascii="Trebuchet MS" w:hAnsi="Trebuchet MS"/>
          <w:sz w:val="22"/>
          <w:szCs w:val="22"/>
        </w:rPr>
      </w:pPr>
    </w:p>
    <w:tbl>
      <w:tblPr>
        <w:tblW w:w="0" w:type="auto"/>
        <w:tblInd w:w="2" w:type="dxa"/>
        <w:tblLayout w:type="fixed"/>
        <w:tblLook w:val="0000" w:firstRow="0" w:lastRow="0" w:firstColumn="0" w:lastColumn="0" w:noHBand="0" w:noVBand="0"/>
      </w:tblPr>
      <w:tblGrid>
        <w:gridCol w:w="4771"/>
        <w:gridCol w:w="4898"/>
      </w:tblGrid>
      <w:tr w:rsidR="00A07FC8" w:rsidRPr="00A07FC8" w14:paraId="1680DE14" w14:textId="77777777" w:rsidTr="00BA5713">
        <w:tc>
          <w:tcPr>
            <w:tcW w:w="4771" w:type="dxa"/>
            <w:vAlign w:val="center"/>
          </w:tcPr>
          <w:p w14:paraId="08505CEB" w14:textId="77777777" w:rsidR="00A07FC8" w:rsidRPr="00A07FC8" w:rsidRDefault="00A07FC8" w:rsidP="00A07FC8">
            <w:pPr>
              <w:snapToGrid w:val="0"/>
              <w:spacing w:before="60" w:after="40"/>
              <w:ind w:left="-99" w:right="5"/>
              <w:rPr>
                <w:rFonts w:ascii="Trebuchet MS" w:hAnsi="Trebuchet MS"/>
                <w:sz w:val="22"/>
                <w:szCs w:val="22"/>
              </w:rPr>
            </w:pPr>
            <w:r w:rsidRPr="00A07FC8">
              <w:rPr>
                <w:rFonts w:ascii="Trebuchet MS" w:hAnsi="Trebuchet MS"/>
                <w:sz w:val="22"/>
                <w:szCs w:val="22"/>
              </w:rPr>
              <w:t>Kraj in datum:</w:t>
            </w:r>
          </w:p>
        </w:tc>
        <w:tc>
          <w:tcPr>
            <w:tcW w:w="4898" w:type="dxa"/>
            <w:vAlign w:val="center"/>
          </w:tcPr>
          <w:p w14:paraId="0E09514E" w14:textId="77777777" w:rsidR="00A07FC8" w:rsidRPr="00A07FC8" w:rsidRDefault="00A07FC8" w:rsidP="00A07FC8">
            <w:pPr>
              <w:snapToGrid w:val="0"/>
              <w:spacing w:before="60" w:after="40"/>
              <w:rPr>
                <w:rFonts w:ascii="Trebuchet MS" w:hAnsi="Trebuchet MS"/>
                <w:sz w:val="22"/>
                <w:szCs w:val="22"/>
              </w:rPr>
            </w:pPr>
            <w:r w:rsidRPr="00A07FC8">
              <w:rPr>
                <w:rFonts w:ascii="Trebuchet MS" w:hAnsi="Trebuchet MS"/>
                <w:sz w:val="22"/>
                <w:szCs w:val="22"/>
              </w:rPr>
              <w:t>Ime in priimek zakonitega zastopnika:</w:t>
            </w:r>
          </w:p>
        </w:tc>
      </w:tr>
      <w:tr w:rsidR="00A07FC8" w:rsidRPr="00A07FC8" w14:paraId="0D07438E" w14:textId="77777777" w:rsidTr="00BA5713">
        <w:tc>
          <w:tcPr>
            <w:tcW w:w="4771" w:type="dxa"/>
            <w:vAlign w:val="center"/>
          </w:tcPr>
          <w:p w14:paraId="68D45657" w14:textId="77777777" w:rsidR="00A07FC8" w:rsidRPr="00A07FC8" w:rsidRDefault="00A07FC8" w:rsidP="00A07FC8">
            <w:pPr>
              <w:snapToGrid w:val="0"/>
              <w:spacing w:before="60" w:after="40"/>
              <w:ind w:left="-99" w:right="5"/>
              <w:rPr>
                <w:rFonts w:ascii="Trebuchet MS" w:hAnsi="Trebuchet MS"/>
                <w:sz w:val="22"/>
                <w:szCs w:val="22"/>
              </w:rPr>
            </w:pPr>
            <w:r w:rsidRPr="00A07FC8">
              <w:rPr>
                <w:rFonts w:ascii="Trebuchet MS" w:hAnsi="Trebuchet MS"/>
                <w:sz w:val="22"/>
                <w:szCs w:val="22"/>
              </w:rPr>
              <w:t>____________________________</w:t>
            </w:r>
          </w:p>
        </w:tc>
        <w:tc>
          <w:tcPr>
            <w:tcW w:w="4898" w:type="dxa"/>
            <w:vAlign w:val="center"/>
          </w:tcPr>
          <w:p w14:paraId="350146D6" w14:textId="77777777" w:rsidR="00A07FC8" w:rsidRPr="00A07FC8" w:rsidRDefault="00A07FC8" w:rsidP="00A07FC8">
            <w:pPr>
              <w:snapToGrid w:val="0"/>
              <w:spacing w:before="60" w:after="40"/>
              <w:jc w:val="center"/>
              <w:rPr>
                <w:rFonts w:ascii="Trebuchet MS" w:hAnsi="Trebuchet MS"/>
                <w:sz w:val="22"/>
                <w:szCs w:val="22"/>
              </w:rPr>
            </w:pPr>
            <w:r w:rsidRPr="00A07FC8">
              <w:rPr>
                <w:rFonts w:ascii="Trebuchet MS" w:hAnsi="Trebuchet MS"/>
                <w:sz w:val="22"/>
                <w:szCs w:val="22"/>
              </w:rPr>
              <w:t>________________________________________</w:t>
            </w:r>
          </w:p>
        </w:tc>
      </w:tr>
      <w:tr w:rsidR="00A07FC8" w:rsidRPr="00A07FC8" w14:paraId="5D7947E5" w14:textId="77777777" w:rsidTr="00BA5713">
        <w:tc>
          <w:tcPr>
            <w:tcW w:w="4771" w:type="dxa"/>
            <w:vAlign w:val="center"/>
          </w:tcPr>
          <w:p w14:paraId="6AB760D2" w14:textId="77777777" w:rsidR="00A07FC8" w:rsidRPr="00A07FC8" w:rsidRDefault="00A07FC8" w:rsidP="00A07FC8">
            <w:pPr>
              <w:snapToGrid w:val="0"/>
              <w:spacing w:before="60" w:after="40"/>
              <w:rPr>
                <w:rFonts w:ascii="Trebuchet MS" w:hAnsi="Trebuchet MS"/>
                <w:sz w:val="22"/>
                <w:szCs w:val="22"/>
              </w:rPr>
            </w:pPr>
          </w:p>
        </w:tc>
        <w:tc>
          <w:tcPr>
            <w:tcW w:w="4898" w:type="dxa"/>
            <w:vAlign w:val="center"/>
          </w:tcPr>
          <w:p w14:paraId="180A4803" w14:textId="77777777" w:rsidR="00A07FC8" w:rsidRPr="00A07FC8" w:rsidRDefault="00A07FC8" w:rsidP="00A07FC8">
            <w:pPr>
              <w:snapToGrid w:val="0"/>
              <w:spacing w:before="60" w:after="40"/>
              <w:jc w:val="center"/>
              <w:rPr>
                <w:rFonts w:ascii="Trebuchet MS" w:hAnsi="Trebuchet MS"/>
                <w:sz w:val="22"/>
                <w:szCs w:val="22"/>
              </w:rPr>
            </w:pPr>
          </w:p>
        </w:tc>
      </w:tr>
      <w:tr w:rsidR="00A07FC8" w:rsidRPr="00A07FC8" w14:paraId="56E82A63" w14:textId="77777777" w:rsidTr="00BA5713">
        <w:tc>
          <w:tcPr>
            <w:tcW w:w="4771" w:type="dxa"/>
            <w:vAlign w:val="center"/>
          </w:tcPr>
          <w:p w14:paraId="10C80DDC" w14:textId="77777777" w:rsidR="00A07FC8" w:rsidRPr="00A07FC8" w:rsidRDefault="00A07FC8" w:rsidP="00A07FC8">
            <w:pPr>
              <w:snapToGrid w:val="0"/>
              <w:spacing w:before="60" w:after="40"/>
              <w:rPr>
                <w:rFonts w:ascii="Trebuchet MS" w:hAnsi="Trebuchet MS"/>
                <w:sz w:val="22"/>
                <w:szCs w:val="22"/>
              </w:rPr>
            </w:pPr>
          </w:p>
        </w:tc>
        <w:tc>
          <w:tcPr>
            <w:tcW w:w="4898" w:type="dxa"/>
            <w:vAlign w:val="center"/>
          </w:tcPr>
          <w:p w14:paraId="65C87973" w14:textId="77777777" w:rsidR="00A07FC8" w:rsidRPr="00A07FC8" w:rsidRDefault="00A07FC8" w:rsidP="00A07FC8">
            <w:pPr>
              <w:snapToGrid w:val="0"/>
              <w:spacing w:before="60" w:after="40"/>
              <w:rPr>
                <w:rFonts w:ascii="Trebuchet MS" w:hAnsi="Trebuchet MS"/>
                <w:sz w:val="22"/>
                <w:szCs w:val="22"/>
              </w:rPr>
            </w:pPr>
            <w:r w:rsidRPr="00A07FC8">
              <w:rPr>
                <w:rFonts w:ascii="Trebuchet MS" w:hAnsi="Trebuchet MS"/>
                <w:sz w:val="22"/>
                <w:szCs w:val="22"/>
              </w:rPr>
              <w:t>Podpis zakonitega zastopnika in žig ponudnika:</w:t>
            </w:r>
          </w:p>
        </w:tc>
      </w:tr>
      <w:tr w:rsidR="00A07FC8" w:rsidRPr="00A07FC8" w14:paraId="6F9FB6A8" w14:textId="77777777" w:rsidTr="00BA5713">
        <w:tc>
          <w:tcPr>
            <w:tcW w:w="4771" w:type="dxa"/>
            <w:vAlign w:val="center"/>
          </w:tcPr>
          <w:p w14:paraId="23AEEA3D" w14:textId="77777777" w:rsidR="00A07FC8" w:rsidRPr="00A07FC8" w:rsidRDefault="00A07FC8" w:rsidP="00A07FC8">
            <w:pPr>
              <w:snapToGrid w:val="0"/>
              <w:spacing w:before="60" w:after="40"/>
              <w:rPr>
                <w:rFonts w:ascii="Trebuchet MS" w:hAnsi="Trebuchet MS"/>
                <w:sz w:val="22"/>
                <w:szCs w:val="22"/>
              </w:rPr>
            </w:pPr>
          </w:p>
        </w:tc>
        <w:tc>
          <w:tcPr>
            <w:tcW w:w="4898" w:type="dxa"/>
            <w:vAlign w:val="center"/>
          </w:tcPr>
          <w:p w14:paraId="085CEA93" w14:textId="77777777" w:rsidR="00A07FC8" w:rsidRPr="00A07FC8" w:rsidRDefault="00A07FC8" w:rsidP="00A07FC8">
            <w:pPr>
              <w:snapToGrid w:val="0"/>
              <w:spacing w:before="60" w:after="40"/>
              <w:rPr>
                <w:rFonts w:ascii="Trebuchet MS" w:hAnsi="Trebuchet MS"/>
                <w:sz w:val="22"/>
                <w:szCs w:val="22"/>
              </w:rPr>
            </w:pPr>
            <w:r w:rsidRPr="00A07FC8">
              <w:rPr>
                <w:rFonts w:ascii="Trebuchet MS" w:hAnsi="Trebuchet MS"/>
                <w:sz w:val="22"/>
                <w:szCs w:val="22"/>
              </w:rPr>
              <w:t>______________________________</w:t>
            </w:r>
          </w:p>
        </w:tc>
      </w:tr>
    </w:tbl>
    <w:p w14:paraId="5D2F4025" w14:textId="77777777" w:rsidR="00A07FC8" w:rsidRPr="00A07FC8" w:rsidRDefault="00A07FC8" w:rsidP="00A07FC8">
      <w:pPr>
        <w:jc w:val="both"/>
        <w:rPr>
          <w:rFonts w:ascii="Trebuchet MS" w:hAnsi="Trebuchet MS"/>
          <w:sz w:val="22"/>
          <w:szCs w:val="22"/>
        </w:rPr>
      </w:pPr>
    </w:p>
    <w:p w14:paraId="77939308" w14:textId="2059EFD6" w:rsidR="00A07FC8" w:rsidRPr="008444D0" w:rsidRDefault="00A07FC8" w:rsidP="008444D0">
      <w:pPr>
        <w:pageBreakBefore/>
        <w:tabs>
          <w:tab w:val="left" w:pos="284"/>
        </w:tabs>
        <w:rPr>
          <w:rFonts w:ascii="Trebuchet MS" w:hAnsi="Trebuchet MS"/>
          <w:b/>
          <w:bCs/>
          <w:sz w:val="22"/>
          <w:szCs w:val="22"/>
          <w:shd w:val="clear" w:color="auto" w:fill="D9D9D9"/>
        </w:rPr>
      </w:pPr>
      <w:r w:rsidRPr="00A07FC8">
        <w:rPr>
          <w:rFonts w:ascii="Trebuchet MS" w:hAnsi="Trebuchet MS"/>
          <w:b/>
          <w:bCs/>
          <w:sz w:val="22"/>
          <w:szCs w:val="22"/>
          <w:highlight w:val="lightGray"/>
          <w:shd w:val="clear" w:color="auto" w:fill="D9D9D9"/>
        </w:rPr>
        <w:lastRenderedPageBreak/>
        <w:t>Obr_3</w:t>
      </w:r>
    </w:p>
    <w:p w14:paraId="737C9FCD" w14:textId="77777777" w:rsidR="00A07FC8" w:rsidRPr="00A07FC8" w:rsidRDefault="00A07FC8" w:rsidP="00A07FC8">
      <w:pPr>
        <w:jc w:val="center"/>
        <w:rPr>
          <w:rFonts w:ascii="Trebuchet MS" w:hAnsi="Trebuchet MS"/>
          <w:b/>
          <w:bCs/>
          <w:sz w:val="22"/>
          <w:szCs w:val="22"/>
        </w:rPr>
      </w:pPr>
      <w:r w:rsidRPr="00A07FC8">
        <w:rPr>
          <w:rFonts w:ascii="Trebuchet MS" w:hAnsi="Trebuchet MS"/>
          <w:b/>
          <w:bCs/>
          <w:sz w:val="22"/>
          <w:szCs w:val="22"/>
        </w:rPr>
        <w:t>IZJAVA PONUDNIKA O</w:t>
      </w:r>
    </w:p>
    <w:p w14:paraId="0F0B6C18" w14:textId="77777777" w:rsidR="00A07FC8" w:rsidRPr="00A07FC8" w:rsidRDefault="00A07FC8" w:rsidP="00A07FC8">
      <w:pPr>
        <w:jc w:val="center"/>
        <w:rPr>
          <w:rFonts w:ascii="Trebuchet MS" w:hAnsi="Trebuchet MS"/>
          <w:b/>
          <w:bCs/>
          <w:sz w:val="22"/>
          <w:szCs w:val="22"/>
        </w:rPr>
      </w:pPr>
      <w:r w:rsidRPr="00A07FC8">
        <w:rPr>
          <w:rFonts w:ascii="Trebuchet MS" w:hAnsi="Trebuchet MS"/>
          <w:b/>
          <w:bCs/>
          <w:sz w:val="22"/>
          <w:szCs w:val="22"/>
        </w:rPr>
        <w:t xml:space="preserve">SPREJEMU POGOJEV JAVNEGA NAROČILA </w:t>
      </w:r>
    </w:p>
    <w:p w14:paraId="443E887F" w14:textId="77777777" w:rsidR="00A07FC8" w:rsidRPr="00A07FC8" w:rsidRDefault="00A07FC8" w:rsidP="00A07FC8">
      <w:pPr>
        <w:jc w:val="center"/>
        <w:rPr>
          <w:rFonts w:ascii="Trebuchet MS" w:hAnsi="Trebuchet MS"/>
          <w:sz w:val="22"/>
          <w:szCs w:val="22"/>
        </w:rPr>
      </w:pPr>
    </w:p>
    <w:p w14:paraId="2E073752" w14:textId="77777777" w:rsidR="00A07FC8" w:rsidRPr="00A07FC8" w:rsidRDefault="00A07FC8" w:rsidP="00A07FC8">
      <w:pPr>
        <w:rPr>
          <w:rFonts w:ascii="Trebuchet MS" w:hAnsi="Trebuchet MS"/>
          <w:sz w:val="22"/>
          <w:szCs w:val="22"/>
        </w:rPr>
      </w:pPr>
    </w:p>
    <w:p w14:paraId="65E20DB1" w14:textId="77777777" w:rsidR="00A07FC8" w:rsidRPr="00A07FC8" w:rsidRDefault="00A07FC8" w:rsidP="00A07FC8">
      <w:pPr>
        <w:rPr>
          <w:rFonts w:ascii="Trebuchet MS" w:hAnsi="Trebuchet MS"/>
          <w:sz w:val="22"/>
          <w:szCs w:val="22"/>
        </w:rPr>
      </w:pPr>
      <w:r w:rsidRPr="00A07FC8">
        <w:rPr>
          <w:rFonts w:ascii="Trebuchet MS" w:hAnsi="Trebuchet MS"/>
          <w:sz w:val="22"/>
          <w:szCs w:val="22"/>
        </w:rPr>
        <w:t>Ponudnik: _____________________________________________________________________</w:t>
      </w:r>
    </w:p>
    <w:p w14:paraId="69F0FAFE" w14:textId="77777777" w:rsidR="00A07FC8" w:rsidRPr="00A07FC8" w:rsidRDefault="00A07FC8" w:rsidP="00A07FC8">
      <w:pPr>
        <w:jc w:val="center"/>
        <w:rPr>
          <w:rFonts w:ascii="Trebuchet MS" w:hAnsi="Trebuchet MS"/>
          <w:i/>
          <w:iCs/>
          <w:sz w:val="22"/>
          <w:szCs w:val="22"/>
        </w:rPr>
      </w:pPr>
      <w:r w:rsidRPr="00A07FC8">
        <w:rPr>
          <w:rFonts w:ascii="Trebuchet MS" w:hAnsi="Trebuchet MS"/>
          <w:i/>
          <w:iCs/>
          <w:sz w:val="22"/>
          <w:szCs w:val="22"/>
        </w:rPr>
        <w:t>(firma in sedež ponudnika)</w:t>
      </w:r>
    </w:p>
    <w:p w14:paraId="5CD9CEEB" w14:textId="77777777" w:rsidR="00A07FC8" w:rsidRPr="00A07FC8" w:rsidRDefault="00A07FC8" w:rsidP="00A07FC8">
      <w:pPr>
        <w:rPr>
          <w:rFonts w:ascii="Trebuchet MS" w:hAnsi="Trebuchet MS"/>
          <w:sz w:val="22"/>
          <w:szCs w:val="22"/>
        </w:rPr>
      </w:pPr>
    </w:p>
    <w:p w14:paraId="2AE3F5BF" w14:textId="77777777" w:rsidR="00A07FC8" w:rsidRPr="00A07FC8" w:rsidRDefault="00A07FC8" w:rsidP="00A07FC8">
      <w:pPr>
        <w:rPr>
          <w:rFonts w:ascii="Trebuchet MS" w:hAnsi="Trebuchet MS"/>
          <w:sz w:val="22"/>
          <w:szCs w:val="22"/>
        </w:rPr>
      </w:pPr>
    </w:p>
    <w:p w14:paraId="06577B34" w14:textId="77777777" w:rsidR="00A07FC8" w:rsidRPr="00A07FC8" w:rsidRDefault="00A07FC8" w:rsidP="00A07FC8">
      <w:pPr>
        <w:jc w:val="both"/>
        <w:rPr>
          <w:rFonts w:ascii="Trebuchet MS" w:hAnsi="Trebuchet MS"/>
          <w:sz w:val="22"/>
          <w:szCs w:val="22"/>
        </w:rPr>
      </w:pPr>
      <w:r w:rsidRPr="00A07FC8">
        <w:rPr>
          <w:rFonts w:ascii="Trebuchet MS" w:hAnsi="Trebuchet MS"/>
          <w:sz w:val="22"/>
          <w:szCs w:val="22"/>
        </w:rPr>
        <w:t>Pod materialno in kazensko odgovornostjo izjavljamo, da:</w:t>
      </w:r>
    </w:p>
    <w:p w14:paraId="651E330F" w14:textId="3EEF08C2" w:rsidR="00A07FC8" w:rsidRPr="00A07FC8" w:rsidRDefault="00A07FC8" w:rsidP="0018342F">
      <w:pPr>
        <w:numPr>
          <w:ilvl w:val="0"/>
          <w:numId w:val="4"/>
        </w:numPr>
        <w:tabs>
          <w:tab w:val="left" w:pos="284"/>
        </w:tabs>
        <w:jc w:val="both"/>
        <w:rPr>
          <w:rFonts w:ascii="Trebuchet MS" w:eastAsia="Times New Roman" w:hAnsi="Trebuchet MS" w:cs="Trebuchet MS"/>
          <w:sz w:val="22"/>
          <w:szCs w:val="22"/>
          <w:lang w:eastAsia="sl-SI"/>
        </w:rPr>
      </w:pPr>
      <w:r w:rsidRPr="00A07FC8">
        <w:rPr>
          <w:rFonts w:ascii="Trebuchet MS" w:eastAsia="Times New Roman" w:hAnsi="Trebuchet MS" w:cs="Trebuchet MS"/>
          <w:sz w:val="22"/>
          <w:szCs w:val="22"/>
          <w:lang w:eastAsia="sl-SI"/>
        </w:rPr>
        <w:t>bomo zagotavljali s strani naročnika zahtevano navzočnost nadzornika na gradbišču;</w:t>
      </w:r>
    </w:p>
    <w:p w14:paraId="5299B6FE" w14:textId="251BBEFF" w:rsidR="00A07FC8" w:rsidRPr="00A07FC8" w:rsidRDefault="00A07FC8" w:rsidP="0018342F">
      <w:pPr>
        <w:numPr>
          <w:ilvl w:val="0"/>
          <w:numId w:val="4"/>
        </w:numPr>
        <w:tabs>
          <w:tab w:val="left" w:pos="284"/>
        </w:tabs>
        <w:jc w:val="both"/>
        <w:rPr>
          <w:rFonts w:ascii="Trebuchet MS" w:eastAsia="Times New Roman" w:hAnsi="Trebuchet MS" w:cs="Trebuchet MS"/>
          <w:sz w:val="22"/>
          <w:szCs w:val="22"/>
          <w:lang w:eastAsia="sl-SI"/>
        </w:rPr>
      </w:pPr>
      <w:r w:rsidRPr="00A07FC8">
        <w:rPr>
          <w:rFonts w:ascii="Trebuchet MS" w:eastAsia="Times New Roman" w:hAnsi="Trebuchet MS" w:cs="Trebuchet MS"/>
          <w:sz w:val="22"/>
          <w:szCs w:val="22"/>
          <w:lang w:eastAsia="sl-SI"/>
        </w:rPr>
        <w:t xml:space="preserve">se v celoti strinjamo in sprejemamo vse pogoje naročnika glede predmeta javnega </w:t>
      </w:r>
      <w:r w:rsidRPr="001430DB">
        <w:rPr>
          <w:rFonts w:ascii="Trebuchet MS" w:eastAsia="Times New Roman" w:hAnsi="Trebuchet MS" w:cs="Trebuchet MS"/>
          <w:sz w:val="22"/>
          <w:szCs w:val="22"/>
          <w:lang w:eastAsia="sl-SI"/>
        </w:rPr>
        <w:t xml:space="preserve">naročila </w:t>
      </w:r>
      <w:r w:rsidRPr="001430DB">
        <w:rPr>
          <w:rFonts w:ascii="Trebuchet MS" w:eastAsia="Times New Roman" w:hAnsi="Trebuchet MS" w:cs="Trebuchet MS"/>
          <w:b/>
          <w:bCs/>
          <w:sz w:val="22"/>
          <w:szCs w:val="22"/>
          <w:lang w:eastAsia="sl-SI"/>
        </w:rPr>
        <w:t>JNMV-0</w:t>
      </w:r>
      <w:r w:rsidR="001430DB">
        <w:rPr>
          <w:rFonts w:ascii="Trebuchet MS" w:eastAsia="Times New Roman" w:hAnsi="Trebuchet MS" w:cs="Trebuchet MS"/>
          <w:b/>
          <w:bCs/>
          <w:sz w:val="22"/>
          <w:szCs w:val="22"/>
          <w:lang w:eastAsia="sl-SI"/>
        </w:rPr>
        <w:t>16</w:t>
      </w:r>
      <w:r w:rsidRPr="001430DB">
        <w:rPr>
          <w:rFonts w:ascii="Trebuchet MS" w:eastAsia="Times New Roman" w:hAnsi="Trebuchet MS" w:cs="Trebuchet MS"/>
          <w:b/>
          <w:bCs/>
          <w:sz w:val="22"/>
          <w:szCs w:val="22"/>
          <w:lang w:eastAsia="sl-SI"/>
        </w:rPr>
        <w:t>-202</w:t>
      </w:r>
      <w:r w:rsidR="008428BB" w:rsidRPr="001430DB">
        <w:rPr>
          <w:rFonts w:ascii="Trebuchet MS" w:eastAsia="Times New Roman" w:hAnsi="Trebuchet MS" w:cs="Trebuchet MS"/>
          <w:b/>
          <w:bCs/>
          <w:sz w:val="22"/>
          <w:szCs w:val="22"/>
          <w:lang w:eastAsia="sl-SI"/>
        </w:rPr>
        <w:t>6</w:t>
      </w:r>
      <w:r w:rsidRPr="001430DB">
        <w:rPr>
          <w:rFonts w:ascii="Trebuchet MS" w:eastAsia="Times New Roman" w:hAnsi="Trebuchet MS" w:cs="Trebuchet MS"/>
          <w:b/>
          <w:bCs/>
          <w:sz w:val="22"/>
          <w:szCs w:val="22"/>
          <w:lang w:eastAsia="sl-SI"/>
        </w:rPr>
        <w:t>-S</w:t>
      </w:r>
      <w:r w:rsidRPr="001430DB">
        <w:rPr>
          <w:rFonts w:ascii="Trebuchet MS" w:eastAsia="Times New Roman" w:hAnsi="Trebuchet MS" w:cs="Trebuchet MS"/>
          <w:sz w:val="22"/>
          <w:szCs w:val="22"/>
          <w:lang w:eastAsia="sl-SI"/>
        </w:rPr>
        <w:t xml:space="preserve"> in druge pogoje, ki so navedeni v razpisni dokumentaciji,</w:t>
      </w:r>
      <w:r w:rsidRPr="00A07FC8">
        <w:rPr>
          <w:rFonts w:ascii="Trebuchet MS" w:eastAsia="Times New Roman" w:hAnsi="Trebuchet MS" w:cs="Trebuchet MS"/>
          <w:sz w:val="22"/>
          <w:szCs w:val="22"/>
          <w:lang w:eastAsia="sl-SI"/>
        </w:rPr>
        <w:t xml:space="preserve"> in pod katerimi dajemo svojo ponudbo;</w:t>
      </w:r>
    </w:p>
    <w:p w14:paraId="6E0E015E" w14:textId="77777777" w:rsidR="00A07FC8" w:rsidRPr="00A07FC8" w:rsidRDefault="00A07FC8" w:rsidP="0018342F">
      <w:pPr>
        <w:numPr>
          <w:ilvl w:val="0"/>
          <w:numId w:val="4"/>
        </w:numPr>
        <w:tabs>
          <w:tab w:val="left" w:pos="284"/>
        </w:tabs>
        <w:jc w:val="both"/>
        <w:rPr>
          <w:rFonts w:ascii="Trebuchet MS" w:eastAsia="Times New Roman" w:hAnsi="Trebuchet MS" w:cs="Trebuchet MS"/>
          <w:sz w:val="22"/>
          <w:szCs w:val="22"/>
          <w:lang w:eastAsia="sl-SI"/>
        </w:rPr>
      </w:pPr>
      <w:r w:rsidRPr="00A07FC8">
        <w:rPr>
          <w:rFonts w:ascii="Trebuchet MS" w:eastAsia="Times New Roman" w:hAnsi="Trebuchet MS" w:cs="Trebuchet MS"/>
          <w:sz w:val="22"/>
          <w:szCs w:val="22"/>
          <w:lang w:eastAsia="sl-SI"/>
        </w:rPr>
        <w:t>smo ob izdelavi ponudbe pregledali vso razpoložljivo razpisno dokumentacijo;</w:t>
      </w:r>
    </w:p>
    <w:p w14:paraId="2A575DD9" w14:textId="77777777" w:rsidR="00A07FC8" w:rsidRPr="00A07FC8" w:rsidRDefault="00A07FC8" w:rsidP="0018342F">
      <w:pPr>
        <w:numPr>
          <w:ilvl w:val="0"/>
          <w:numId w:val="4"/>
        </w:numPr>
        <w:tabs>
          <w:tab w:val="left" w:pos="284"/>
        </w:tabs>
        <w:jc w:val="both"/>
        <w:rPr>
          <w:rFonts w:ascii="Trebuchet MS" w:eastAsia="Times New Roman" w:hAnsi="Trebuchet MS" w:cs="Trebuchet MS"/>
          <w:sz w:val="22"/>
          <w:szCs w:val="22"/>
          <w:lang w:eastAsia="sl-SI"/>
        </w:rPr>
      </w:pPr>
      <w:r w:rsidRPr="00A07FC8">
        <w:rPr>
          <w:rFonts w:ascii="Trebuchet MS" w:eastAsia="Times New Roman" w:hAnsi="Trebuchet MS" w:cs="Trebuchet MS"/>
          <w:sz w:val="22"/>
          <w:szCs w:val="22"/>
          <w:lang w:eastAsia="sl-SI"/>
        </w:rPr>
        <w:t xml:space="preserve">smo prebrali in se v celoti strinjamo z Navodili ponudnikom za izdelavo ponudbe; </w:t>
      </w:r>
    </w:p>
    <w:p w14:paraId="74B81A7B" w14:textId="77777777" w:rsidR="00A07FC8" w:rsidRPr="00A07FC8" w:rsidRDefault="00A07FC8" w:rsidP="0018342F">
      <w:pPr>
        <w:numPr>
          <w:ilvl w:val="0"/>
          <w:numId w:val="4"/>
        </w:numPr>
        <w:tabs>
          <w:tab w:val="left" w:pos="284"/>
        </w:tabs>
        <w:jc w:val="both"/>
        <w:rPr>
          <w:rFonts w:ascii="Trebuchet MS" w:eastAsia="Times New Roman" w:hAnsi="Trebuchet MS" w:cs="Trebuchet MS"/>
          <w:sz w:val="22"/>
          <w:szCs w:val="22"/>
          <w:lang w:eastAsia="sl-SI"/>
        </w:rPr>
      </w:pPr>
      <w:r w:rsidRPr="00A07FC8">
        <w:rPr>
          <w:rFonts w:ascii="Trebuchet MS" w:eastAsia="Times New Roman" w:hAnsi="Trebuchet MS" w:cs="Trebuchet MS"/>
          <w:sz w:val="22"/>
          <w:szCs w:val="22"/>
          <w:lang w:eastAsia="sl-SI"/>
        </w:rPr>
        <w:t>smo v celoti seznanjeni z obsegom in zahtevnostjo razpisanih del;</w:t>
      </w:r>
    </w:p>
    <w:p w14:paraId="55DCD9EB" w14:textId="77777777" w:rsidR="00A07FC8" w:rsidRPr="00A07FC8" w:rsidRDefault="00A07FC8" w:rsidP="0018342F">
      <w:pPr>
        <w:numPr>
          <w:ilvl w:val="0"/>
          <w:numId w:val="4"/>
        </w:numPr>
        <w:tabs>
          <w:tab w:val="left" w:pos="284"/>
        </w:tabs>
        <w:jc w:val="both"/>
        <w:rPr>
          <w:rFonts w:ascii="Trebuchet MS" w:eastAsia="Times New Roman" w:hAnsi="Trebuchet MS" w:cs="Trebuchet MS"/>
          <w:sz w:val="22"/>
          <w:szCs w:val="22"/>
          <w:lang w:eastAsia="sl-SI"/>
        </w:rPr>
      </w:pPr>
      <w:r w:rsidRPr="00A07FC8">
        <w:rPr>
          <w:rFonts w:ascii="Trebuchet MS" w:eastAsia="Times New Roman" w:hAnsi="Trebuchet MS" w:cs="Trebuchet MS"/>
          <w:sz w:val="22"/>
          <w:szCs w:val="22"/>
          <w:lang w:eastAsia="sl-SI"/>
        </w:rPr>
        <w:t>so podatki, ki so podani v ponudbeni dokumentaciji, resnični ter da fotokopije priloženih listin ustrezajo originalu; za podane podatke, njihovo resničnost in ustreznost fotokopij prevzemamo polno odgovornost;</w:t>
      </w:r>
    </w:p>
    <w:p w14:paraId="14A0E251" w14:textId="77777777" w:rsidR="00A07FC8" w:rsidRPr="00A07FC8" w:rsidRDefault="00A07FC8" w:rsidP="0018342F">
      <w:pPr>
        <w:numPr>
          <w:ilvl w:val="0"/>
          <w:numId w:val="4"/>
        </w:numPr>
        <w:tabs>
          <w:tab w:val="left" w:pos="284"/>
        </w:tabs>
        <w:jc w:val="both"/>
        <w:rPr>
          <w:rFonts w:ascii="Trebuchet MS" w:eastAsia="Times New Roman" w:hAnsi="Trebuchet MS" w:cs="Trebuchet MS"/>
          <w:sz w:val="22"/>
          <w:szCs w:val="22"/>
          <w:lang w:eastAsia="sl-SI"/>
        </w:rPr>
      </w:pPr>
      <w:r w:rsidRPr="00A07FC8">
        <w:rPr>
          <w:rFonts w:ascii="Trebuchet MS" w:eastAsia="Times New Roman" w:hAnsi="Trebuchet MS" w:cs="Trebuchet MS"/>
          <w:sz w:val="22"/>
          <w:szCs w:val="22"/>
          <w:lang w:eastAsia="sl-SI"/>
        </w:rPr>
        <w:t xml:space="preserve">bomo dali soglasje za odpravo očitnih pisnih in računskih pomot; </w:t>
      </w:r>
    </w:p>
    <w:p w14:paraId="7B16FE03" w14:textId="77777777" w:rsidR="00A07FC8" w:rsidRPr="00A07FC8" w:rsidRDefault="00A07FC8" w:rsidP="0018342F">
      <w:pPr>
        <w:numPr>
          <w:ilvl w:val="0"/>
          <w:numId w:val="4"/>
        </w:numPr>
        <w:tabs>
          <w:tab w:val="left" w:pos="284"/>
        </w:tabs>
        <w:jc w:val="both"/>
        <w:rPr>
          <w:rFonts w:ascii="Trebuchet MS" w:eastAsia="Times New Roman" w:hAnsi="Trebuchet MS" w:cs="Trebuchet MS"/>
          <w:sz w:val="22"/>
          <w:szCs w:val="22"/>
          <w:lang w:eastAsia="sl-SI"/>
        </w:rPr>
      </w:pPr>
      <w:r w:rsidRPr="00A07FC8">
        <w:rPr>
          <w:rFonts w:ascii="Trebuchet MS" w:eastAsia="Times New Roman" w:hAnsi="Trebuchet MS" w:cs="Trebuchet MS"/>
          <w:sz w:val="22"/>
          <w:szCs w:val="22"/>
          <w:lang w:eastAsia="sl-SI"/>
        </w:rPr>
        <w:t xml:space="preserve">soglašamo, da naročnik naknadno ves čas postopka javnega naročila in tudi po oddaji javnega naročila, kot tudi po sklenitvi pogodbe glede na razpoložljiva </w:t>
      </w:r>
      <w:proofErr w:type="spellStart"/>
      <w:r w:rsidRPr="00A07FC8">
        <w:rPr>
          <w:rFonts w:ascii="Trebuchet MS" w:eastAsia="Times New Roman" w:hAnsi="Trebuchet MS" w:cs="Trebuchet MS"/>
          <w:sz w:val="22"/>
          <w:szCs w:val="22"/>
          <w:lang w:eastAsia="sl-SI"/>
        </w:rPr>
        <w:t>sofinancerska</w:t>
      </w:r>
      <w:proofErr w:type="spellEnd"/>
      <w:r w:rsidRPr="00A07FC8">
        <w:rPr>
          <w:rFonts w:ascii="Trebuchet MS" w:eastAsia="Times New Roman" w:hAnsi="Trebuchet MS" w:cs="Trebuchet MS"/>
          <w:sz w:val="22"/>
          <w:szCs w:val="22"/>
          <w:lang w:eastAsia="sl-SI"/>
        </w:rPr>
        <w:t xml:space="preserve"> sredstva obseg/količino del skrči oziroma ne izvede del iz popisa, in sicer delno ali v celoti, zaradi česar se sorazmerno zmanjša tudi pogodbena vrednost, ter da v zvezi s tem ne bomo zahtevali nadomestila ali odškodnine;</w:t>
      </w:r>
    </w:p>
    <w:p w14:paraId="3C1BA8F5" w14:textId="18F05F3F" w:rsidR="00A07FC8" w:rsidRDefault="00A07FC8" w:rsidP="0018342F">
      <w:pPr>
        <w:numPr>
          <w:ilvl w:val="0"/>
          <w:numId w:val="4"/>
        </w:numPr>
        <w:tabs>
          <w:tab w:val="left" w:pos="284"/>
        </w:tabs>
        <w:jc w:val="both"/>
        <w:rPr>
          <w:rFonts w:ascii="Trebuchet MS" w:eastAsia="Times New Roman" w:hAnsi="Trebuchet MS" w:cs="Trebuchet MS"/>
          <w:sz w:val="22"/>
          <w:szCs w:val="22"/>
          <w:lang w:eastAsia="sl-SI"/>
        </w:rPr>
      </w:pPr>
      <w:r w:rsidRPr="00A07FC8">
        <w:rPr>
          <w:rFonts w:ascii="Trebuchet MS" w:eastAsia="Times New Roman" w:hAnsi="Trebuchet MS" w:cs="Trebuchet MS"/>
          <w:sz w:val="22"/>
          <w:szCs w:val="22"/>
          <w:lang w:eastAsia="sl-SI"/>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 (tako za ponudnika kot za člane upravnega, vodstvenega ali nadzornega organa družbe ali oseb, ki imajo pooblastila za njeno zastopanje ali odločanje ali nadzor v njej)</w:t>
      </w:r>
      <w:r w:rsidR="003126E6">
        <w:rPr>
          <w:rFonts w:ascii="Trebuchet MS" w:eastAsia="Times New Roman" w:hAnsi="Trebuchet MS" w:cs="Trebuchet MS"/>
          <w:sz w:val="22"/>
          <w:szCs w:val="22"/>
          <w:lang w:eastAsia="sl-SI"/>
        </w:rPr>
        <w:t>;</w:t>
      </w:r>
    </w:p>
    <w:p w14:paraId="27FAE849" w14:textId="6BDA8DF4" w:rsidR="003126E6" w:rsidRPr="003126E6" w:rsidRDefault="003126E6" w:rsidP="003126E6">
      <w:pPr>
        <w:numPr>
          <w:ilvl w:val="0"/>
          <w:numId w:val="4"/>
        </w:numPr>
        <w:tabs>
          <w:tab w:val="left" w:pos="284"/>
        </w:tabs>
        <w:jc w:val="both"/>
        <w:rPr>
          <w:rFonts w:ascii="Trebuchet MS" w:eastAsia="Times New Roman" w:hAnsi="Trebuchet MS" w:cs="Trebuchet MS"/>
          <w:sz w:val="22"/>
          <w:szCs w:val="22"/>
          <w:lang w:eastAsia="sl-SI"/>
        </w:rPr>
      </w:pPr>
      <w:r w:rsidRPr="003126E6">
        <w:rPr>
          <w:rFonts w:ascii="Trebuchet MS" w:eastAsia="Times New Roman" w:hAnsi="Trebuchet MS" w:cs="Trebuchet MS"/>
          <w:sz w:val="22"/>
          <w:szCs w:val="22"/>
          <w:lang w:eastAsia="sl-SI"/>
          <w14:ligatures w14:val="standardContextual"/>
        </w:rPr>
        <w:t xml:space="preserve">smo seznanjeni, da so predmet </w:t>
      </w:r>
      <w:r w:rsidRPr="003126E6">
        <w:rPr>
          <w:rFonts w:ascii="Trebuchet MS" w:eastAsia="Times New Roman" w:hAnsi="Trebuchet MS" w:cs="Aptos"/>
          <w:color w:val="000000"/>
          <w:sz w:val="22"/>
          <w:szCs w:val="22"/>
          <w:lang w:eastAsia="en-GB"/>
        </w:rPr>
        <w:t xml:space="preserve">javnega naročila </w:t>
      </w:r>
      <w:r>
        <w:rPr>
          <w:rFonts w:ascii="Trebuchet MS" w:eastAsia="Times New Roman" w:hAnsi="Trebuchet MS" w:cs="Aptos"/>
          <w:color w:val="000000"/>
          <w:sz w:val="22"/>
          <w:szCs w:val="22"/>
          <w:lang w:eastAsia="en-GB"/>
        </w:rPr>
        <w:t xml:space="preserve">dobave in montaže notranje opreme za projekt Center urbanega dogajanja </w:t>
      </w:r>
      <w:r w:rsidRPr="003126E6">
        <w:rPr>
          <w:rFonts w:ascii="Trebuchet MS" w:eastAsia="Times New Roman" w:hAnsi="Trebuchet MS" w:cs="Aptos"/>
          <w:color w:val="000000"/>
          <w:sz w:val="22"/>
          <w:szCs w:val="22"/>
          <w:lang w:eastAsia="en-GB"/>
        </w:rPr>
        <w:t xml:space="preserve">med drugimi tudi naslednji </w:t>
      </w:r>
      <w:bookmarkStart w:id="0" w:name="_Hlk195876592"/>
      <w:r w:rsidRPr="003126E6">
        <w:rPr>
          <w:rFonts w:ascii="Trebuchet MS" w:eastAsia="Times New Roman" w:hAnsi="Trebuchet MS" w:cs="Aptos"/>
          <w:color w:val="000000"/>
          <w:sz w:val="22"/>
          <w:szCs w:val="22"/>
          <w:lang w:eastAsia="en-GB"/>
        </w:rPr>
        <w:t xml:space="preserve">predmeti javnega naročila: </w:t>
      </w:r>
    </w:p>
    <w:p w14:paraId="5FADEE2B" w14:textId="77777777" w:rsidR="003126E6" w:rsidRPr="00A770BE" w:rsidRDefault="003126E6" w:rsidP="00B75C47">
      <w:pPr>
        <w:numPr>
          <w:ilvl w:val="2"/>
          <w:numId w:val="7"/>
        </w:numPr>
        <w:tabs>
          <w:tab w:val="left" w:pos="993"/>
        </w:tabs>
        <w:ind w:left="993" w:right="-424" w:hanging="284"/>
        <w:jc w:val="both"/>
        <w:rPr>
          <w:rFonts w:ascii="Trebuchet MS" w:eastAsia="Times New Roman" w:hAnsi="Trebuchet MS" w:cs="Aptos"/>
          <w:color w:val="000000"/>
          <w:sz w:val="22"/>
          <w:szCs w:val="24"/>
          <w:lang w:eastAsia="en-GB"/>
        </w:rPr>
      </w:pPr>
      <w:r w:rsidRPr="00A770BE">
        <w:rPr>
          <w:rFonts w:ascii="Trebuchet MS" w:eastAsia="Times New Roman" w:hAnsi="Trebuchet MS" w:cs="Aptos"/>
          <w:color w:val="000000"/>
          <w:sz w:val="22"/>
          <w:szCs w:val="24"/>
          <w:lang w:eastAsia="en-GB"/>
        </w:rPr>
        <w:t xml:space="preserve">tekstilni izdelki, </w:t>
      </w:r>
    </w:p>
    <w:p w14:paraId="2E96C38F" w14:textId="77777777" w:rsidR="003126E6" w:rsidRPr="00A770BE" w:rsidRDefault="003126E6" w:rsidP="00B75C47">
      <w:pPr>
        <w:numPr>
          <w:ilvl w:val="2"/>
          <w:numId w:val="7"/>
        </w:numPr>
        <w:tabs>
          <w:tab w:val="left" w:pos="993"/>
        </w:tabs>
        <w:ind w:left="993" w:right="-424" w:hanging="284"/>
        <w:jc w:val="both"/>
        <w:rPr>
          <w:rFonts w:ascii="Trebuchet MS" w:eastAsia="Times New Roman" w:hAnsi="Trebuchet MS" w:cs="Aptos"/>
          <w:color w:val="000000"/>
          <w:sz w:val="22"/>
          <w:szCs w:val="24"/>
          <w:lang w:eastAsia="en-GB"/>
        </w:rPr>
      </w:pPr>
      <w:r w:rsidRPr="00A770BE">
        <w:rPr>
          <w:rFonts w:ascii="Trebuchet MS" w:eastAsia="Times New Roman" w:hAnsi="Trebuchet MS" w:cs="Aptos"/>
          <w:color w:val="000000"/>
          <w:sz w:val="22"/>
          <w:szCs w:val="24"/>
          <w:lang w:eastAsia="en-GB"/>
        </w:rPr>
        <w:t xml:space="preserve">televizorji, </w:t>
      </w:r>
    </w:p>
    <w:p w14:paraId="68D919EA" w14:textId="77777777" w:rsidR="003126E6" w:rsidRPr="00A770BE" w:rsidRDefault="003126E6" w:rsidP="00B75C47">
      <w:pPr>
        <w:numPr>
          <w:ilvl w:val="2"/>
          <w:numId w:val="7"/>
        </w:numPr>
        <w:tabs>
          <w:tab w:val="left" w:pos="993"/>
        </w:tabs>
        <w:ind w:left="993" w:right="-424" w:hanging="284"/>
        <w:jc w:val="both"/>
        <w:rPr>
          <w:rFonts w:ascii="Trebuchet MS" w:eastAsia="Times New Roman" w:hAnsi="Trebuchet MS" w:cs="Aptos"/>
          <w:color w:val="000000"/>
          <w:sz w:val="22"/>
          <w:szCs w:val="24"/>
          <w:lang w:eastAsia="en-GB"/>
        </w:rPr>
      </w:pPr>
      <w:r w:rsidRPr="00A770BE">
        <w:rPr>
          <w:rFonts w:ascii="Trebuchet MS" w:eastAsia="Times New Roman" w:hAnsi="Trebuchet MS" w:cs="Aptos"/>
          <w:color w:val="000000"/>
          <w:sz w:val="22"/>
          <w:szCs w:val="24"/>
          <w:lang w:eastAsia="en-GB"/>
        </w:rPr>
        <w:t xml:space="preserve">hladilniki, zamrzovalniki in njihove kombinacije, pralni stroji, pomivalni stroji, sušilni stroji, sesalniki in klimatske naprave, </w:t>
      </w:r>
    </w:p>
    <w:p w14:paraId="6BC42575" w14:textId="77777777" w:rsidR="003126E6" w:rsidRPr="00A770BE" w:rsidRDefault="003126E6" w:rsidP="00B75C47">
      <w:pPr>
        <w:numPr>
          <w:ilvl w:val="2"/>
          <w:numId w:val="7"/>
        </w:numPr>
        <w:tabs>
          <w:tab w:val="left" w:pos="993"/>
        </w:tabs>
        <w:ind w:left="993" w:right="-424" w:hanging="284"/>
        <w:jc w:val="both"/>
        <w:rPr>
          <w:rFonts w:ascii="Trebuchet MS" w:eastAsia="Times New Roman" w:hAnsi="Trebuchet MS" w:cs="Aptos"/>
          <w:color w:val="000000"/>
          <w:sz w:val="22"/>
          <w:szCs w:val="24"/>
          <w:lang w:eastAsia="en-GB"/>
        </w:rPr>
      </w:pPr>
      <w:r w:rsidRPr="00A770BE">
        <w:rPr>
          <w:rFonts w:ascii="Trebuchet MS" w:eastAsia="Times New Roman" w:hAnsi="Trebuchet MS" w:cs="Aptos"/>
          <w:color w:val="000000"/>
          <w:sz w:val="22"/>
          <w:szCs w:val="24"/>
          <w:lang w:eastAsia="en-GB"/>
        </w:rPr>
        <w:t xml:space="preserve">pohištvo, </w:t>
      </w:r>
    </w:p>
    <w:p w14:paraId="4D671B77" w14:textId="309D5F33" w:rsidR="00A07FC8" w:rsidRPr="00A07FC8" w:rsidRDefault="003126E6" w:rsidP="008444D0">
      <w:pPr>
        <w:tabs>
          <w:tab w:val="left" w:pos="709"/>
          <w:tab w:val="num" w:pos="851"/>
        </w:tabs>
        <w:ind w:left="709" w:right="-424" w:hanging="284"/>
        <w:jc w:val="both"/>
        <w:rPr>
          <w:rFonts w:ascii="Trebuchet MS" w:hAnsi="Trebuchet MS"/>
          <w:sz w:val="22"/>
          <w:szCs w:val="22"/>
        </w:rPr>
      </w:pPr>
      <w:r w:rsidRPr="00A770BE">
        <w:rPr>
          <w:rFonts w:ascii="Trebuchet MS" w:eastAsiaTheme="minorHAnsi" w:hAnsi="Trebuchet MS" w:cs="Aptos"/>
          <w:color w:val="000000"/>
          <w:sz w:val="22"/>
          <w:szCs w:val="22"/>
          <w:lang w:eastAsia="en-GB"/>
        </w:rPr>
        <w:tab/>
        <w:t xml:space="preserve">kar so predmeti javnega naročanja, za katere je obvezno upoštevanje </w:t>
      </w:r>
      <w:proofErr w:type="spellStart"/>
      <w:r w:rsidRPr="00A770BE">
        <w:rPr>
          <w:rFonts w:ascii="Trebuchet MS" w:eastAsiaTheme="minorHAnsi" w:hAnsi="Trebuchet MS" w:cs="Aptos"/>
          <w:color w:val="000000"/>
          <w:sz w:val="22"/>
          <w:szCs w:val="22"/>
          <w:lang w:eastAsia="en-GB"/>
        </w:rPr>
        <w:t>okoljskih</w:t>
      </w:r>
      <w:proofErr w:type="spellEnd"/>
      <w:r w:rsidRPr="00A770BE">
        <w:rPr>
          <w:rFonts w:ascii="Trebuchet MS" w:eastAsiaTheme="minorHAnsi" w:hAnsi="Trebuchet MS" w:cs="Aptos"/>
          <w:color w:val="000000"/>
          <w:sz w:val="22"/>
          <w:szCs w:val="22"/>
          <w:lang w:eastAsia="en-GB"/>
        </w:rPr>
        <w:t xml:space="preserve"> vidikov skladno z Uredbo o zelenem javnem naročanju</w:t>
      </w:r>
      <w:r w:rsidR="00ED4ABC">
        <w:rPr>
          <w:rFonts w:ascii="Trebuchet MS" w:eastAsiaTheme="minorHAnsi" w:hAnsi="Trebuchet MS" w:cs="Aptos"/>
          <w:color w:val="000000"/>
          <w:sz w:val="22"/>
          <w:szCs w:val="22"/>
          <w:lang w:eastAsia="en-GB"/>
        </w:rPr>
        <w:t>,</w:t>
      </w:r>
      <w:r w:rsidRPr="00A770BE">
        <w:rPr>
          <w:rFonts w:ascii="Trebuchet MS" w:eastAsiaTheme="minorHAnsi" w:hAnsi="Trebuchet MS" w:cs="Aptos"/>
          <w:color w:val="000000"/>
          <w:sz w:val="22"/>
          <w:szCs w:val="22"/>
          <w:lang w:eastAsia="en-GB"/>
        </w:rPr>
        <w:t xml:space="preserve"> ter da se zavezujemo upoštevati in spoštovati vse </w:t>
      </w:r>
      <w:proofErr w:type="spellStart"/>
      <w:r w:rsidRPr="00A770BE">
        <w:rPr>
          <w:rFonts w:ascii="Trebuchet MS" w:eastAsiaTheme="minorHAnsi" w:hAnsi="Trebuchet MS" w:cs="Aptos"/>
          <w:color w:val="000000"/>
          <w:sz w:val="22"/>
          <w:szCs w:val="22"/>
          <w:lang w:eastAsia="en-GB"/>
        </w:rPr>
        <w:t>okoljske</w:t>
      </w:r>
      <w:proofErr w:type="spellEnd"/>
      <w:r w:rsidRPr="00A770BE">
        <w:rPr>
          <w:rFonts w:ascii="Trebuchet MS" w:eastAsiaTheme="minorHAnsi" w:hAnsi="Trebuchet MS" w:cs="Aptos"/>
          <w:color w:val="000000"/>
          <w:sz w:val="22"/>
          <w:szCs w:val="22"/>
          <w:lang w:eastAsia="en-GB"/>
        </w:rPr>
        <w:t xml:space="preserve"> zahteve glede navedenih predmetov, kot so podrobneje razvidne iz tehničnih specifikacij naročila</w:t>
      </w:r>
      <w:bookmarkEnd w:id="0"/>
      <w:r w:rsidR="00ED4ABC">
        <w:rPr>
          <w:rFonts w:ascii="Trebuchet MS" w:eastAsiaTheme="minorHAnsi" w:hAnsi="Trebuchet MS" w:cs="Aptos"/>
          <w:color w:val="000000"/>
          <w:sz w:val="22"/>
          <w:szCs w:val="22"/>
          <w:lang w:eastAsia="en-GB"/>
        </w:rPr>
        <w:t>.</w:t>
      </w:r>
    </w:p>
    <w:p w14:paraId="07958FC2" w14:textId="77777777" w:rsidR="00A07FC8" w:rsidRPr="00A07FC8" w:rsidRDefault="00A07FC8" w:rsidP="00A07FC8">
      <w:pPr>
        <w:rPr>
          <w:rFonts w:ascii="Trebuchet MS" w:hAnsi="Trebuchet MS"/>
          <w:sz w:val="22"/>
          <w:szCs w:val="22"/>
        </w:rPr>
      </w:pPr>
    </w:p>
    <w:tbl>
      <w:tblPr>
        <w:tblW w:w="0" w:type="auto"/>
        <w:tblInd w:w="2" w:type="dxa"/>
        <w:tblLayout w:type="fixed"/>
        <w:tblLook w:val="0000" w:firstRow="0" w:lastRow="0" w:firstColumn="0" w:lastColumn="0" w:noHBand="0" w:noVBand="0"/>
      </w:tblPr>
      <w:tblGrid>
        <w:gridCol w:w="4771"/>
        <w:gridCol w:w="4898"/>
      </w:tblGrid>
      <w:tr w:rsidR="00A07FC8" w:rsidRPr="00A07FC8" w14:paraId="11C6B1CF" w14:textId="77777777" w:rsidTr="00BA5713">
        <w:tc>
          <w:tcPr>
            <w:tcW w:w="4771" w:type="dxa"/>
            <w:vAlign w:val="center"/>
          </w:tcPr>
          <w:p w14:paraId="0FB8ABB1" w14:textId="77777777" w:rsidR="00A07FC8" w:rsidRPr="00A07FC8" w:rsidRDefault="00A07FC8" w:rsidP="00A07FC8">
            <w:pPr>
              <w:snapToGrid w:val="0"/>
              <w:spacing w:before="60" w:after="40"/>
              <w:rPr>
                <w:rFonts w:ascii="Trebuchet MS" w:hAnsi="Trebuchet MS"/>
                <w:sz w:val="22"/>
                <w:szCs w:val="22"/>
              </w:rPr>
            </w:pPr>
            <w:r w:rsidRPr="00A07FC8">
              <w:rPr>
                <w:rFonts w:ascii="Trebuchet MS" w:hAnsi="Trebuchet MS"/>
                <w:sz w:val="22"/>
                <w:szCs w:val="22"/>
              </w:rPr>
              <w:t>Kraj in datum:</w:t>
            </w:r>
          </w:p>
        </w:tc>
        <w:tc>
          <w:tcPr>
            <w:tcW w:w="4898" w:type="dxa"/>
            <w:vAlign w:val="center"/>
          </w:tcPr>
          <w:p w14:paraId="3A9F7134" w14:textId="77777777" w:rsidR="00A07FC8" w:rsidRPr="00A07FC8" w:rsidRDefault="00A07FC8" w:rsidP="00A07FC8">
            <w:pPr>
              <w:snapToGrid w:val="0"/>
              <w:spacing w:before="60" w:after="40"/>
              <w:rPr>
                <w:rFonts w:ascii="Trebuchet MS" w:hAnsi="Trebuchet MS"/>
                <w:sz w:val="22"/>
                <w:szCs w:val="22"/>
              </w:rPr>
            </w:pPr>
            <w:r w:rsidRPr="00A07FC8">
              <w:rPr>
                <w:rFonts w:ascii="Trebuchet MS" w:hAnsi="Trebuchet MS"/>
                <w:sz w:val="22"/>
                <w:szCs w:val="22"/>
              </w:rPr>
              <w:t>Ime in priimek zakonitega zastopnika:</w:t>
            </w:r>
          </w:p>
        </w:tc>
      </w:tr>
      <w:tr w:rsidR="00A07FC8" w:rsidRPr="00A07FC8" w14:paraId="2E561C75" w14:textId="77777777" w:rsidTr="00BA5713">
        <w:tc>
          <w:tcPr>
            <w:tcW w:w="4771" w:type="dxa"/>
            <w:vAlign w:val="center"/>
          </w:tcPr>
          <w:p w14:paraId="0EA0047B" w14:textId="77777777" w:rsidR="00A07FC8" w:rsidRPr="00A07FC8" w:rsidRDefault="00A07FC8" w:rsidP="00A07FC8">
            <w:pPr>
              <w:snapToGrid w:val="0"/>
              <w:spacing w:before="60" w:after="40"/>
              <w:rPr>
                <w:rFonts w:ascii="Trebuchet MS" w:hAnsi="Trebuchet MS"/>
                <w:sz w:val="22"/>
                <w:szCs w:val="22"/>
              </w:rPr>
            </w:pPr>
            <w:r w:rsidRPr="00A07FC8">
              <w:rPr>
                <w:rFonts w:ascii="Trebuchet MS" w:hAnsi="Trebuchet MS"/>
                <w:sz w:val="22"/>
                <w:szCs w:val="22"/>
              </w:rPr>
              <w:t>____________________________</w:t>
            </w:r>
          </w:p>
        </w:tc>
        <w:tc>
          <w:tcPr>
            <w:tcW w:w="4898" w:type="dxa"/>
            <w:vAlign w:val="center"/>
          </w:tcPr>
          <w:p w14:paraId="2BD89197" w14:textId="77777777" w:rsidR="00A07FC8" w:rsidRPr="00A07FC8" w:rsidRDefault="00A07FC8" w:rsidP="00A07FC8">
            <w:pPr>
              <w:snapToGrid w:val="0"/>
              <w:spacing w:before="60" w:after="40"/>
              <w:jc w:val="center"/>
              <w:rPr>
                <w:rFonts w:ascii="Trebuchet MS" w:hAnsi="Trebuchet MS"/>
                <w:sz w:val="22"/>
                <w:szCs w:val="22"/>
              </w:rPr>
            </w:pPr>
            <w:r w:rsidRPr="00A07FC8">
              <w:rPr>
                <w:rFonts w:ascii="Trebuchet MS" w:hAnsi="Trebuchet MS"/>
                <w:sz w:val="22"/>
                <w:szCs w:val="22"/>
              </w:rPr>
              <w:t>________________________________________</w:t>
            </w:r>
          </w:p>
        </w:tc>
      </w:tr>
      <w:tr w:rsidR="00A07FC8" w:rsidRPr="00A07FC8" w14:paraId="2DDE13AA" w14:textId="77777777" w:rsidTr="00BA5713">
        <w:tc>
          <w:tcPr>
            <w:tcW w:w="4771" w:type="dxa"/>
            <w:vAlign w:val="center"/>
          </w:tcPr>
          <w:p w14:paraId="388E7CBC" w14:textId="77777777" w:rsidR="00A07FC8" w:rsidRPr="00A07FC8" w:rsidRDefault="00A07FC8" w:rsidP="00A07FC8">
            <w:pPr>
              <w:snapToGrid w:val="0"/>
              <w:spacing w:before="60" w:after="40"/>
              <w:rPr>
                <w:rFonts w:ascii="Trebuchet MS" w:hAnsi="Trebuchet MS"/>
                <w:sz w:val="22"/>
                <w:szCs w:val="22"/>
              </w:rPr>
            </w:pPr>
          </w:p>
        </w:tc>
        <w:tc>
          <w:tcPr>
            <w:tcW w:w="4898" w:type="dxa"/>
            <w:vAlign w:val="center"/>
          </w:tcPr>
          <w:p w14:paraId="4D541608" w14:textId="77777777" w:rsidR="00A07FC8" w:rsidRPr="00A07FC8" w:rsidRDefault="00A07FC8" w:rsidP="00A07FC8">
            <w:pPr>
              <w:snapToGrid w:val="0"/>
              <w:spacing w:before="60" w:after="40"/>
              <w:jc w:val="center"/>
              <w:rPr>
                <w:rFonts w:ascii="Trebuchet MS" w:hAnsi="Trebuchet MS"/>
                <w:sz w:val="22"/>
                <w:szCs w:val="22"/>
              </w:rPr>
            </w:pPr>
          </w:p>
        </w:tc>
      </w:tr>
      <w:tr w:rsidR="00A07FC8" w:rsidRPr="00A07FC8" w14:paraId="0BCEF177" w14:textId="77777777" w:rsidTr="00BA5713">
        <w:tc>
          <w:tcPr>
            <w:tcW w:w="4771" w:type="dxa"/>
            <w:vAlign w:val="center"/>
          </w:tcPr>
          <w:p w14:paraId="3BA523AB" w14:textId="77777777" w:rsidR="00A07FC8" w:rsidRPr="00A07FC8" w:rsidRDefault="00A07FC8" w:rsidP="00A07FC8">
            <w:pPr>
              <w:snapToGrid w:val="0"/>
              <w:spacing w:before="60" w:after="40"/>
              <w:rPr>
                <w:rFonts w:ascii="Trebuchet MS" w:hAnsi="Trebuchet MS"/>
                <w:sz w:val="22"/>
                <w:szCs w:val="22"/>
              </w:rPr>
            </w:pPr>
          </w:p>
        </w:tc>
        <w:tc>
          <w:tcPr>
            <w:tcW w:w="4898" w:type="dxa"/>
            <w:vAlign w:val="center"/>
          </w:tcPr>
          <w:p w14:paraId="495638D4" w14:textId="77777777" w:rsidR="00A07FC8" w:rsidRPr="00A07FC8" w:rsidRDefault="00A07FC8" w:rsidP="00A07FC8">
            <w:pPr>
              <w:snapToGrid w:val="0"/>
              <w:spacing w:before="60" w:after="40"/>
              <w:rPr>
                <w:rFonts w:ascii="Trebuchet MS" w:hAnsi="Trebuchet MS"/>
                <w:sz w:val="22"/>
                <w:szCs w:val="22"/>
              </w:rPr>
            </w:pPr>
            <w:r w:rsidRPr="00A07FC8">
              <w:rPr>
                <w:rFonts w:ascii="Trebuchet MS" w:hAnsi="Trebuchet MS"/>
                <w:sz w:val="22"/>
                <w:szCs w:val="22"/>
              </w:rPr>
              <w:t>Podpis zakonitega zastopnika in žig ponudnika:</w:t>
            </w:r>
          </w:p>
        </w:tc>
      </w:tr>
      <w:tr w:rsidR="00A07FC8" w:rsidRPr="00A07FC8" w14:paraId="0F1D9748" w14:textId="77777777" w:rsidTr="00BA5713">
        <w:tc>
          <w:tcPr>
            <w:tcW w:w="4771" w:type="dxa"/>
            <w:vAlign w:val="center"/>
          </w:tcPr>
          <w:p w14:paraId="1D120A8B" w14:textId="77777777" w:rsidR="00A07FC8" w:rsidRPr="00A07FC8" w:rsidRDefault="00A07FC8" w:rsidP="00A07FC8">
            <w:pPr>
              <w:snapToGrid w:val="0"/>
              <w:spacing w:before="60" w:after="40"/>
              <w:rPr>
                <w:rFonts w:ascii="Trebuchet MS" w:hAnsi="Trebuchet MS"/>
                <w:sz w:val="22"/>
                <w:szCs w:val="22"/>
              </w:rPr>
            </w:pPr>
          </w:p>
        </w:tc>
        <w:tc>
          <w:tcPr>
            <w:tcW w:w="4898" w:type="dxa"/>
            <w:vAlign w:val="center"/>
          </w:tcPr>
          <w:p w14:paraId="582B45B2" w14:textId="77777777" w:rsidR="00A07FC8" w:rsidRPr="00A07FC8" w:rsidRDefault="00A07FC8" w:rsidP="00A07FC8">
            <w:pPr>
              <w:snapToGrid w:val="0"/>
              <w:spacing w:before="60" w:after="40"/>
              <w:rPr>
                <w:rFonts w:ascii="Trebuchet MS" w:hAnsi="Trebuchet MS"/>
                <w:sz w:val="22"/>
                <w:szCs w:val="22"/>
              </w:rPr>
            </w:pPr>
            <w:r w:rsidRPr="00A07FC8">
              <w:rPr>
                <w:rFonts w:ascii="Trebuchet MS" w:hAnsi="Trebuchet MS"/>
                <w:sz w:val="22"/>
                <w:szCs w:val="22"/>
              </w:rPr>
              <w:t>______________________________</w:t>
            </w:r>
          </w:p>
        </w:tc>
      </w:tr>
    </w:tbl>
    <w:p w14:paraId="7D4161EB" w14:textId="77777777" w:rsidR="00A07FC8" w:rsidRPr="00A07FC8" w:rsidRDefault="00A07FC8" w:rsidP="00A07FC8">
      <w:pPr>
        <w:autoSpaceDE w:val="0"/>
        <w:autoSpaceDN w:val="0"/>
        <w:adjustRightInd w:val="0"/>
        <w:rPr>
          <w:rFonts w:ascii="Trebuchet MS" w:eastAsia="Times New Roman" w:hAnsi="Trebuchet MS" w:cs="Trebuchet MS"/>
          <w:b/>
          <w:bCs/>
          <w:sz w:val="22"/>
          <w:szCs w:val="22"/>
          <w:lang w:eastAsia="sl-SI"/>
        </w:rPr>
      </w:pPr>
    </w:p>
    <w:p w14:paraId="5056807D" w14:textId="77777777" w:rsidR="00A07FC8" w:rsidRPr="00A07FC8" w:rsidRDefault="00A07FC8" w:rsidP="00A07FC8">
      <w:pPr>
        <w:pageBreakBefore/>
        <w:tabs>
          <w:tab w:val="left" w:pos="284"/>
        </w:tabs>
        <w:rPr>
          <w:rFonts w:ascii="Trebuchet MS" w:hAnsi="Trebuchet MS"/>
          <w:b/>
          <w:bCs/>
          <w:sz w:val="22"/>
          <w:szCs w:val="22"/>
          <w:shd w:val="clear" w:color="auto" w:fill="D9D9D9"/>
        </w:rPr>
      </w:pPr>
      <w:r w:rsidRPr="00A07FC8">
        <w:rPr>
          <w:rFonts w:ascii="Trebuchet MS" w:hAnsi="Trebuchet MS"/>
          <w:b/>
          <w:bCs/>
          <w:sz w:val="22"/>
          <w:szCs w:val="22"/>
          <w:highlight w:val="lightGray"/>
          <w:shd w:val="clear" w:color="auto" w:fill="D9D9D9"/>
        </w:rPr>
        <w:lastRenderedPageBreak/>
        <w:t>Obr_4</w:t>
      </w:r>
    </w:p>
    <w:p w14:paraId="218C08AA" w14:textId="77777777" w:rsidR="00A07FC8" w:rsidRPr="00A07FC8" w:rsidRDefault="00A07FC8" w:rsidP="00A07FC8">
      <w:pPr>
        <w:jc w:val="center"/>
        <w:rPr>
          <w:rFonts w:ascii="Trebuchet MS" w:hAnsi="Trebuchet MS"/>
          <w:b/>
          <w:bCs/>
          <w:sz w:val="22"/>
          <w:szCs w:val="22"/>
        </w:rPr>
      </w:pPr>
      <w:r w:rsidRPr="00A07FC8">
        <w:rPr>
          <w:rFonts w:ascii="Trebuchet MS" w:hAnsi="Trebuchet MS"/>
          <w:b/>
          <w:bCs/>
          <w:sz w:val="22"/>
          <w:szCs w:val="22"/>
        </w:rPr>
        <w:t>IZJAVA O PODIZVAJALCIH</w:t>
      </w:r>
    </w:p>
    <w:p w14:paraId="14351FA7" w14:textId="77777777" w:rsidR="00A07FC8" w:rsidRPr="00A07FC8" w:rsidRDefault="00A07FC8" w:rsidP="00A07FC8">
      <w:pPr>
        <w:jc w:val="both"/>
        <w:rPr>
          <w:rFonts w:ascii="Trebuchet MS" w:hAnsi="Trebuchet MS"/>
          <w:sz w:val="22"/>
          <w:szCs w:val="22"/>
        </w:rPr>
      </w:pPr>
    </w:p>
    <w:p w14:paraId="550BFE7E" w14:textId="77777777" w:rsidR="00A07FC8" w:rsidRPr="00A07FC8" w:rsidRDefault="00A07FC8" w:rsidP="00A07FC8">
      <w:pPr>
        <w:jc w:val="both"/>
        <w:rPr>
          <w:rFonts w:ascii="Trebuchet MS" w:hAnsi="Trebuchet MS"/>
          <w:sz w:val="22"/>
          <w:szCs w:val="22"/>
        </w:rPr>
      </w:pPr>
    </w:p>
    <w:p w14:paraId="482F03C9" w14:textId="77777777" w:rsidR="00A07FC8" w:rsidRPr="00A07FC8" w:rsidRDefault="00A07FC8" w:rsidP="00A07FC8">
      <w:pPr>
        <w:rPr>
          <w:rFonts w:ascii="Trebuchet MS" w:hAnsi="Trebuchet MS"/>
          <w:sz w:val="22"/>
          <w:szCs w:val="22"/>
        </w:rPr>
      </w:pPr>
      <w:r w:rsidRPr="00A07FC8">
        <w:rPr>
          <w:rFonts w:ascii="Trebuchet MS" w:hAnsi="Trebuchet MS"/>
          <w:sz w:val="22"/>
          <w:szCs w:val="22"/>
        </w:rPr>
        <w:t>Ponudnik: _____________________________________________________________________</w:t>
      </w:r>
    </w:p>
    <w:p w14:paraId="4EB111F5" w14:textId="77777777" w:rsidR="00A07FC8" w:rsidRPr="00A07FC8" w:rsidRDefault="00A07FC8" w:rsidP="00A07FC8">
      <w:pPr>
        <w:jc w:val="center"/>
        <w:rPr>
          <w:rFonts w:ascii="Trebuchet MS" w:hAnsi="Trebuchet MS"/>
          <w:i/>
          <w:iCs/>
          <w:sz w:val="22"/>
          <w:szCs w:val="22"/>
        </w:rPr>
      </w:pPr>
      <w:r w:rsidRPr="00A07FC8">
        <w:rPr>
          <w:rFonts w:ascii="Trebuchet MS" w:hAnsi="Trebuchet MS"/>
          <w:i/>
          <w:iCs/>
          <w:sz w:val="22"/>
          <w:szCs w:val="22"/>
        </w:rPr>
        <w:t>(firma in sedež ponudnika)</w:t>
      </w:r>
    </w:p>
    <w:p w14:paraId="7A0AB8F8" w14:textId="77777777" w:rsidR="00A07FC8" w:rsidRPr="00A07FC8" w:rsidRDefault="00A07FC8" w:rsidP="00A07FC8">
      <w:pPr>
        <w:jc w:val="both"/>
        <w:rPr>
          <w:rFonts w:ascii="Trebuchet MS" w:hAnsi="Trebuchet MS"/>
          <w:sz w:val="22"/>
          <w:szCs w:val="22"/>
        </w:rPr>
      </w:pPr>
    </w:p>
    <w:p w14:paraId="0867018D" w14:textId="77777777" w:rsidR="00A07FC8" w:rsidRPr="00A07FC8" w:rsidRDefault="00A07FC8" w:rsidP="00A07FC8">
      <w:pPr>
        <w:jc w:val="both"/>
        <w:rPr>
          <w:rFonts w:ascii="Trebuchet MS" w:hAnsi="Trebuchet MS"/>
          <w:i/>
          <w:iCs/>
          <w:sz w:val="22"/>
          <w:szCs w:val="22"/>
        </w:rPr>
      </w:pPr>
      <w:r w:rsidRPr="00A07FC8">
        <w:rPr>
          <w:rFonts w:ascii="Trebuchet MS" w:hAnsi="Trebuchet MS"/>
          <w:sz w:val="22"/>
          <w:szCs w:val="22"/>
        </w:rPr>
        <w:t xml:space="preserve">Izjavljamo: </w:t>
      </w:r>
      <w:r w:rsidRPr="00A07FC8">
        <w:rPr>
          <w:rFonts w:ascii="Trebuchet MS" w:hAnsi="Trebuchet MS"/>
          <w:i/>
          <w:iCs/>
          <w:sz w:val="22"/>
          <w:szCs w:val="22"/>
          <w:highlight w:val="lightGray"/>
        </w:rPr>
        <w:t>(obkrožiti a) ali b))</w:t>
      </w:r>
    </w:p>
    <w:p w14:paraId="72B330A6" w14:textId="77777777" w:rsidR="00A07FC8" w:rsidRPr="00A07FC8" w:rsidRDefault="00A07FC8" w:rsidP="00A07FC8">
      <w:pPr>
        <w:jc w:val="both"/>
        <w:rPr>
          <w:rFonts w:ascii="Trebuchet MS" w:hAnsi="Trebuchet MS"/>
          <w:sz w:val="22"/>
          <w:szCs w:val="22"/>
        </w:rPr>
      </w:pPr>
    </w:p>
    <w:p w14:paraId="5F5E3382" w14:textId="376A3DCD" w:rsidR="00A07FC8" w:rsidRPr="001430DB" w:rsidRDefault="00A07FC8" w:rsidP="0018342F">
      <w:pPr>
        <w:numPr>
          <w:ilvl w:val="0"/>
          <w:numId w:val="2"/>
        </w:numPr>
        <w:jc w:val="both"/>
        <w:rPr>
          <w:rFonts w:ascii="Trebuchet MS" w:hAnsi="Trebuchet MS"/>
          <w:sz w:val="22"/>
          <w:szCs w:val="22"/>
        </w:rPr>
      </w:pPr>
      <w:r w:rsidRPr="001430DB">
        <w:rPr>
          <w:rFonts w:ascii="Trebuchet MS" w:hAnsi="Trebuchet MS"/>
          <w:sz w:val="22"/>
          <w:szCs w:val="22"/>
        </w:rPr>
        <w:t xml:space="preserve">da predmeta tega javnega naročila </w:t>
      </w:r>
      <w:r w:rsidRPr="001430DB">
        <w:rPr>
          <w:rFonts w:ascii="Trebuchet MS" w:hAnsi="Trebuchet MS"/>
          <w:b/>
          <w:bCs/>
          <w:sz w:val="22"/>
          <w:szCs w:val="22"/>
        </w:rPr>
        <w:t>JNMV-0</w:t>
      </w:r>
      <w:r w:rsidR="001430DB" w:rsidRPr="001430DB">
        <w:rPr>
          <w:rFonts w:ascii="Trebuchet MS" w:hAnsi="Trebuchet MS"/>
          <w:b/>
          <w:bCs/>
          <w:sz w:val="22"/>
          <w:szCs w:val="22"/>
        </w:rPr>
        <w:t>16</w:t>
      </w:r>
      <w:r w:rsidRPr="001430DB">
        <w:rPr>
          <w:rFonts w:ascii="Trebuchet MS" w:hAnsi="Trebuchet MS"/>
          <w:b/>
          <w:bCs/>
          <w:sz w:val="22"/>
          <w:szCs w:val="22"/>
        </w:rPr>
        <w:t>-202</w:t>
      </w:r>
      <w:r w:rsidR="008444D0" w:rsidRPr="001430DB">
        <w:rPr>
          <w:rFonts w:ascii="Trebuchet MS" w:hAnsi="Trebuchet MS"/>
          <w:b/>
          <w:bCs/>
          <w:sz w:val="22"/>
          <w:szCs w:val="22"/>
        </w:rPr>
        <w:t>6</w:t>
      </w:r>
      <w:r w:rsidRPr="001430DB">
        <w:rPr>
          <w:rFonts w:ascii="Trebuchet MS" w:hAnsi="Trebuchet MS"/>
          <w:b/>
          <w:bCs/>
          <w:sz w:val="22"/>
          <w:szCs w:val="22"/>
        </w:rPr>
        <w:t>-S</w:t>
      </w:r>
      <w:r w:rsidRPr="001430DB">
        <w:rPr>
          <w:rFonts w:ascii="Trebuchet MS" w:hAnsi="Trebuchet MS"/>
          <w:sz w:val="22"/>
          <w:szCs w:val="22"/>
        </w:rPr>
        <w:t xml:space="preserve"> </w:t>
      </w:r>
      <w:r w:rsidRPr="001430DB">
        <w:rPr>
          <w:rFonts w:ascii="Trebuchet MS" w:hAnsi="Trebuchet MS"/>
          <w:b/>
          <w:bCs/>
          <w:sz w:val="22"/>
          <w:szCs w:val="22"/>
          <w:u w:val="single"/>
        </w:rPr>
        <w:t>NE BOMO</w:t>
      </w:r>
      <w:r w:rsidRPr="001430DB">
        <w:rPr>
          <w:rFonts w:ascii="Trebuchet MS" w:hAnsi="Trebuchet MS"/>
          <w:sz w:val="22"/>
          <w:szCs w:val="22"/>
        </w:rPr>
        <w:t xml:space="preserve"> izvajali s podizvajalci, pri čemer se zavedamo, da bo naročnik v primeru predložitve neresničnih izjav ali dokazil  podal Državni revizijski komisiji predlog za uvedbo postopka o prekršku iz 112.a člena ZJN-3. </w:t>
      </w:r>
    </w:p>
    <w:p w14:paraId="3BEAEEF3" w14:textId="77777777" w:rsidR="00A07FC8" w:rsidRPr="001430DB" w:rsidRDefault="00A07FC8" w:rsidP="00A07FC8">
      <w:pPr>
        <w:ind w:left="360"/>
        <w:jc w:val="both"/>
        <w:rPr>
          <w:rFonts w:ascii="Trebuchet MS" w:hAnsi="Trebuchet MS"/>
          <w:sz w:val="22"/>
          <w:szCs w:val="22"/>
        </w:rPr>
      </w:pPr>
    </w:p>
    <w:p w14:paraId="3EDDA942" w14:textId="14E0C151" w:rsidR="00A07FC8" w:rsidRPr="001430DB" w:rsidRDefault="00A07FC8" w:rsidP="0018342F">
      <w:pPr>
        <w:numPr>
          <w:ilvl w:val="0"/>
          <w:numId w:val="2"/>
        </w:numPr>
        <w:jc w:val="both"/>
        <w:rPr>
          <w:rFonts w:ascii="Trebuchet MS" w:hAnsi="Trebuchet MS"/>
          <w:sz w:val="22"/>
          <w:szCs w:val="22"/>
        </w:rPr>
      </w:pPr>
      <w:r w:rsidRPr="001430DB">
        <w:rPr>
          <w:rFonts w:ascii="Trebuchet MS" w:hAnsi="Trebuchet MS"/>
          <w:sz w:val="22"/>
          <w:szCs w:val="22"/>
        </w:rPr>
        <w:t xml:space="preserve">da </w:t>
      </w:r>
      <w:r w:rsidRPr="001430DB">
        <w:rPr>
          <w:rFonts w:ascii="Trebuchet MS" w:hAnsi="Trebuchet MS"/>
          <w:b/>
          <w:bCs/>
          <w:sz w:val="22"/>
          <w:szCs w:val="22"/>
          <w:u w:val="single"/>
        </w:rPr>
        <w:t>BOMO</w:t>
      </w:r>
      <w:r w:rsidRPr="001430DB">
        <w:rPr>
          <w:rFonts w:ascii="Trebuchet MS" w:hAnsi="Trebuchet MS"/>
          <w:sz w:val="22"/>
          <w:szCs w:val="22"/>
        </w:rPr>
        <w:t xml:space="preserve"> v izvajanje javnega naročila</w:t>
      </w:r>
      <w:r w:rsidRPr="001430DB">
        <w:rPr>
          <w:rFonts w:ascii="Trebuchet MS" w:hAnsi="Trebuchet MS"/>
          <w:b/>
          <w:bCs/>
          <w:sz w:val="22"/>
          <w:szCs w:val="22"/>
        </w:rPr>
        <w:t xml:space="preserve"> JNMV-0</w:t>
      </w:r>
      <w:r w:rsidR="001430DB" w:rsidRPr="001430DB">
        <w:rPr>
          <w:rFonts w:ascii="Trebuchet MS" w:hAnsi="Trebuchet MS"/>
          <w:b/>
          <w:bCs/>
          <w:sz w:val="22"/>
          <w:szCs w:val="22"/>
        </w:rPr>
        <w:t>16</w:t>
      </w:r>
      <w:r w:rsidRPr="001430DB">
        <w:rPr>
          <w:rFonts w:ascii="Trebuchet MS" w:hAnsi="Trebuchet MS"/>
          <w:b/>
          <w:bCs/>
          <w:sz w:val="22"/>
          <w:szCs w:val="22"/>
        </w:rPr>
        <w:t>-202</w:t>
      </w:r>
      <w:r w:rsidR="008444D0" w:rsidRPr="001430DB">
        <w:rPr>
          <w:rFonts w:ascii="Trebuchet MS" w:hAnsi="Trebuchet MS"/>
          <w:b/>
          <w:bCs/>
          <w:sz w:val="22"/>
          <w:szCs w:val="22"/>
        </w:rPr>
        <w:t>6</w:t>
      </w:r>
      <w:r w:rsidRPr="001430DB">
        <w:rPr>
          <w:rFonts w:ascii="Trebuchet MS" w:hAnsi="Trebuchet MS"/>
          <w:b/>
          <w:bCs/>
          <w:sz w:val="22"/>
          <w:szCs w:val="22"/>
        </w:rPr>
        <w:t>-S</w:t>
      </w:r>
      <w:r w:rsidRPr="001430DB">
        <w:rPr>
          <w:rFonts w:ascii="Trebuchet MS" w:hAnsi="Trebuchet MS"/>
          <w:sz w:val="22"/>
          <w:szCs w:val="22"/>
        </w:rPr>
        <w:t>, če bomo izbrani, vključili te podizvajalce:</w:t>
      </w:r>
    </w:p>
    <w:p w14:paraId="58B31FAB" w14:textId="77777777" w:rsidR="00A07FC8" w:rsidRPr="00A07FC8" w:rsidRDefault="00A07FC8" w:rsidP="00A07FC8">
      <w:pPr>
        <w:jc w:val="both"/>
        <w:rPr>
          <w:rFonts w:ascii="Trebuchet MS" w:hAnsi="Trebuchet MS"/>
          <w:sz w:val="22"/>
          <w:szCs w:val="22"/>
        </w:rPr>
      </w:pPr>
    </w:p>
    <w:tbl>
      <w:tblPr>
        <w:tblW w:w="9669" w:type="dxa"/>
        <w:tblInd w:w="-3" w:type="dxa"/>
        <w:tblLayout w:type="fixed"/>
        <w:tblLook w:val="0000" w:firstRow="0" w:lastRow="0" w:firstColumn="0" w:lastColumn="0" w:noHBand="0" w:noVBand="0"/>
      </w:tblPr>
      <w:tblGrid>
        <w:gridCol w:w="2680"/>
        <w:gridCol w:w="1557"/>
        <w:gridCol w:w="534"/>
        <w:gridCol w:w="989"/>
        <w:gridCol w:w="3879"/>
        <w:gridCol w:w="30"/>
      </w:tblGrid>
      <w:tr w:rsidR="00A07FC8" w:rsidRPr="00A07FC8" w14:paraId="51521C76" w14:textId="77777777" w:rsidTr="00BA5713">
        <w:trPr>
          <w:gridAfter w:val="1"/>
          <w:wAfter w:w="25" w:type="dxa"/>
        </w:trPr>
        <w:tc>
          <w:tcPr>
            <w:tcW w:w="2680" w:type="dxa"/>
            <w:tcBorders>
              <w:top w:val="single" w:sz="4" w:space="0" w:color="000000"/>
              <w:left w:val="single" w:sz="4" w:space="0" w:color="000000"/>
              <w:bottom w:val="single" w:sz="4" w:space="0" w:color="000000"/>
            </w:tcBorders>
            <w:shd w:val="clear" w:color="auto" w:fill="D9D9D9"/>
            <w:vAlign w:val="center"/>
          </w:tcPr>
          <w:p w14:paraId="6AD2C307" w14:textId="77777777" w:rsidR="00A07FC8" w:rsidRPr="00A07FC8" w:rsidRDefault="00A07FC8" w:rsidP="00A07FC8">
            <w:pPr>
              <w:snapToGrid w:val="0"/>
              <w:spacing w:before="60" w:after="40"/>
              <w:jc w:val="center"/>
              <w:rPr>
                <w:rFonts w:ascii="Trebuchet MS" w:hAnsi="Trebuchet MS"/>
                <w:b/>
                <w:bCs/>
                <w:sz w:val="22"/>
                <w:szCs w:val="22"/>
              </w:rPr>
            </w:pPr>
            <w:r w:rsidRPr="00A07FC8">
              <w:rPr>
                <w:rFonts w:ascii="Trebuchet MS" w:hAnsi="Trebuchet MS"/>
                <w:b/>
                <w:bCs/>
                <w:sz w:val="22"/>
                <w:szCs w:val="22"/>
              </w:rPr>
              <w:t>firma in sedež podizvajalca</w:t>
            </w:r>
          </w:p>
        </w:tc>
        <w:tc>
          <w:tcPr>
            <w:tcW w:w="1557" w:type="dxa"/>
            <w:tcBorders>
              <w:top w:val="single" w:sz="4" w:space="0" w:color="000000"/>
              <w:left w:val="single" w:sz="4" w:space="0" w:color="000000"/>
              <w:bottom w:val="single" w:sz="4" w:space="0" w:color="000000"/>
            </w:tcBorders>
            <w:shd w:val="clear" w:color="auto" w:fill="D9D9D9"/>
            <w:vAlign w:val="center"/>
          </w:tcPr>
          <w:p w14:paraId="3290D091" w14:textId="77777777" w:rsidR="00A07FC8" w:rsidRPr="00A07FC8" w:rsidRDefault="00A07FC8" w:rsidP="00A07FC8">
            <w:pPr>
              <w:snapToGrid w:val="0"/>
              <w:spacing w:before="60" w:after="40"/>
              <w:jc w:val="center"/>
              <w:rPr>
                <w:rFonts w:ascii="Trebuchet MS" w:hAnsi="Trebuchet MS"/>
                <w:b/>
                <w:bCs/>
                <w:sz w:val="22"/>
                <w:szCs w:val="22"/>
              </w:rPr>
            </w:pPr>
            <w:r w:rsidRPr="00A07FC8">
              <w:rPr>
                <w:rFonts w:ascii="Trebuchet MS" w:hAnsi="Trebuchet MS"/>
                <w:b/>
                <w:bCs/>
                <w:sz w:val="22"/>
                <w:szCs w:val="22"/>
              </w:rPr>
              <w:t>davčna in matična številka</w:t>
            </w:r>
          </w:p>
        </w:tc>
        <w:tc>
          <w:tcPr>
            <w:tcW w:w="1523" w:type="dxa"/>
            <w:gridSpan w:val="2"/>
            <w:tcBorders>
              <w:top w:val="single" w:sz="4" w:space="0" w:color="000000"/>
              <w:left w:val="single" w:sz="4" w:space="0" w:color="000000"/>
              <w:bottom w:val="single" w:sz="4" w:space="0" w:color="000000"/>
            </w:tcBorders>
            <w:shd w:val="clear" w:color="auto" w:fill="D9D9D9"/>
            <w:vAlign w:val="center"/>
          </w:tcPr>
          <w:p w14:paraId="789E093D" w14:textId="77777777" w:rsidR="00A07FC8" w:rsidRPr="00A07FC8" w:rsidRDefault="00A07FC8" w:rsidP="00A07FC8">
            <w:pPr>
              <w:snapToGrid w:val="0"/>
              <w:spacing w:before="60" w:after="40"/>
              <w:jc w:val="center"/>
              <w:rPr>
                <w:rFonts w:ascii="Trebuchet MS" w:hAnsi="Trebuchet MS"/>
                <w:b/>
                <w:bCs/>
                <w:sz w:val="22"/>
                <w:szCs w:val="22"/>
              </w:rPr>
            </w:pPr>
            <w:r w:rsidRPr="00A07FC8">
              <w:rPr>
                <w:rFonts w:ascii="Trebuchet MS" w:hAnsi="Trebuchet MS"/>
                <w:b/>
                <w:bCs/>
                <w:sz w:val="22"/>
                <w:szCs w:val="22"/>
              </w:rPr>
              <w:t>vrednost storitev in delež podizvajalca (v % od celotnega naročila)</w:t>
            </w:r>
          </w:p>
        </w:tc>
        <w:tc>
          <w:tcPr>
            <w:tcW w:w="387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1D55CB3" w14:textId="77777777" w:rsidR="00A07FC8" w:rsidRPr="00A07FC8" w:rsidRDefault="00A07FC8" w:rsidP="00A07FC8">
            <w:pPr>
              <w:snapToGrid w:val="0"/>
              <w:spacing w:before="60" w:after="40"/>
              <w:jc w:val="center"/>
              <w:rPr>
                <w:rFonts w:ascii="Trebuchet MS" w:hAnsi="Trebuchet MS"/>
                <w:b/>
                <w:bCs/>
                <w:sz w:val="22"/>
                <w:szCs w:val="22"/>
              </w:rPr>
            </w:pPr>
            <w:r w:rsidRPr="00A07FC8">
              <w:rPr>
                <w:rFonts w:ascii="Trebuchet MS" w:hAnsi="Trebuchet MS"/>
                <w:b/>
                <w:bCs/>
                <w:sz w:val="22"/>
                <w:szCs w:val="22"/>
              </w:rPr>
              <w:t>opis storitev, ki jih bo izvedel podizvajalec</w:t>
            </w:r>
          </w:p>
        </w:tc>
      </w:tr>
      <w:tr w:rsidR="00A07FC8" w:rsidRPr="00A07FC8" w14:paraId="6B4925EC" w14:textId="77777777" w:rsidTr="00BA5713">
        <w:trPr>
          <w:gridAfter w:val="1"/>
          <w:wAfter w:w="25" w:type="dxa"/>
        </w:trPr>
        <w:tc>
          <w:tcPr>
            <w:tcW w:w="2680" w:type="dxa"/>
            <w:tcBorders>
              <w:top w:val="single" w:sz="4" w:space="0" w:color="000000"/>
              <w:left w:val="single" w:sz="4" w:space="0" w:color="000000"/>
              <w:bottom w:val="single" w:sz="4" w:space="0" w:color="000000"/>
            </w:tcBorders>
            <w:vAlign w:val="center"/>
          </w:tcPr>
          <w:p w14:paraId="561AC81D" w14:textId="77777777" w:rsidR="00A07FC8" w:rsidRPr="00A07FC8" w:rsidRDefault="00A07FC8" w:rsidP="00A07FC8">
            <w:pPr>
              <w:snapToGrid w:val="0"/>
              <w:spacing w:before="60" w:after="40"/>
              <w:rPr>
                <w:rFonts w:ascii="Trebuchet MS" w:hAnsi="Trebuchet MS"/>
                <w:sz w:val="22"/>
                <w:szCs w:val="22"/>
              </w:rPr>
            </w:pPr>
          </w:p>
          <w:p w14:paraId="5C7BD3EE" w14:textId="77777777" w:rsidR="00A07FC8" w:rsidRPr="00A07FC8" w:rsidRDefault="00A07FC8" w:rsidP="00A07FC8">
            <w:pPr>
              <w:snapToGrid w:val="0"/>
              <w:spacing w:before="60" w:after="40"/>
              <w:rPr>
                <w:rFonts w:ascii="Trebuchet MS" w:hAnsi="Trebuchet MS"/>
                <w:sz w:val="22"/>
                <w:szCs w:val="22"/>
              </w:rPr>
            </w:pPr>
          </w:p>
          <w:p w14:paraId="157E31AC" w14:textId="77777777" w:rsidR="00A07FC8" w:rsidRPr="00A07FC8" w:rsidRDefault="00A07FC8" w:rsidP="00A07FC8">
            <w:pPr>
              <w:snapToGrid w:val="0"/>
              <w:spacing w:before="60" w:after="40"/>
              <w:rPr>
                <w:rFonts w:ascii="Trebuchet MS" w:hAnsi="Trebuchet MS"/>
                <w:sz w:val="22"/>
                <w:szCs w:val="22"/>
              </w:rPr>
            </w:pPr>
          </w:p>
        </w:tc>
        <w:tc>
          <w:tcPr>
            <w:tcW w:w="1557" w:type="dxa"/>
            <w:tcBorders>
              <w:top w:val="single" w:sz="4" w:space="0" w:color="000000"/>
              <w:left w:val="single" w:sz="4" w:space="0" w:color="000000"/>
              <w:bottom w:val="single" w:sz="4" w:space="0" w:color="000000"/>
            </w:tcBorders>
            <w:vAlign w:val="center"/>
          </w:tcPr>
          <w:p w14:paraId="25444FA7" w14:textId="77777777" w:rsidR="00A07FC8" w:rsidRPr="00A07FC8" w:rsidRDefault="00A07FC8" w:rsidP="00A07FC8">
            <w:pPr>
              <w:snapToGrid w:val="0"/>
              <w:spacing w:before="60" w:after="40"/>
              <w:rPr>
                <w:rFonts w:ascii="Trebuchet MS" w:hAnsi="Trebuchet MS"/>
                <w:sz w:val="22"/>
                <w:szCs w:val="22"/>
              </w:rPr>
            </w:pPr>
          </w:p>
        </w:tc>
        <w:tc>
          <w:tcPr>
            <w:tcW w:w="1523" w:type="dxa"/>
            <w:gridSpan w:val="2"/>
            <w:tcBorders>
              <w:top w:val="single" w:sz="4" w:space="0" w:color="000000"/>
              <w:left w:val="single" w:sz="4" w:space="0" w:color="000000"/>
              <w:bottom w:val="single" w:sz="4" w:space="0" w:color="000000"/>
            </w:tcBorders>
            <w:vAlign w:val="center"/>
          </w:tcPr>
          <w:p w14:paraId="48B08E09" w14:textId="77777777" w:rsidR="00A07FC8" w:rsidRPr="00A07FC8" w:rsidRDefault="00A07FC8" w:rsidP="00A07FC8">
            <w:pPr>
              <w:snapToGrid w:val="0"/>
              <w:spacing w:before="60" w:after="40"/>
              <w:rPr>
                <w:rFonts w:ascii="Trebuchet MS" w:hAnsi="Trebuchet MS"/>
                <w:sz w:val="22"/>
                <w:szCs w:val="22"/>
              </w:rPr>
            </w:pPr>
          </w:p>
        </w:tc>
        <w:tc>
          <w:tcPr>
            <w:tcW w:w="3879" w:type="dxa"/>
            <w:tcBorders>
              <w:top w:val="single" w:sz="4" w:space="0" w:color="000000"/>
              <w:left w:val="single" w:sz="4" w:space="0" w:color="000000"/>
              <w:bottom w:val="single" w:sz="4" w:space="0" w:color="000000"/>
              <w:right w:val="single" w:sz="4" w:space="0" w:color="000000"/>
            </w:tcBorders>
            <w:vAlign w:val="center"/>
          </w:tcPr>
          <w:p w14:paraId="3845DD57" w14:textId="77777777" w:rsidR="00A07FC8" w:rsidRPr="00A07FC8" w:rsidRDefault="00A07FC8" w:rsidP="00A07FC8">
            <w:pPr>
              <w:snapToGrid w:val="0"/>
              <w:spacing w:before="60" w:after="40"/>
              <w:rPr>
                <w:rFonts w:ascii="Trebuchet MS" w:hAnsi="Trebuchet MS"/>
                <w:sz w:val="22"/>
                <w:szCs w:val="22"/>
              </w:rPr>
            </w:pPr>
          </w:p>
        </w:tc>
      </w:tr>
      <w:tr w:rsidR="00A07FC8" w:rsidRPr="00A07FC8" w14:paraId="59B70A09" w14:textId="77777777" w:rsidTr="00BA5713">
        <w:trPr>
          <w:gridAfter w:val="1"/>
          <w:wAfter w:w="25" w:type="dxa"/>
        </w:trPr>
        <w:tc>
          <w:tcPr>
            <w:tcW w:w="2680" w:type="dxa"/>
            <w:tcBorders>
              <w:top w:val="single" w:sz="4" w:space="0" w:color="000000"/>
              <w:left w:val="single" w:sz="4" w:space="0" w:color="000000"/>
              <w:bottom w:val="single" w:sz="4" w:space="0" w:color="000000"/>
            </w:tcBorders>
            <w:vAlign w:val="center"/>
          </w:tcPr>
          <w:p w14:paraId="7040CE56" w14:textId="77777777" w:rsidR="00A07FC8" w:rsidRPr="00A07FC8" w:rsidRDefault="00A07FC8" w:rsidP="00A07FC8">
            <w:pPr>
              <w:snapToGrid w:val="0"/>
              <w:spacing w:before="60" w:after="40"/>
              <w:rPr>
                <w:rFonts w:ascii="Trebuchet MS" w:hAnsi="Trebuchet MS"/>
                <w:sz w:val="22"/>
                <w:szCs w:val="22"/>
              </w:rPr>
            </w:pPr>
          </w:p>
          <w:p w14:paraId="01389FF9" w14:textId="77777777" w:rsidR="00A07FC8" w:rsidRPr="00A07FC8" w:rsidRDefault="00A07FC8" w:rsidP="00A07FC8">
            <w:pPr>
              <w:snapToGrid w:val="0"/>
              <w:spacing w:before="60" w:after="40"/>
              <w:rPr>
                <w:rFonts w:ascii="Trebuchet MS" w:hAnsi="Trebuchet MS"/>
                <w:sz w:val="22"/>
                <w:szCs w:val="22"/>
              </w:rPr>
            </w:pPr>
          </w:p>
          <w:p w14:paraId="745DC821" w14:textId="77777777" w:rsidR="00A07FC8" w:rsidRPr="00A07FC8" w:rsidRDefault="00A07FC8" w:rsidP="00A07FC8">
            <w:pPr>
              <w:snapToGrid w:val="0"/>
              <w:spacing w:before="60" w:after="40"/>
              <w:rPr>
                <w:rFonts w:ascii="Trebuchet MS" w:hAnsi="Trebuchet MS"/>
                <w:sz w:val="22"/>
                <w:szCs w:val="22"/>
              </w:rPr>
            </w:pPr>
          </w:p>
        </w:tc>
        <w:tc>
          <w:tcPr>
            <w:tcW w:w="1557" w:type="dxa"/>
            <w:tcBorders>
              <w:top w:val="single" w:sz="4" w:space="0" w:color="000000"/>
              <w:left w:val="single" w:sz="4" w:space="0" w:color="000000"/>
              <w:bottom w:val="single" w:sz="4" w:space="0" w:color="000000"/>
            </w:tcBorders>
            <w:vAlign w:val="center"/>
          </w:tcPr>
          <w:p w14:paraId="4CD38E6D" w14:textId="77777777" w:rsidR="00A07FC8" w:rsidRPr="00A07FC8" w:rsidRDefault="00A07FC8" w:rsidP="00A07FC8">
            <w:pPr>
              <w:snapToGrid w:val="0"/>
              <w:spacing w:before="60" w:after="40"/>
              <w:rPr>
                <w:rFonts w:ascii="Trebuchet MS" w:hAnsi="Trebuchet MS"/>
                <w:sz w:val="22"/>
                <w:szCs w:val="22"/>
              </w:rPr>
            </w:pPr>
          </w:p>
        </w:tc>
        <w:tc>
          <w:tcPr>
            <w:tcW w:w="1523" w:type="dxa"/>
            <w:gridSpan w:val="2"/>
            <w:tcBorders>
              <w:top w:val="single" w:sz="4" w:space="0" w:color="000000"/>
              <w:left w:val="single" w:sz="4" w:space="0" w:color="000000"/>
              <w:bottom w:val="single" w:sz="4" w:space="0" w:color="000000"/>
            </w:tcBorders>
            <w:vAlign w:val="center"/>
          </w:tcPr>
          <w:p w14:paraId="6B0BDB50" w14:textId="77777777" w:rsidR="00A07FC8" w:rsidRPr="00A07FC8" w:rsidRDefault="00A07FC8" w:rsidP="00A07FC8">
            <w:pPr>
              <w:snapToGrid w:val="0"/>
              <w:spacing w:before="60" w:after="40"/>
              <w:rPr>
                <w:rFonts w:ascii="Trebuchet MS" w:hAnsi="Trebuchet MS"/>
                <w:sz w:val="22"/>
                <w:szCs w:val="22"/>
              </w:rPr>
            </w:pPr>
          </w:p>
        </w:tc>
        <w:tc>
          <w:tcPr>
            <w:tcW w:w="3879" w:type="dxa"/>
            <w:tcBorders>
              <w:top w:val="single" w:sz="4" w:space="0" w:color="000000"/>
              <w:left w:val="single" w:sz="4" w:space="0" w:color="000000"/>
              <w:bottom w:val="single" w:sz="4" w:space="0" w:color="000000"/>
              <w:right w:val="single" w:sz="4" w:space="0" w:color="000000"/>
            </w:tcBorders>
            <w:vAlign w:val="center"/>
          </w:tcPr>
          <w:p w14:paraId="40E98599" w14:textId="77777777" w:rsidR="00A07FC8" w:rsidRPr="00A07FC8" w:rsidRDefault="00A07FC8" w:rsidP="00A07FC8">
            <w:pPr>
              <w:snapToGrid w:val="0"/>
              <w:spacing w:before="60" w:after="40"/>
              <w:rPr>
                <w:rFonts w:ascii="Trebuchet MS" w:hAnsi="Trebuchet MS"/>
                <w:sz w:val="22"/>
                <w:szCs w:val="22"/>
              </w:rPr>
            </w:pPr>
          </w:p>
        </w:tc>
      </w:tr>
      <w:tr w:rsidR="00A07FC8" w:rsidRPr="00A07FC8" w14:paraId="6CC290C5" w14:textId="77777777" w:rsidTr="00BA5713">
        <w:trPr>
          <w:gridAfter w:val="1"/>
          <w:wAfter w:w="25" w:type="dxa"/>
        </w:trPr>
        <w:tc>
          <w:tcPr>
            <w:tcW w:w="2680" w:type="dxa"/>
            <w:tcBorders>
              <w:top w:val="single" w:sz="4" w:space="0" w:color="000000"/>
              <w:left w:val="single" w:sz="4" w:space="0" w:color="000000"/>
              <w:bottom w:val="single" w:sz="4" w:space="0" w:color="000000"/>
            </w:tcBorders>
            <w:vAlign w:val="center"/>
          </w:tcPr>
          <w:p w14:paraId="5E08D1BC" w14:textId="77777777" w:rsidR="00A07FC8" w:rsidRPr="00A07FC8" w:rsidRDefault="00A07FC8" w:rsidP="00A07FC8">
            <w:pPr>
              <w:snapToGrid w:val="0"/>
              <w:spacing w:before="60" w:after="40"/>
              <w:rPr>
                <w:rFonts w:ascii="Trebuchet MS" w:hAnsi="Trebuchet MS"/>
                <w:sz w:val="22"/>
                <w:szCs w:val="22"/>
              </w:rPr>
            </w:pPr>
          </w:p>
          <w:p w14:paraId="13630AAB" w14:textId="77777777" w:rsidR="00A07FC8" w:rsidRPr="00A07FC8" w:rsidRDefault="00A07FC8" w:rsidP="00A07FC8">
            <w:pPr>
              <w:snapToGrid w:val="0"/>
              <w:spacing w:before="60" w:after="40"/>
              <w:rPr>
                <w:rFonts w:ascii="Trebuchet MS" w:hAnsi="Trebuchet MS"/>
                <w:sz w:val="22"/>
                <w:szCs w:val="22"/>
              </w:rPr>
            </w:pPr>
          </w:p>
          <w:p w14:paraId="599CEEC7" w14:textId="77777777" w:rsidR="00A07FC8" w:rsidRPr="00A07FC8" w:rsidRDefault="00A07FC8" w:rsidP="00A07FC8">
            <w:pPr>
              <w:snapToGrid w:val="0"/>
              <w:spacing w:before="60" w:after="40"/>
              <w:rPr>
                <w:rFonts w:ascii="Trebuchet MS" w:hAnsi="Trebuchet MS"/>
                <w:sz w:val="22"/>
                <w:szCs w:val="22"/>
              </w:rPr>
            </w:pPr>
          </w:p>
        </w:tc>
        <w:tc>
          <w:tcPr>
            <w:tcW w:w="1557" w:type="dxa"/>
            <w:tcBorders>
              <w:top w:val="single" w:sz="4" w:space="0" w:color="000000"/>
              <w:left w:val="single" w:sz="4" w:space="0" w:color="000000"/>
              <w:bottom w:val="single" w:sz="4" w:space="0" w:color="000000"/>
            </w:tcBorders>
            <w:vAlign w:val="center"/>
          </w:tcPr>
          <w:p w14:paraId="74812C05" w14:textId="77777777" w:rsidR="00A07FC8" w:rsidRPr="00A07FC8" w:rsidRDefault="00A07FC8" w:rsidP="00A07FC8">
            <w:pPr>
              <w:snapToGrid w:val="0"/>
              <w:spacing w:before="60" w:after="40"/>
              <w:rPr>
                <w:rFonts w:ascii="Trebuchet MS" w:hAnsi="Trebuchet MS"/>
                <w:sz w:val="22"/>
                <w:szCs w:val="22"/>
              </w:rPr>
            </w:pPr>
          </w:p>
        </w:tc>
        <w:tc>
          <w:tcPr>
            <w:tcW w:w="1523" w:type="dxa"/>
            <w:gridSpan w:val="2"/>
            <w:tcBorders>
              <w:top w:val="single" w:sz="4" w:space="0" w:color="000000"/>
              <w:left w:val="single" w:sz="4" w:space="0" w:color="000000"/>
              <w:bottom w:val="single" w:sz="4" w:space="0" w:color="000000"/>
            </w:tcBorders>
            <w:vAlign w:val="center"/>
          </w:tcPr>
          <w:p w14:paraId="1A82B2F4" w14:textId="77777777" w:rsidR="00A07FC8" w:rsidRPr="00A07FC8" w:rsidRDefault="00A07FC8" w:rsidP="00A07FC8">
            <w:pPr>
              <w:snapToGrid w:val="0"/>
              <w:spacing w:before="60" w:after="40"/>
              <w:rPr>
                <w:rFonts w:ascii="Trebuchet MS" w:hAnsi="Trebuchet MS"/>
                <w:sz w:val="22"/>
                <w:szCs w:val="22"/>
              </w:rPr>
            </w:pPr>
          </w:p>
        </w:tc>
        <w:tc>
          <w:tcPr>
            <w:tcW w:w="3879" w:type="dxa"/>
            <w:tcBorders>
              <w:top w:val="single" w:sz="4" w:space="0" w:color="000000"/>
              <w:left w:val="single" w:sz="4" w:space="0" w:color="000000"/>
              <w:bottom w:val="single" w:sz="4" w:space="0" w:color="000000"/>
              <w:right w:val="single" w:sz="4" w:space="0" w:color="000000"/>
            </w:tcBorders>
            <w:vAlign w:val="center"/>
          </w:tcPr>
          <w:p w14:paraId="23180D4A" w14:textId="77777777" w:rsidR="00A07FC8" w:rsidRPr="00A07FC8" w:rsidRDefault="00A07FC8" w:rsidP="00A07FC8">
            <w:pPr>
              <w:snapToGrid w:val="0"/>
              <w:spacing w:before="60" w:after="40"/>
              <w:rPr>
                <w:rFonts w:ascii="Trebuchet MS" w:hAnsi="Trebuchet MS"/>
                <w:sz w:val="22"/>
                <w:szCs w:val="22"/>
              </w:rPr>
            </w:pPr>
          </w:p>
        </w:tc>
      </w:tr>
      <w:tr w:rsidR="00A07FC8" w:rsidRPr="00A07FC8" w14:paraId="016E3B57" w14:textId="77777777" w:rsidTr="00BA5713">
        <w:trPr>
          <w:gridAfter w:val="1"/>
          <w:wAfter w:w="25" w:type="dxa"/>
        </w:trPr>
        <w:tc>
          <w:tcPr>
            <w:tcW w:w="2680" w:type="dxa"/>
            <w:tcBorders>
              <w:top w:val="single" w:sz="4" w:space="0" w:color="000000"/>
              <w:left w:val="single" w:sz="4" w:space="0" w:color="000000"/>
              <w:bottom w:val="single" w:sz="4" w:space="0" w:color="000000"/>
            </w:tcBorders>
            <w:vAlign w:val="center"/>
          </w:tcPr>
          <w:p w14:paraId="7F38BAF1" w14:textId="77777777" w:rsidR="00A07FC8" w:rsidRPr="00A07FC8" w:rsidRDefault="00A07FC8" w:rsidP="00A07FC8">
            <w:pPr>
              <w:snapToGrid w:val="0"/>
              <w:spacing w:before="60" w:after="40"/>
              <w:rPr>
                <w:rFonts w:ascii="Trebuchet MS" w:hAnsi="Trebuchet MS"/>
                <w:sz w:val="22"/>
                <w:szCs w:val="22"/>
              </w:rPr>
            </w:pPr>
          </w:p>
          <w:p w14:paraId="3E68A69D" w14:textId="77777777" w:rsidR="00A07FC8" w:rsidRPr="00A07FC8" w:rsidRDefault="00A07FC8" w:rsidP="00A07FC8">
            <w:pPr>
              <w:snapToGrid w:val="0"/>
              <w:spacing w:before="60" w:after="40"/>
              <w:rPr>
                <w:rFonts w:ascii="Trebuchet MS" w:hAnsi="Trebuchet MS"/>
                <w:sz w:val="22"/>
                <w:szCs w:val="22"/>
              </w:rPr>
            </w:pPr>
          </w:p>
          <w:p w14:paraId="4FCCA0A3" w14:textId="77777777" w:rsidR="00A07FC8" w:rsidRPr="00A07FC8" w:rsidRDefault="00A07FC8" w:rsidP="00A07FC8">
            <w:pPr>
              <w:snapToGrid w:val="0"/>
              <w:spacing w:before="60" w:after="40"/>
              <w:rPr>
                <w:rFonts w:ascii="Trebuchet MS" w:hAnsi="Trebuchet MS"/>
                <w:sz w:val="22"/>
                <w:szCs w:val="22"/>
              </w:rPr>
            </w:pPr>
          </w:p>
        </w:tc>
        <w:tc>
          <w:tcPr>
            <w:tcW w:w="1557" w:type="dxa"/>
            <w:tcBorders>
              <w:top w:val="single" w:sz="4" w:space="0" w:color="000000"/>
              <w:left w:val="single" w:sz="4" w:space="0" w:color="000000"/>
              <w:bottom w:val="single" w:sz="4" w:space="0" w:color="000000"/>
            </w:tcBorders>
            <w:vAlign w:val="center"/>
          </w:tcPr>
          <w:p w14:paraId="783B719E" w14:textId="77777777" w:rsidR="00A07FC8" w:rsidRPr="00A07FC8" w:rsidRDefault="00A07FC8" w:rsidP="00A07FC8">
            <w:pPr>
              <w:snapToGrid w:val="0"/>
              <w:spacing w:before="60" w:after="40"/>
              <w:rPr>
                <w:rFonts w:ascii="Trebuchet MS" w:hAnsi="Trebuchet MS"/>
                <w:sz w:val="22"/>
                <w:szCs w:val="22"/>
              </w:rPr>
            </w:pPr>
          </w:p>
        </w:tc>
        <w:tc>
          <w:tcPr>
            <w:tcW w:w="1523" w:type="dxa"/>
            <w:gridSpan w:val="2"/>
            <w:tcBorders>
              <w:top w:val="single" w:sz="4" w:space="0" w:color="000000"/>
              <w:left w:val="single" w:sz="4" w:space="0" w:color="000000"/>
              <w:bottom w:val="single" w:sz="4" w:space="0" w:color="000000"/>
            </w:tcBorders>
            <w:vAlign w:val="center"/>
          </w:tcPr>
          <w:p w14:paraId="1B82A386" w14:textId="77777777" w:rsidR="00A07FC8" w:rsidRPr="00A07FC8" w:rsidRDefault="00A07FC8" w:rsidP="00A07FC8">
            <w:pPr>
              <w:snapToGrid w:val="0"/>
              <w:spacing w:before="60" w:after="40"/>
              <w:rPr>
                <w:rFonts w:ascii="Trebuchet MS" w:hAnsi="Trebuchet MS"/>
                <w:sz w:val="22"/>
                <w:szCs w:val="22"/>
              </w:rPr>
            </w:pPr>
          </w:p>
        </w:tc>
        <w:tc>
          <w:tcPr>
            <w:tcW w:w="3879" w:type="dxa"/>
            <w:tcBorders>
              <w:top w:val="single" w:sz="4" w:space="0" w:color="000000"/>
              <w:left w:val="single" w:sz="4" w:space="0" w:color="000000"/>
              <w:bottom w:val="single" w:sz="4" w:space="0" w:color="000000"/>
              <w:right w:val="single" w:sz="4" w:space="0" w:color="000000"/>
            </w:tcBorders>
            <w:vAlign w:val="center"/>
          </w:tcPr>
          <w:p w14:paraId="7DC81F85" w14:textId="77777777" w:rsidR="00A07FC8" w:rsidRPr="00A07FC8" w:rsidRDefault="00A07FC8" w:rsidP="00A07FC8">
            <w:pPr>
              <w:snapToGrid w:val="0"/>
              <w:spacing w:before="60" w:after="40"/>
              <w:rPr>
                <w:rFonts w:ascii="Trebuchet MS" w:hAnsi="Trebuchet MS"/>
                <w:sz w:val="22"/>
                <w:szCs w:val="22"/>
              </w:rPr>
            </w:pPr>
          </w:p>
        </w:tc>
      </w:tr>
      <w:tr w:rsidR="00A07FC8" w:rsidRPr="00A07FC8" w14:paraId="64B5B452" w14:textId="77777777" w:rsidTr="00BA5713">
        <w:tc>
          <w:tcPr>
            <w:tcW w:w="4771" w:type="dxa"/>
            <w:gridSpan w:val="3"/>
            <w:vAlign w:val="center"/>
          </w:tcPr>
          <w:p w14:paraId="7CE71C31" w14:textId="77777777" w:rsidR="00A07FC8" w:rsidRPr="00A07FC8" w:rsidRDefault="00A07FC8" w:rsidP="00A07FC8">
            <w:pPr>
              <w:snapToGrid w:val="0"/>
              <w:spacing w:before="60" w:after="40"/>
              <w:ind w:left="-99" w:right="5"/>
              <w:rPr>
                <w:rFonts w:ascii="Trebuchet MS" w:hAnsi="Trebuchet MS"/>
                <w:sz w:val="22"/>
                <w:szCs w:val="22"/>
              </w:rPr>
            </w:pPr>
          </w:p>
          <w:p w14:paraId="49318EB8" w14:textId="77777777" w:rsidR="00A07FC8" w:rsidRPr="00A07FC8" w:rsidRDefault="00A07FC8" w:rsidP="00A07FC8">
            <w:pPr>
              <w:snapToGrid w:val="0"/>
              <w:spacing w:before="60" w:after="40"/>
              <w:ind w:left="-99" w:right="5"/>
              <w:rPr>
                <w:rFonts w:ascii="Trebuchet MS" w:hAnsi="Trebuchet MS"/>
                <w:sz w:val="22"/>
                <w:szCs w:val="22"/>
              </w:rPr>
            </w:pPr>
          </w:p>
          <w:p w14:paraId="0D3D0515" w14:textId="77777777" w:rsidR="00A07FC8" w:rsidRPr="00A07FC8" w:rsidRDefault="00A07FC8" w:rsidP="00A07FC8">
            <w:pPr>
              <w:snapToGrid w:val="0"/>
              <w:spacing w:before="60" w:after="40"/>
              <w:ind w:left="-99" w:right="5"/>
              <w:rPr>
                <w:rFonts w:ascii="Trebuchet MS" w:hAnsi="Trebuchet MS"/>
                <w:sz w:val="22"/>
                <w:szCs w:val="22"/>
              </w:rPr>
            </w:pPr>
          </w:p>
          <w:p w14:paraId="78F8C11B" w14:textId="77777777" w:rsidR="00A07FC8" w:rsidRPr="00A07FC8" w:rsidRDefault="00A07FC8" w:rsidP="00A07FC8">
            <w:pPr>
              <w:snapToGrid w:val="0"/>
              <w:spacing w:before="60" w:after="40"/>
              <w:ind w:left="-99" w:right="5"/>
              <w:rPr>
                <w:rFonts w:ascii="Trebuchet MS" w:hAnsi="Trebuchet MS"/>
                <w:sz w:val="22"/>
                <w:szCs w:val="22"/>
              </w:rPr>
            </w:pPr>
          </w:p>
          <w:p w14:paraId="7A1517C6" w14:textId="77777777" w:rsidR="00A07FC8" w:rsidRPr="00A07FC8" w:rsidRDefault="00A07FC8" w:rsidP="00A07FC8">
            <w:pPr>
              <w:snapToGrid w:val="0"/>
              <w:spacing w:before="60" w:after="40"/>
              <w:ind w:left="-99" w:right="5"/>
              <w:rPr>
                <w:rFonts w:ascii="Trebuchet MS" w:hAnsi="Trebuchet MS"/>
                <w:sz w:val="22"/>
                <w:szCs w:val="22"/>
              </w:rPr>
            </w:pPr>
            <w:r w:rsidRPr="00A07FC8">
              <w:rPr>
                <w:rFonts w:ascii="Trebuchet MS" w:hAnsi="Trebuchet MS"/>
                <w:sz w:val="22"/>
                <w:szCs w:val="22"/>
              </w:rPr>
              <w:t>Kraj in datum:</w:t>
            </w:r>
          </w:p>
        </w:tc>
        <w:tc>
          <w:tcPr>
            <w:tcW w:w="4898" w:type="dxa"/>
            <w:gridSpan w:val="3"/>
            <w:vAlign w:val="center"/>
          </w:tcPr>
          <w:p w14:paraId="163E0796" w14:textId="77777777" w:rsidR="00A07FC8" w:rsidRPr="00A07FC8" w:rsidRDefault="00A07FC8" w:rsidP="00A07FC8">
            <w:pPr>
              <w:snapToGrid w:val="0"/>
              <w:spacing w:before="60" w:after="40"/>
              <w:rPr>
                <w:rFonts w:ascii="Trebuchet MS" w:hAnsi="Trebuchet MS"/>
                <w:sz w:val="22"/>
                <w:szCs w:val="22"/>
              </w:rPr>
            </w:pPr>
            <w:r w:rsidRPr="00A07FC8">
              <w:rPr>
                <w:rFonts w:ascii="Trebuchet MS" w:hAnsi="Trebuchet MS"/>
                <w:sz w:val="22"/>
                <w:szCs w:val="22"/>
              </w:rPr>
              <w:t>Ime in priimek zakonitega zastopnika:</w:t>
            </w:r>
          </w:p>
        </w:tc>
      </w:tr>
      <w:tr w:rsidR="00A07FC8" w:rsidRPr="00A07FC8" w14:paraId="0E282BE0" w14:textId="77777777" w:rsidTr="00BA5713">
        <w:tc>
          <w:tcPr>
            <w:tcW w:w="4771" w:type="dxa"/>
            <w:gridSpan w:val="3"/>
            <w:vAlign w:val="center"/>
          </w:tcPr>
          <w:p w14:paraId="29D39BC9" w14:textId="77777777" w:rsidR="00A07FC8" w:rsidRPr="00A07FC8" w:rsidRDefault="00A07FC8" w:rsidP="00A07FC8">
            <w:pPr>
              <w:snapToGrid w:val="0"/>
              <w:spacing w:before="60" w:after="40"/>
              <w:ind w:left="-99" w:right="5"/>
              <w:rPr>
                <w:rFonts w:ascii="Trebuchet MS" w:hAnsi="Trebuchet MS"/>
                <w:sz w:val="22"/>
                <w:szCs w:val="22"/>
              </w:rPr>
            </w:pPr>
            <w:r w:rsidRPr="00A07FC8">
              <w:rPr>
                <w:rFonts w:ascii="Trebuchet MS" w:hAnsi="Trebuchet MS"/>
                <w:sz w:val="22"/>
                <w:szCs w:val="22"/>
              </w:rPr>
              <w:t>____________________________</w:t>
            </w:r>
          </w:p>
        </w:tc>
        <w:tc>
          <w:tcPr>
            <w:tcW w:w="4898" w:type="dxa"/>
            <w:gridSpan w:val="3"/>
            <w:vAlign w:val="center"/>
          </w:tcPr>
          <w:p w14:paraId="360C3A5F" w14:textId="77777777" w:rsidR="00A07FC8" w:rsidRPr="00A07FC8" w:rsidRDefault="00A07FC8" w:rsidP="00A07FC8">
            <w:pPr>
              <w:snapToGrid w:val="0"/>
              <w:spacing w:before="60" w:after="40"/>
              <w:jc w:val="center"/>
              <w:rPr>
                <w:rFonts w:ascii="Trebuchet MS" w:hAnsi="Trebuchet MS"/>
                <w:sz w:val="22"/>
                <w:szCs w:val="22"/>
              </w:rPr>
            </w:pPr>
            <w:r w:rsidRPr="00A07FC8">
              <w:rPr>
                <w:rFonts w:ascii="Trebuchet MS" w:hAnsi="Trebuchet MS"/>
                <w:sz w:val="22"/>
                <w:szCs w:val="22"/>
              </w:rPr>
              <w:t>________________________________________</w:t>
            </w:r>
          </w:p>
        </w:tc>
      </w:tr>
      <w:tr w:rsidR="00A07FC8" w:rsidRPr="00A07FC8" w14:paraId="11AD0EE4" w14:textId="77777777" w:rsidTr="00BA5713">
        <w:tc>
          <w:tcPr>
            <w:tcW w:w="4771" w:type="dxa"/>
            <w:gridSpan w:val="3"/>
            <w:vAlign w:val="center"/>
          </w:tcPr>
          <w:p w14:paraId="3627F04A" w14:textId="77777777" w:rsidR="00A07FC8" w:rsidRPr="00A07FC8" w:rsidRDefault="00A07FC8" w:rsidP="00A07FC8">
            <w:pPr>
              <w:snapToGrid w:val="0"/>
              <w:spacing w:before="60" w:after="40"/>
              <w:rPr>
                <w:rFonts w:ascii="Trebuchet MS" w:hAnsi="Trebuchet MS"/>
                <w:sz w:val="22"/>
                <w:szCs w:val="22"/>
              </w:rPr>
            </w:pPr>
          </w:p>
        </w:tc>
        <w:tc>
          <w:tcPr>
            <w:tcW w:w="4898" w:type="dxa"/>
            <w:gridSpan w:val="3"/>
            <w:vAlign w:val="center"/>
          </w:tcPr>
          <w:p w14:paraId="353A1E66" w14:textId="77777777" w:rsidR="00A07FC8" w:rsidRPr="00A07FC8" w:rsidRDefault="00A07FC8" w:rsidP="00A07FC8">
            <w:pPr>
              <w:snapToGrid w:val="0"/>
              <w:spacing w:before="60" w:after="40"/>
              <w:jc w:val="center"/>
              <w:rPr>
                <w:rFonts w:ascii="Trebuchet MS" w:hAnsi="Trebuchet MS"/>
                <w:sz w:val="22"/>
                <w:szCs w:val="22"/>
              </w:rPr>
            </w:pPr>
          </w:p>
        </w:tc>
      </w:tr>
      <w:tr w:rsidR="00A07FC8" w:rsidRPr="00A07FC8" w14:paraId="7619604B" w14:textId="77777777" w:rsidTr="00BA5713">
        <w:tc>
          <w:tcPr>
            <w:tcW w:w="4771" w:type="dxa"/>
            <w:gridSpan w:val="3"/>
            <w:vAlign w:val="center"/>
          </w:tcPr>
          <w:p w14:paraId="37210085" w14:textId="77777777" w:rsidR="00A07FC8" w:rsidRPr="00A07FC8" w:rsidRDefault="00A07FC8" w:rsidP="00A07FC8">
            <w:pPr>
              <w:snapToGrid w:val="0"/>
              <w:spacing w:before="60" w:after="40"/>
              <w:rPr>
                <w:rFonts w:ascii="Trebuchet MS" w:hAnsi="Trebuchet MS"/>
                <w:sz w:val="22"/>
                <w:szCs w:val="22"/>
              </w:rPr>
            </w:pPr>
          </w:p>
        </w:tc>
        <w:tc>
          <w:tcPr>
            <w:tcW w:w="4898" w:type="dxa"/>
            <w:gridSpan w:val="3"/>
            <w:vAlign w:val="center"/>
          </w:tcPr>
          <w:p w14:paraId="081DB0EE" w14:textId="77777777" w:rsidR="00A07FC8" w:rsidRPr="00A07FC8" w:rsidRDefault="00A07FC8" w:rsidP="00A07FC8">
            <w:pPr>
              <w:snapToGrid w:val="0"/>
              <w:spacing w:before="60" w:after="40"/>
              <w:rPr>
                <w:rFonts w:ascii="Trebuchet MS" w:hAnsi="Trebuchet MS"/>
                <w:sz w:val="22"/>
                <w:szCs w:val="22"/>
              </w:rPr>
            </w:pPr>
            <w:r w:rsidRPr="00A07FC8">
              <w:rPr>
                <w:rFonts w:ascii="Trebuchet MS" w:hAnsi="Trebuchet MS"/>
                <w:sz w:val="22"/>
                <w:szCs w:val="22"/>
              </w:rPr>
              <w:t>Podpis zakonitega zastopnika in žig ponudnika:</w:t>
            </w:r>
          </w:p>
        </w:tc>
      </w:tr>
      <w:tr w:rsidR="00A07FC8" w:rsidRPr="00A07FC8" w14:paraId="358D06EE" w14:textId="77777777" w:rsidTr="00BA5713">
        <w:tc>
          <w:tcPr>
            <w:tcW w:w="4771" w:type="dxa"/>
            <w:gridSpan w:val="3"/>
            <w:vAlign w:val="center"/>
          </w:tcPr>
          <w:p w14:paraId="4690022D" w14:textId="77777777" w:rsidR="00A07FC8" w:rsidRPr="00A07FC8" w:rsidRDefault="00A07FC8" w:rsidP="00A07FC8">
            <w:pPr>
              <w:snapToGrid w:val="0"/>
              <w:spacing w:before="60" w:after="40"/>
              <w:rPr>
                <w:rFonts w:ascii="Trebuchet MS" w:hAnsi="Trebuchet MS"/>
                <w:sz w:val="22"/>
                <w:szCs w:val="22"/>
              </w:rPr>
            </w:pPr>
          </w:p>
        </w:tc>
        <w:tc>
          <w:tcPr>
            <w:tcW w:w="4898" w:type="dxa"/>
            <w:gridSpan w:val="3"/>
            <w:vAlign w:val="center"/>
          </w:tcPr>
          <w:p w14:paraId="1DB0459A" w14:textId="77777777" w:rsidR="00A07FC8" w:rsidRPr="00A07FC8" w:rsidRDefault="00A07FC8" w:rsidP="00A07FC8">
            <w:pPr>
              <w:snapToGrid w:val="0"/>
              <w:spacing w:before="60" w:after="40"/>
              <w:rPr>
                <w:rFonts w:ascii="Trebuchet MS" w:hAnsi="Trebuchet MS"/>
                <w:sz w:val="22"/>
                <w:szCs w:val="22"/>
              </w:rPr>
            </w:pPr>
            <w:r w:rsidRPr="00A07FC8">
              <w:rPr>
                <w:rFonts w:ascii="Trebuchet MS" w:hAnsi="Trebuchet MS"/>
                <w:sz w:val="22"/>
                <w:szCs w:val="22"/>
              </w:rPr>
              <w:t>______________________________</w:t>
            </w:r>
          </w:p>
          <w:p w14:paraId="0E6AE2D7" w14:textId="77777777" w:rsidR="00A07FC8" w:rsidRPr="00A07FC8" w:rsidRDefault="00A07FC8" w:rsidP="00A07FC8">
            <w:pPr>
              <w:snapToGrid w:val="0"/>
              <w:spacing w:before="60" w:after="40"/>
              <w:rPr>
                <w:rFonts w:ascii="Trebuchet MS" w:hAnsi="Trebuchet MS"/>
                <w:sz w:val="22"/>
                <w:szCs w:val="22"/>
              </w:rPr>
            </w:pPr>
          </w:p>
        </w:tc>
      </w:tr>
    </w:tbl>
    <w:p w14:paraId="7E4FB478" w14:textId="77777777" w:rsidR="00A07FC8" w:rsidRPr="00A07FC8" w:rsidRDefault="00A07FC8" w:rsidP="00A07FC8">
      <w:pPr>
        <w:pageBreakBefore/>
        <w:tabs>
          <w:tab w:val="left" w:pos="284"/>
        </w:tabs>
        <w:autoSpaceDE w:val="0"/>
        <w:ind w:hanging="15"/>
        <w:rPr>
          <w:rFonts w:ascii="Trebuchet MS" w:hAnsi="Trebuchet MS"/>
          <w:b/>
          <w:bCs/>
          <w:sz w:val="22"/>
          <w:szCs w:val="22"/>
          <w:shd w:val="clear" w:color="auto" w:fill="D9D9D9"/>
        </w:rPr>
      </w:pPr>
      <w:r w:rsidRPr="00A07FC8">
        <w:rPr>
          <w:rFonts w:ascii="Trebuchet MS" w:hAnsi="Trebuchet MS"/>
          <w:b/>
          <w:bCs/>
          <w:sz w:val="22"/>
          <w:szCs w:val="22"/>
          <w:highlight w:val="lightGray"/>
          <w:shd w:val="clear" w:color="auto" w:fill="D9D9D9"/>
        </w:rPr>
        <w:lastRenderedPageBreak/>
        <w:t>Obr_4a</w:t>
      </w:r>
    </w:p>
    <w:p w14:paraId="52CB61E5" w14:textId="77777777" w:rsidR="00A07FC8" w:rsidRPr="00A07FC8" w:rsidRDefault="00A07FC8" w:rsidP="00A07FC8">
      <w:pPr>
        <w:rPr>
          <w:rFonts w:ascii="Trebuchet MS" w:hAnsi="Trebuchet MS"/>
          <w:b/>
          <w:bCs/>
          <w:sz w:val="22"/>
          <w:szCs w:val="22"/>
        </w:rPr>
      </w:pPr>
    </w:p>
    <w:p w14:paraId="5F77633C" w14:textId="77777777" w:rsidR="00A07FC8" w:rsidRPr="00A07FC8" w:rsidRDefault="00A07FC8" w:rsidP="00A07FC8">
      <w:pPr>
        <w:rPr>
          <w:rFonts w:ascii="Trebuchet MS" w:hAnsi="Trebuchet MS"/>
          <w:b/>
          <w:bCs/>
          <w:sz w:val="22"/>
          <w:szCs w:val="22"/>
        </w:rPr>
      </w:pPr>
    </w:p>
    <w:p w14:paraId="0226D4DC" w14:textId="77777777" w:rsidR="00A07FC8" w:rsidRPr="00A07FC8" w:rsidRDefault="00A07FC8" w:rsidP="00A07FC8">
      <w:pPr>
        <w:autoSpaceDE w:val="0"/>
        <w:autoSpaceDN w:val="0"/>
        <w:adjustRightInd w:val="0"/>
        <w:jc w:val="center"/>
        <w:rPr>
          <w:rFonts w:ascii="Trebuchet MS" w:eastAsia="Times New Roman" w:hAnsi="Trebuchet MS" w:cs="Trebuchet MS"/>
          <w:b/>
          <w:bCs/>
          <w:sz w:val="22"/>
          <w:szCs w:val="22"/>
          <w:lang w:eastAsia="sl-SI"/>
        </w:rPr>
      </w:pPr>
      <w:r w:rsidRPr="00A07FC8">
        <w:rPr>
          <w:rFonts w:ascii="Trebuchet MS" w:eastAsia="Times New Roman" w:hAnsi="Trebuchet MS" w:cs="Trebuchet MS"/>
          <w:b/>
          <w:bCs/>
          <w:sz w:val="22"/>
          <w:szCs w:val="22"/>
          <w:lang w:eastAsia="sl-SI"/>
        </w:rPr>
        <w:t xml:space="preserve">IZJAVA PODIZVAJALCA O NEPOSREDNEM PLAČILU NAROČNIKA </w:t>
      </w:r>
    </w:p>
    <w:p w14:paraId="26C0AA28" w14:textId="77777777" w:rsidR="00A07FC8" w:rsidRPr="00A07FC8" w:rsidRDefault="00A07FC8" w:rsidP="00A07FC8">
      <w:pPr>
        <w:autoSpaceDE w:val="0"/>
        <w:autoSpaceDN w:val="0"/>
        <w:adjustRightInd w:val="0"/>
        <w:rPr>
          <w:rFonts w:ascii="Trebuchet MS" w:eastAsia="Times New Roman" w:hAnsi="Trebuchet MS" w:cs="Trebuchet MS"/>
          <w:b/>
          <w:bCs/>
          <w:sz w:val="22"/>
          <w:szCs w:val="22"/>
          <w:lang w:eastAsia="sl-SI"/>
        </w:rPr>
      </w:pPr>
    </w:p>
    <w:p w14:paraId="484C76C8" w14:textId="77777777" w:rsidR="00A07FC8" w:rsidRPr="00A07FC8" w:rsidRDefault="00A07FC8" w:rsidP="00A07FC8">
      <w:pPr>
        <w:autoSpaceDE w:val="0"/>
        <w:autoSpaceDN w:val="0"/>
        <w:adjustRightInd w:val="0"/>
        <w:rPr>
          <w:rFonts w:ascii="Trebuchet MS" w:eastAsia="Times New Roman" w:hAnsi="Trebuchet MS" w:cs="Trebuchet MS"/>
          <w:b/>
          <w:bCs/>
          <w:sz w:val="22"/>
          <w:szCs w:val="22"/>
          <w:lang w:eastAsia="sl-SI"/>
        </w:rPr>
      </w:pPr>
    </w:p>
    <w:p w14:paraId="3875B49E" w14:textId="77777777" w:rsidR="00A07FC8" w:rsidRPr="00A07FC8" w:rsidRDefault="00A07FC8" w:rsidP="00A07FC8">
      <w:pPr>
        <w:autoSpaceDE w:val="0"/>
        <w:autoSpaceDN w:val="0"/>
        <w:adjustRightInd w:val="0"/>
        <w:rPr>
          <w:rFonts w:ascii="Trebuchet MS" w:eastAsia="Times New Roman" w:hAnsi="Trebuchet MS" w:cs="Trebuchet MS"/>
          <w:b/>
          <w:bCs/>
          <w:sz w:val="22"/>
          <w:szCs w:val="22"/>
          <w:lang w:eastAsia="sl-SI"/>
        </w:rPr>
      </w:pPr>
    </w:p>
    <w:p w14:paraId="169EE2B3" w14:textId="77777777" w:rsidR="00A07FC8" w:rsidRPr="00A07FC8" w:rsidRDefault="00A07FC8" w:rsidP="00A07FC8">
      <w:pPr>
        <w:autoSpaceDE w:val="0"/>
        <w:autoSpaceDN w:val="0"/>
        <w:adjustRightInd w:val="0"/>
        <w:rPr>
          <w:rFonts w:ascii="Trebuchet MS" w:eastAsia="Times New Roman" w:hAnsi="Trebuchet MS" w:cs="Trebuchet MS"/>
          <w:b/>
          <w:bCs/>
          <w:sz w:val="22"/>
          <w:szCs w:val="22"/>
          <w:lang w:eastAsia="sl-SI"/>
        </w:rPr>
      </w:pPr>
    </w:p>
    <w:p w14:paraId="686BA393" w14:textId="77777777" w:rsidR="00A07FC8" w:rsidRPr="00A07FC8" w:rsidRDefault="00A07FC8" w:rsidP="00A07FC8">
      <w:pPr>
        <w:autoSpaceDE w:val="0"/>
        <w:autoSpaceDN w:val="0"/>
        <w:adjustRightInd w:val="0"/>
        <w:ind w:firstLine="15"/>
        <w:rPr>
          <w:rFonts w:ascii="Trebuchet MS" w:eastAsia="Times New Roman" w:hAnsi="Trebuchet MS" w:cs="Trebuchet MS"/>
          <w:sz w:val="22"/>
          <w:szCs w:val="22"/>
          <w:lang w:eastAsia="sl-SI"/>
        </w:rPr>
      </w:pPr>
      <w:r w:rsidRPr="00A07FC8">
        <w:rPr>
          <w:rFonts w:ascii="Trebuchet MS" w:eastAsia="Times New Roman" w:hAnsi="Trebuchet MS" w:cs="Trebuchet MS"/>
          <w:sz w:val="22"/>
          <w:szCs w:val="22"/>
          <w:lang w:eastAsia="sl-SI"/>
        </w:rPr>
        <w:t xml:space="preserve">Podizvajalec: __________________________________________________________________ </w:t>
      </w:r>
    </w:p>
    <w:p w14:paraId="046F213D" w14:textId="77777777" w:rsidR="00A07FC8" w:rsidRPr="00A07FC8" w:rsidRDefault="00A07FC8" w:rsidP="00A07FC8">
      <w:pPr>
        <w:autoSpaceDE w:val="0"/>
        <w:autoSpaceDN w:val="0"/>
        <w:adjustRightInd w:val="0"/>
        <w:rPr>
          <w:rFonts w:ascii="Trebuchet MS" w:eastAsia="Times New Roman" w:hAnsi="Trebuchet MS" w:cs="Trebuchet MS"/>
          <w:i/>
          <w:iCs/>
          <w:sz w:val="22"/>
          <w:szCs w:val="22"/>
          <w:lang w:eastAsia="sl-SI"/>
        </w:rPr>
      </w:pPr>
      <w:r w:rsidRPr="00A07FC8">
        <w:rPr>
          <w:rFonts w:ascii="Trebuchet MS" w:eastAsia="Times New Roman" w:hAnsi="Trebuchet MS" w:cs="Trebuchet MS"/>
          <w:sz w:val="22"/>
          <w:szCs w:val="22"/>
          <w:lang w:eastAsia="sl-SI"/>
        </w:rPr>
        <w:tab/>
      </w:r>
      <w:r w:rsidRPr="00A07FC8">
        <w:rPr>
          <w:rFonts w:ascii="Trebuchet MS" w:eastAsia="Times New Roman" w:hAnsi="Trebuchet MS" w:cs="Trebuchet MS"/>
          <w:sz w:val="22"/>
          <w:szCs w:val="22"/>
          <w:lang w:eastAsia="sl-SI"/>
        </w:rPr>
        <w:tab/>
      </w:r>
      <w:r w:rsidRPr="00A07FC8">
        <w:rPr>
          <w:rFonts w:ascii="Trebuchet MS" w:eastAsia="Times New Roman" w:hAnsi="Trebuchet MS" w:cs="Trebuchet MS"/>
          <w:sz w:val="22"/>
          <w:szCs w:val="22"/>
          <w:lang w:eastAsia="sl-SI"/>
        </w:rPr>
        <w:tab/>
      </w:r>
      <w:r w:rsidRPr="00A07FC8">
        <w:rPr>
          <w:rFonts w:ascii="Trebuchet MS" w:eastAsia="Times New Roman" w:hAnsi="Trebuchet MS" w:cs="Trebuchet MS"/>
          <w:sz w:val="22"/>
          <w:szCs w:val="22"/>
          <w:lang w:eastAsia="sl-SI"/>
        </w:rPr>
        <w:tab/>
        <w:t xml:space="preserve">             </w:t>
      </w:r>
      <w:r w:rsidRPr="00A07FC8">
        <w:rPr>
          <w:rFonts w:ascii="Trebuchet MS" w:eastAsia="Times New Roman" w:hAnsi="Trebuchet MS" w:cs="Trebuchet MS"/>
          <w:i/>
          <w:iCs/>
          <w:sz w:val="22"/>
          <w:szCs w:val="22"/>
          <w:lang w:eastAsia="sl-SI"/>
        </w:rPr>
        <w:t xml:space="preserve">(firma in sedež podizvajalca) </w:t>
      </w:r>
    </w:p>
    <w:p w14:paraId="365AC4AD" w14:textId="77777777" w:rsidR="00A07FC8" w:rsidRPr="00A07FC8" w:rsidRDefault="00A07FC8" w:rsidP="00A07FC8">
      <w:pPr>
        <w:autoSpaceDE w:val="0"/>
        <w:autoSpaceDN w:val="0"/>
        <w:adjustRightInd w:val="0"/>
        <w:rPr>
          <w:rFonts w:ascii="Trebuchet MS" w:eastAsia="Times New Roman" w:hAnsi="Trebuchet MS" w:cs="Trebuchet MS"/>
          <w:sz w:val="22"/>
          <w:szCs w:val="22"/>
          <w:lang w:eastAsia="sl-SI"/>
        </w:rPr>
      </w:pPr>
    </w:p>
    <w:p w14:paraId="5337FE6F" w14:textId="77777777" w:rsidR="00A07FC8" w:rsidRPr="00A07FC8" w:rsidRDefault="00A07FC8" w:rsidP="00A07FC8">
      <w:pPr>
        <w:autoSpaceDE w:val="0"/>
        <w:autoSpaceDN w:val="0"/>
        <w:adjustRightInd w:val="0"/>
        <w:rPr>
          <w:rFonts w:ascii="Trebuchet MS" w:eastAsia="Times New Roman" w:hAnsi="Trebuchet MS" w:cs="Trebuchet MS"/>
          <w:sz w:val="22"/>
          <w:szCs w:val="22"/>
          <w:lang w:eastAsia="sl-SI"/>
        </w:rPr>
      </w:pPr>
    </w:p>
    <w:p w14:paraId="2628BD25" w14:textId="77777777" w:rsidR="00A07FC8" w:rsidRPr="00A07FC8" w:rsidRDefault="00A07FC8" w:rsidP="00A07FC8">
      <w:pPr>
        <w:autoSpaceDE w:val="0"/>
        <w:autoSpaceDN w:val="0"/>
        <w:adjustRightInd w:val="0"/>
        <w:rPr>
          <w:rFonts w:ascii="Trebuchet MS" w:eastAsia="Times New Roman" w:hAnsi="Trebuchet MS" w:cs="Trebuchet MS"/>
          <w:sz w:val="22"/>
          <w:szCs w:val="22"/>
          <w:lang w:eastAsia="sl-SI"/>
        </w:rPr>
      </w:pPr>
    </w:p>
    <w:p w14:paraId="03ECFF99" w14:textId="77777777" w:rsidR="00A07FC8" w:rsidRPr="00A07FC8" w:rsidRDefault="00A07FC8" w:rsidP="00A07FC8">
      <w:pPr>
        <w:autoSpaceDE w:val="0"/>
        <w:autoSpaceDN w:val="0"/>
        <w:adjustRightInd w:val="0"/>
        <w:jc w:val="both"/>
        <w:rPr>
          <w:rFonts w:ascii="Trebuchet MS" w:eastAsia="Times New Roman" w:hAnsi="Trebuchet MS" w:cs="Trebuchet MS"/>
          <w:sz w:val="22"/>
          <w:szCs w:val="22"/>
          <w:lang w:eastAsia="sl-SI"/>
        </w:rPr>
      </w:pPr>
      <w:r w:rsidRPr="00A07FC8">
        <w:rPr>
          <w:rFonts w:ascii="Trebuchet MS" w:eastAsia="Times New Roman" w:hAnsi="Trebuchet MS" w:cs="Trebuchet MS"/>
          <w:sz w:val="22"/>
          <w:szCs w:val="22"/>
          <w:lang w:eastAsia="sl-SI"/>
        </w:rPr>
        <w:t xml:space="preserve">izjavljamo, da smo seznanjeni z določbo petega odstavka v zvezi z drugim in tretjim odstavkom 94. člena ZJN-3, da so neposredna plačila podizvajalcem obvezna le, če kot podizvajalec to zahtevamo. </w:t>
      </w:r>
    </w:p>
    <w:p w14:paraId="36164B2D" w14:textId="77777777" w:rsidR="00A07FC8" w:rsidRPr="00A07FC8" w:rsidRDefault="00A07FC8" w:rsidP="00A07FC8">
      <w:pPr>
        <w:autoSpaceDE w:val="0"/>
        <w:autoSpaceDN w:val="0"/>
        <w:adjustRightInd w:val="0"/>
        <w:jc w:val="both"/>
        <w:rPr>
          <w:rFonts w:ascii="Trebuchet MS" w:eastAsia="Times New Roman" w:hAnsi="Trebuchet MS" w:cs="Trebuchet MS"/>
          <w:sz w:val="22"/>
          <w:szCs w:val="22"/>
          <w:lang w:eastAsia="sl-SI"/>
        </w:rPr>
      </w:pPr>
    </w:p>
    <w:p w14:paraId="104ED8D7" w14:textId="274FD4BF" w:rsidR="00A07FC8" w:rsidRPr="00A07FC8" w:rsidRDefault="00A07FC8" w:rsidP="00A07FC8">
      <w:pPr>
        <w:autoSpaceDE w:val="0"/>
        <w:autoSpaceDN w:val="0"/>
        <w:adjustRightInd w:val="0"/>
        <w:jc w:val="both"/>
        <w:rPr>
          <w:rFonts w:ascii="Trebuchet MS" w:eastAsia="Times New Roman" w:hAnsi="Trebuchet MS" w:cs="Trebuchet MS"/>
          <w:b/>
          <w:bCs/>
          <w:sz w:val="22"/>
          <w:szCs w:val="22"/>
          <w:lang w:eastAsia="sl-SI"/>
        </w:rPr>
      </w:pPr>
      <w:r w:rsidRPr="00A07FC8">
        <w:rPr>
          <w:rFonts w:ascii="Trebuchet MS" w:eastAsia="Times New Roman" w:hAnsi="Trebuchet MS"/>
          <w:color w:val="000000"/>
          <w:sz w:val="22"/>
          <w:szCs w:val="22"/>
          <w:lang w:eastAsia="sl-SI"/>
        </w:rPr>
        <w:t xml:space="preserve">Glede na določbo 94. člena ZJN-3 izjavljamo, da pri izvedbi javnega naročila </w:t>
      </w:r>
      <w:r w:rsidR="008444D0" w:rsidRPr="00421AA6">
        <w:rPr>
          <w:rFonts w:ascii="Trebuchet MS" w:eastAsia="Times New Roman" w:hAnsi="Trebuchet MS" w:cs="Trebuchet MS"/>
          <w:b/>
          <w:bCs/>
          <w:sz w:val="22"/>
          <w:szCs w:val="22"/>
          <w:lang w:eastAsia="sl-SI"/>
        </w:rPr>
        <w:t>»STORITVE NADZORA NOTRANJE OPREME ZA PROJEKT CENTER URBANEGA DOGAJANJA«</w:t>
      </w:r>
      <w:r w:rsidR="008444D0">
        <w:rPr>
          <w:rFonts w:ascii="Trebuchet MS" w:eastAsia="Times New Roman" w:hAnsi="Trebuchet MS" w:cs="Trebuchet MS"/>
          <w:b/>
          <w:bCs/>
          <w:sz w:val="22"/>
          <w:szCs w:val="22"/>
          <w:lang w:eastAsia="sl-SI"/>
        </w:rPr>
        <w:t xml:space="preserve"> </w:t>
      </w:r>
      <w:r w:rsidR="008444D0">
        <w:rPr>
          <w:rFonts w:ascii="Trebuchet MS" w:eastAsia="Times New Roman" w:hAnsi="Trebuchet MS" w:cs="Trebuchet MS"/>
          <w:sz w:val="22"/>
          <w:szCs w:val="22"/>
          <w:lang w:eastAsia="sl-SI"/>
        </w:rPr>
        <w:t>z oznako</w:t>
      </w:r>
      <w:r w:rsidR="008444D0" w:rsidRPr="00421AA6">
        <w:rPr>
          <w:rFonts w:ascii="Trebuchet MS" w:eastAsia="Times New Roman" w:hAnsi="Trebuchet MS"/>
          <w:color w:val="000000"/>
          <w:sz w:val="22"/>
          <w:szCs w:val="22"/>
          <w:lang w:eastAsia="sl-SI"/>
        </w:rPr>
        <w:t xml:space="preserve"> </w:t>
      </w:r>
      <w:r w:rsidR="008444D0" w:rsidRPr="001430DB">
        <w:rPr>
          <w:rFonts w:ascii="Trebuchet MS" w:eastAsia="Times New Roman" w:hAnsi="Trebuchet MS"/>
          <w:b/>
          <w:bCs/>
          <w:color w:val="000000"/>
          <w:sz w:val="22"/>
          <w:szCs w:val="22"/>
          <w:lang w:eastAsia="sl-SI"/>
        </w:rPr>
        <w:t>JNMV-0</w:t>
      </w:r>
      <w:r w:rsidR="001430DB" w:rsidRPr="001430DB">
        <w:rPr>
          <w:rFonts w:ascii="Trebuchet MS" w:eastAsia="Times New Roman" w:hAnsi="Trebuchet MS"/>
          <w:b/>
          <w:bCs/>
          <w:color w:val="000000"/>
          <w:sz w:val="22"/>
          <w:szCs w:val="22"/>
          <w:lang w:eastAsia="sl-SI"/>
        </w:rPr>
        <w:t>16</w:t>
      </w:r>
      <w:r w:rsidR="008444D0" w:rsidRPr="001430DB">
        <w:rPr>
          <w:rFonts w:ascii="Trebuchet MS" w:eastAsia="Times New Roman" w:hAnsi="Trebuchet MS"/>
          <w:b/>
          <w:bCs/>
          <w:color w:val="000000"/>
          <w:sz w:val="22"/>
          <w:szCs w:val="22"/>
          <w:lang w:eastAsia="sl-SI"/>
        </w:rPr>
        <w:t>-2026-S</w:t>
      </w:r>
      <w:r w:rsidRPr="001430DB">
        <w:rPr>
          <w:rFonts w:ascii="Trebuchet MS" w:eastAsia="Times New Roman" w:hAnsi="Trebuchet MS"/>
          <w:color w:val="000000"/>
          <w:sz w:val="22"/>
          <w:szCs w:val="22"/>
          <w:lang w:eastAsia="sl-SI"/>
        </w:rPr>
        <w:t>, v katerem bomo dela izvajali kot podizvajalec:</w:t>
      </w:r>
    </w:p>
    <w:p w14:paraId="3BE15B44" w14:textId="77777777" w:rsidR="00A07FC8" w:rsidRPr="00A07FC8" w:rsidRDefault="00A07FC8" w:rsidP="00A07FC8">
      <w:pPr>
        <w:autoSpaceDE w:val="0"/>
        <w:autoSpaceDN w:val="0"/>
        <w:adjustRightInd w:val="0"/>
        <w:jc w:val="both"/>
        <w:rPr>
          <w:rFonts w:ascii="Trebuchet MS" w:eastAsia="Times New Roman" w:hAnsi="Trebuchet MS" w:cs="Trebuchet MS"/>
          <w:sz w:val="22"/>
          <w:szCs w:val="22"/>
          <w:lang w:eastAsia="sl-SI"/>
        </w:rPr>
      </w:pPr>
    </w:p>
    <w:p w14:paraId="4F770B28" w14:textId="77777777" w:rsidR="00A07FC8" w:rsidRPr="00A07FC8" w:rsidRDefault="00A07FC8" w:rsidP="00A07FC8">
      <w:pPr>
        <w:autoSpaceDE w:val="0"/>
        <w:autoSpaceDN w:val="0"/>
        <w:adjustRightInd w:val="0"/>
        <w:jc w:val="both"/>
        <w:rPr>
          <w:rFonts w:ascii="Trebuchet MS" w:eastAsia="Times New Roman" w:hAnsi="Trebuchet MS" w:cs="Trebuchet MS"/>
          <w:b/>
          <w:sz w:val="22"/>
          <w:szCs w:val="22"/>
          <w:lang w:eastAsia="sl-SI"/>
        </w:rPr>
      </w:pPr>
      <w:r w:rsidRPr="00A07FC8">
        <w:rPr>
          <w:rFonts w:ascii="Trebuchet MS" w:eastAsia="Times New Roman" w:hAnsi="Trebuchet MS" w:cs="Trebuchet MS"/>
          <w:b/>
          <w:sz w:val="22"/>
          <w:szCs w:val="22"/>
          <w:lang w:eastAsia="sl-SI"/>
        </w:rPr>
        <w:t>zahtevamo neposredno plačilo:</w:t>
      </w:r>
    </w:p>
    <w:p w14:paraId="24F3D400" w14:textId="77777777" w:rsidR="00A07FC8" w:rsidRPr="00A07FC8" w:rsidRDefault="00A07FC8" w:rsidP="00A07FC8">
      <w:pPr>
        <w:autoSpaceDE w:val="0"/>
        <w:autoSpaceDN w:val="0"/>
        <w:adjustRightInd w:val="0"/>
        <w:jc w:val="both"/>
        <w:rPr>
          <w:rFonts w:ascii="Trebuchet MS" w:eastAsia="Times New Roman" w:hAnsi="Trebuchet MS" w:cs="Trebuchet MS"/>
          <w:b/>
          <w:i/>
          <w:sz w:val="22"/>
          <w:szCs w:val="22"/>
          <w:lang w:eastAsia="sl-SI"/>
        </w:rPr>
      </w:pPr>
      <w:r w:rsidRPr="00A07FC8">
        <w:rPr>
          <w:rFonts w:ascii="Trebuchet MS" w:eastAsia="Times New Roman" w:hAnsi="Trebuchet MS" w:cs="Trebuchet MS"/>
          <w:b/>
          <w:i/>
          <w:sz w:val="22"/>
          <w:szCs w:val="22"/>
          <w:lang w:eastAsia="sl-SI"/>
        </w:rPr>
        <w:t>(obvezno ustrezno obkrožiti)</w:t>
      </w:r>
    </w:p>
    <w:p w14:paraId="3918CF01" w14:textId="77777777" w:rsidR="00A07FC8" w:rsidRPr="00A07FC8" w:rsidRDefault="00A07FC8" w:rsidP="00A07FC8">
      <w:pPr>
        <w:autoSpaceDE w:val="0"/>
        <w:autoSpaceDN w:val="0"/>
        <w:adjustRightInd w:val="0"/>
        <w:jc w:val="both"/>
        <w:rPr>
          <w:rFonts w:ascii="Trebuchet MS" w:eastAsia="Times New Roman" w:hAnsi="Trebuchet MS" w:cs="Trebuchet MS"/>
          <w:b/>
          <w:sz w:val="22"/>
          <w:szCs w:val="22"/>
          <w:lang w:eastAsia="sl-SI"/>
        </w:rPr>
      </w:pPr>
      <w:r w:rsidRPr="00A07FC8">
        <w:rPr>
          <w:rFonts w:ascii="Trebuchet MS" w:eastAsia="Times New Roman" w:hAnsi="Trebuchet MS" w:cs="Trebuchet MS"/>
          <w:b/>
          <w:sz w:val="22"/>
          <w:szCs w:val="22"/>
          <w:lang w:eastAsia="sl-SI"/>
        </w:rPr>
        <w:t xml:space="preserve"> </w:t>
      </w:r>
    </w:p>
    <w:p w14:paraId="07CA2C63" w14:textId="77777777" w:rsidR="00A07FC8" w:rsidRPr="00A07FC8" w:rsidRDefault="00A07FC8" w:rsidP="0018342F">
      <w:pPr>
        <w:numPr>
          <w:ilvl w:val="0"/>
          <w:numId w:val="5"/>
        </w:numPr>
        <w:autoSpaceDE w:val="0"/>
        <w:autoSpaceDN w:val="0"/>
        <w:adjustRightInd w:val="0"/>
        <w:jc w:val="both"/>
        <w:rPr>
          <w:rFonts w:ascii="Trebuchet MS" w:eastAsia="Times New Roman" w:hAnsi="Trebuchet MS" w:cs="Trebuchet MS"/>
          <w:sz w:val="22"/>
          <w:szCs w:val="22"/>
          <w:lang w:eastAsia="sl-SI"/>
        </w:rPr>
      </w:pPr>
      <w:r w:rsidRPr="00A07FC8">
        <w:rPr>
          <w:rFonts w:ascii="Trebuchet MS" w:eastAsia="Times New Roman" w:hAnsi="Trebuchet MS" w:cs="Trebuchet MS"/>
          <w:b/>
          <w:sz w:val="22"/>
          <w:szCs w:val="22"/>
          <w:lang w:eastAsia="sl-SI"/>
        </w:rPr>
        <w:t xml:space="preserve">DA, </w:t>
      </w:r>
      <w:r w:rsidRPr="00A07FC8">
        <w:rPr>
          <w:rFonts w:ascii="Trebuchet MS" w:eastAsia="Times New Roman" w:hAnsi="Trebuchet MS" w:cs="Trebuchet MS"/>
          <w:sz w:val="22"/>
          <w:szCs w:val="22"/>
          <w:lang w:eastAsia="sl-SI"/>
        </w:rPr>
        <w:t>v tem primeru</w:t>
      </w:r>
      <w:r w:rsidRPr="00A07FC8">
        <w:rPr>
          <w:rFonts w:ascii="Trebuchet MS" w:eastAsia="Times New Roman" w:hAnsi="Trebuchet MS" w:cs="Trebuchet MS"/>
          <w:b/>
          <w:sz w:val="22"/>
          <w:szCs w:val="22"/>
          <w:lang w:eastAsia="sl-SI"/>
        </w:rPr>
        <w:t xml:space="preserve"> </w:t>
      </w:r>
      <w:r w:rsidRPr="00A07FC8">
        <w:rPr>
          <w:rFonts w:ascii="Trebuchet MS" w:eastAsia="Times New Roman" w:hAnsi="Trebuchet MS" w:cs="Trebuchet MS"/>
          <w:sz w:val="22"/>
          <w:szCs w:val="22"/>
          <w:lang w:eastAsia="sl-SI"/>
        </w:rPr>
        <w:t>kot podizvajalec soglašamo, da naročnik namesto izbranemu ponudniku, pri katerem nastopamo kot podizvajalec, poravna našo terjatev do izbranega ponudnika, in sicer na podlagi izstavljenega računa, ki ga bo predhodno potrdil ponudnik in bo priloga računu, ki ga bo naročnik izstavil ponudniku.</w:t>
      </w:r>
    </w:p>
    <w:p w14:paraId="72158F54" w14:textId="77777777" w:rsidR="00A07FC8" w:rsidRPr="00A07FC8" w:rsidRDefault="00A07FC8" w:rsidP="00A07FC8">
      <w:pPr>
        <w:autoSpaceDE w:val="0"/>
        <w:autoSpaceDN w:val="0"/>
        <w:adjustRightInd w:val="0"/>
        <w:jc w:val="both"/>
        <w:rPr>
          <w:rFonts w:ascii="Trebuchet MS" w:eastAsia="Times New Roman" w:hAnsi="Trebuchet MS" w:cs="Trebuchet MS"/>
          <w:b/>
          <w:sz w:val="22"/>
          <w:szCs w:val="22"/>
          <w:lang w:eastAsia="sl-SI"/>
        </w:rPr>
      </w:pPr>
    </w:p>
    <w:p w14:paraId="402880A7" w14:textId="77777777" w:rsidR="00A07FC8" w:rsidRPr="00A07FC8" w:rsidRDefault="00A07FC8" w:rsidP="0018342F">
      <w:pPr>
        <w:numPr>
          <w:ilvl w:val="0"/>
          <w:numId w:val="5"/>
        </w:numPr>
        <w:autoSpaceDE w:val="0"/>
        <w:autoSpaceDN w:val="0"/>
        <w:adjustRightInd w:val="0"/>
        <w:jc w:val="both"/>
        <w:rPr>
          <w:rFonts w:ascii="Trebuchet MS" w:eastAsia="Times New Roman" w:hAnsi="Trebuchet MS" w:cs="Trebuchet MS"/>
          <w:sz w:val="22"/>
          <w:szCs w:val="22"/>
          <w:lang w:eastAsia="sl-SI"/>
        </w:rPr>
      </w:pPr>
      <w:r w:rsidRPr="00A07FC8">
        <w:rPr>
          <w:rFonts w:ascii="Trebuchet MS" w:eastAsia="Times New Roman" w:hAnsi="Trebuchet MS" w:cs="Trebuchet MS"/>
          <w:b/>
          <w:sz w:val="22"/>
          <w:szCs w:val="22"/>
          <w:lang w:eastAsia="sl-SI"/>
        </w:rPr>
        <w:t xml:space="preserve">NE, </w:t>
      </w:r>
      <w:r w:rsidRPr="00A07FC8">
        <w:rPr>
          <w:rFonts w:ascii="Trebuchet MS" w:eastAsia="Times New Roman" w:hAnsi="Trebuchet MS" w:cs="Trebuchet MS"/>
          <w:sz w:val="22"/>
          <w:szCs w:val="22"/>
          <w:lang w:eastAsia="sl-SI"/>
        </w:rPr>
        <w:t>v tem primeru bomo</w:t>
      </w:r>
      <w:r w:rsidRPr="00A07FC8">
        <w:rPr>
          <w:rFonts w:ascii="Trebuchet MS" w:eastAsia="Times New Roman" w:hAnsi="Trebuchet MS" w:cs="Trebuchet MS"/>
          <w:b/>
          <w:sz w:val="22"/>
          <w:szCs w:val="22"/>
          <w:lang w:eastAsia="sl-SI"/>
        </w:rPr>
        <w:t xml:space="preserve"> </w:t>
      </w:r>
      <w:r w:rsidRPr="00A07FC8">
        <w:rPr>
          <w:rFonts w:ascii="Trebuchet MS" w:eastAsia="Times New Roman" w:hAnsi="Trebuchet MS" w:cs="Trebuchet MS"/>
          <w:sz w:val="22"/>
          <w:szCs w:val="22"/>
          <w:lang w:eastAsia="sl-SI"/>
        </w:rPr>
        <w:t>plačilo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za vsa dela, ki jih bomo izvedli.</w:t>
      </w:r>
    </w:p>
    <w:p w14:paraId="6CDC5950" w14:textId="77777777" w:rsidR="00A07FC8" w:rsidRPr="00A07FC8" w:rsidRDefault="00A07FC8" w:rsidP="00A07FC8">
      <w:pPr>
        <w:autoSpaceDE w:val="0"/>
        <w:autoSpaceDN w:val="0"/>
        <w:adjustRightInd w:val="0"/>
        <w:rPr>
          <w:rFonts w:ascii="Trebuchet MS" w:eastAsia="Times New Roman" w:hAnsi="Trebuchet MS" w:cs="Trebuchet MS"/>
          <w:sz w:val="22"/>
          <w:szCs w:val="22"/>
          <w:lang w:eastAsia="sl-SI"/>
        </w:rPr>
      </w:pPr>
    </w:p>
    <w:p w14:paraId="5C5B3950" w14:textId="77777777" w:rsidR="00A07FC8" w:rsidRPr="00A07FC8" w:rsidRDefault="00A07FC8" w:rsidP="00A07FC8">
      <w:pPr>
        <w:autoSpaceDE w:val="0"/>
        <w:autoSpaceDN w:val="0"/>
        <w:adjustRightInd w:val="0"/>
        <w:rPr>
          <w:rFonts w:ascii="Trebuchet MS" w:eastAsia="Times New Roman" w:hAnsi="Trebuchet MS" w:cs="Trebuchet MS"/>
          <w:sz w:val="22"/>
          <w:szCs w:val="22"/>
          <w:lang w:eastAsia="sl-SI"/>
        </w:rPr>
      </w:pPr>
    </w:p>
    <w:p w14:paraId="32B29797" w14:textId="77777777" w:rsidR="00A07FC8" w:rsidRPr="00A07FC8" w:rsidRDefault="00A07FC8" w:rsidP="00A07FC8">
      <w:pPr>
        <w:autoSpaceDE w:val="0"/>
        <w:autoSpaceDN w:val="0"/>
        <w:adjustRightInd w:val="0"/>
        <w:rPr>
          <w:rFonts w:ascii="Trebuchet MS" w:eastAsia="Times New Roman" w:hAnsi="Trebuchet MS" w:cs="Trebuchet MS"/>
          <w:sz w:val="22"/>
          <w:szCs w:val="22"/>
          <w:lang w:eastAsia="sl-SI"/>
        </w:rPr>
      </w:pPr>
    </w:p>
    <w:p w14:paraId="086E5A6B" w14:textId="77777777" w:rsidR="00A07FC8" w:rsidRPr="00A07FC8" w:rsidRDefault="00A07FC8" w:rsidP="00A07FC8">
      <w:pPr>
        <w:autoSpaceDE w:val="0"/>
        <w:autoSpaceDN w:val="0"/>
        <w:adjustRightInd w:val="0"/>
        <w:rPr>
          <w:rFonts w:ascii="Trebuchet MS" w:eastAsia="Times New Roman" w:hAnsi="Trebuchet MS" w:cs="Trebuchet MS"/>
          <w:sz w:val="22"/>
          <w:szCs w:val="22"/>
          <w:lang w:eastAsia="sl-SI"/>
        </w:rPr>
      </w:pPr>
    </w:p>
    <w:p w14:paraId="0C8F7731" w14:textId="77777777" w:rsidR="00A07FC8" w:rsidRPr="00A07FC8" w:rsidRDefault="00A07FC8" w:rsidP="00A07FC8">
      <w:pPr>
        <w:autoSpaceDE w:val="0"/>
        <w:autoSpaceDN w:val="0"/>
        <w:adjustRightInd w:val="0"/>
        <w:rPr>
          <w:rFonts w:ascii="Trebuchet MS" w:eastAsia="Times New Roman" w:hAnsi="Trebuchet MS" w:cs="Trebuchet MS"/>
          <w:sz w:val="22"/>
          <w:szCs w:val="22"/>
          <w:lang w:eastAsia="sl-SI"/>
        </w:rPr>
      </w:pPr>
    </w:p>
    <w:tbl>
      <w:tblPr>
        <w:tblW w:w="0" w:type="auto"/>
        <w:tblInd w:w="2" w:type="dxa"/>
        <w:tblLayout w:type="fixed"/>
        <w:tblLook w:val="0000" w:firstRow="0" w:lastRow="0" w:firstColumn="0" w:lastColumn="0" w:noHBand="0" w:noVBand="0"/>
      </w:tblPr>
      <w:tblGrid>
        <w:gridCol w:w="4789"/>
        <w:gridCol w:w="4831"/>
      </w:tblGrid>
      <w:tr w:rsidR="00A07FC8" w:rsidRPr="00A07FC8" w14:paraId="47B7E357" w14:textId="77777777" w:rsidTr="00BA5713">
        <w:tc>
          <w:tcPr>
            <w:tcW w:w="4789" w:type="dxa"/>
            <w:vAlign w:val="center"/>
          </w:tcPr>
          <w:p w14:paraId="76DC4EBE" w14:textId="77777777" w:rsidR="00A07FC8" w:rsidRPr="00A07FC8" w:rsidRDefault="00A07FC8" w:rsidP="00A07FC8">
            <w:pPr>
              <w:snapToGrid w:val="0"/>
              <w:spacing w:before="60" w:after="40"/>
              <w:rPr>
                <w:rFonts w:ascii="Trebuchet MS" w:hAnsi="Trebuchet MS"/>
                <w:sz w:val="22"/>
                <w:szCs w:val="22"/>
              </w:rPr>
            </w:pPr>
            <w:r w:rsidRPr="00A07FC8">
              <w:rPr>
                <w:rFonts w:ascii="Trebuchet MS" w:hAnsi="Trebuchet MS"/>
                <w:sz w:val="22"/>
                <w:szCs w:val="22"/>
              </w:rPr>
              <w:t>Kraj in datum:</w:t>
            </w:r>
          </w:p>
        </w:tc>
        <w:tc>
          <w:tcPr>
            <w:tcW w:w="4831" w:type="dxa"/>
            <w:vAlign w:val="center"/>
          </w:tcPr>
          <w:p w14:paraId="7CC5B4D9" w14:textId="77777777" w:rsidR="00A07FC8" w:rsidRPr="00A07FC8" w:rsidRDefault="00A07FC8" w:rsidP="00A07FC8">
            <w:pPr>
              <w:snapToGrid w:val="0"/>
              <w:spacing w:before="60" w:after="40"/>
              <w:rPr>
                <w:rFonts w:ascii="Trebuchet MS" w:hAnsi="Trebuchet MS"/>
                <w:sz w:val="22"/>
                <w:szCs w:val="22"/>
              </w:rPr>
            </w:pPr>
            <w:r w:rsidRPr="00A07FC8">
              <w:rPr>
                <w:rFonts w:ascii="Trebuchet MS" w:hAnsi="Trebuchet MS"/>
                <w:sz w:val="22"/>
                <w:szCs w:val="22"/>
              </w:rPr>
              <w:t>Ime in priimek zakonitega zastopnika podizvajalca:</w:t>
            </w:r>
          </w:p>
        </w:tc>
      </w:tr>
      <w:tr w:rsidR="00A07FC8" w:rsidRPr="00A07FC8" w14:paraId="5CDD6B68" w14:textId="77777777" w:rsidTr="00BA5713">
        <w:tc>
          <w:tcPr>
            <w:tcW w:w="4789" w:type="dxa"/>
            <w:vAlign w:val="center"/>
          </w:tcPr>
          <w:p w14:paraId="749959D8" w14:textId="77777777" w:rsidR="00A07FC8" w:rsidRPr="00A07FC8" w:rsidRDefault="00A07FC8" w:rsidP="00A07FC8">
            <w:pPr>
              <w:snapToGrid w:val="0"/>
              <w:spacing w:before="60" w:after="40"/>
              <w:rPr>
                <w:rFonts w:ascii="Trebuchet MS" w:hAnsi="Trebuchet MS"/>
                <w:sz w:val="22"/>
                <w:szCs w:val="22"/>
              </w:rPr>
            </w:pPr>
            <w:r w:rsidRPr="00A07FC8">
              <w:rPr>
                <w:rFonts w:ascii="Trebuchet MS" w:hAnsi="Trebuchet MS"/>
                <w:sz w:val="22"/>
                <w:szCs w:val="22"/>
              </w:rPr>
              <w:t>____________________________</w:t>
            </w:r>
          </w:p>
        </w:tc>
        <w:tc>
          <w:tcPr>
            <w:tcW w:w="4831" w:type="dxa"/>
            <w:vAlign w:val="center"/>
          </w:tcPr>
          <w:p w14:paraId="3A189A1F" w14:textId="77777777" w:rsidR="00A07FC8" w:rsidRPr="00A07FC8" w:rsidRDefault="00A07FC8" w:rsidP="00A07FC8">
            <w:pPr>
              <w:snapToGrid w:val="0"/>
              <w:spacing w:before="60" w:after="40"/>
              <w:jc w:val="center"/>
              <w:rPr>
                <w:rFonts w:ascii="Trebuchet MS" w:hAnsi="Trebuchet MS"/>
                <w:sz w:val="22"/>
                <w:szCs w:val="22"/>
              </w:rPr>
            </w:pPr>
            <w:r w:rsidRPr="00A07FC8">
              <w:rPr>
                <w:rFonts w:ascii="Trebuchet MS" w:hAnsi="Trebuchet MS"/>
                <w:sz w:val="22"/>
                <w:szCs w:val="22"/>
              </w:rPr>
              <w:t>________________________________________</w:t>
            </w:r>
          </w:p>
        </w:tc>
      </w:tr>
      <w:tr w:rsidR="00A07FC8" w:rsidRPr="00A07FC8" w14:paraId="1CA2F1B3" w14:textId="77777777" w:rsidTr="00BA5713">
        <w:tc>
          <w:tcPr>
            <w:tcW w:w="4789" w:type="dxa"/>
            <w:vAlign w:val="center"/>
          </w:tcPr>
          <w:p w14:paraId="356E4DF2" w14:textId="77777777" w:rsidR="00A07FC8" w:rsidRPr="00A07FC8" w:rsidRDefault="00A07FC8" w:rsidP="00A07FC8">
            <w:pPr>
              <w:snapToGrid w:val="0"/>
              <w:spacing w:before="60" w:after="40"/>
              <w:rPr>
                <w:rFonts w:ascii="Trebuchet MS" w:hAnsi="Trebuchet MS"/>
                <w:sz w:val="22"/>
                <w:szCs w:val="22"/>
              </w:rPr>
            </w:pPr>
          </w:p>
        </w:tc>
        <w:tc>
          <w:tcPr>
            <w:tcW w:w="4831" w:type="dxa"/>
            <w:vAlign w:val="center"/>
          </w:tcPr>
          <w:p w14:paraId="63B11C98" w14:textId="77777777" w:rsidR="00A07FC8" w:rsidRPr="00A07FC8" w:rsidRDefault="00A07FC8" w:rsidP="00A07FC8">
            <w:pPr>
              <w:snapToGrid w:val="0"/>
              <w:spacing w:before="60" w:after="40"/>
              <w:jc w:val="center"/>
              <w:rPr>
                <w:rFonts w:ascii="Trebuchet MS" w:hAnsi="Trebuchet MS"/>
                <w:sz w:val="22"/>
                <w:szCs w:val="22"/>
              </w:rPr>
            </w:pPr>
          </w:p>
        </w:tc>
      </w:tr>
      <w:tr w:rsidR="00A07FC8" w:rsidRPr="00A07FC8" w14:paraId="19B1280C" w14:textId="77777777" w:rsidTr="00BA5713">
        <w:tc>
          <w:tcPr>
            <w:tcW w:w="4789" w:type="dxa"/>
            <w:vAlign w:val="center"/>
          </w:tcPr>
          <w:p w14:paraId="321F2AE2" w14:textId="77777777" w:rsidR="00A07FC8" w:rsidRPr="00A07FC8" w:rsidRDefault="00A07FC8" w:rsidP="00A07FC8">
            <w:pPr>
              <w:snapToGrid w:val="0"/>
              <w:spacing w:before="60" w:after="40"/>
              <w:rPr>
                <w:rFonts w:ascii="Trebuchet MS" w:hAnsi="Trebuchet MS"/>
                <w:sz w:val="22"/>
                <w:szCs w:val="22"/>
              </w:rPr>
            </w:pPr>
          </w:p>
        </w:tc>
        <w:tc>
          <w:tcPr>
            <w:tcW w:w="4831" w:type="dxa"/>
            <w:vAlign w:val="center"/>
          </w:tcPr>
          <w:p w14:paraId="70BCE52F" w14:textId="77777777" w:rsidR="00A07FC8" w:rsidRPr="00A07FC8" w:rsidRDefault="00A07FC8" w:rsidP="00A07FC8">
            <w:pPr>
              <w:snapToGrid w:val="0"/>
              <w:spacing w:before="60" w:after="40"/>
              <w:rPr>
                <w:rFonts w:ascii="Trebuchet MS" w:hAnsi="Trebuchet MS"/>
                <w:sz w:val="22"/>
                <w:szCs w:val="22"/>
              </w:rPr>
            </w:pPr>
            <w:r w:rsidRPr="00A07FC8">
              <w:rPr>
                <w:rFonts w:ascii="Trebuchet MS" w:hAnsi="Trebuchet MS"/>
                <w:sz w:val="22"/>
                <w:szCs w:val="22"/>
              </w:rPr>
              <w:t>Podpis zakonitega zastopnika podizvajalca in žig podizvajalca:</w:t>
            </w:r>
          </w:p>
        </w:tc>
      </w:tr>
      <w:tr w:rsidR="00A07FC8" w:rsidRPr="00A07FC8" w14:paraId="4409B421" w14:textId="77777777" w:rsidTr="00BA5713">
        <w:tc>
          <w:tcPr>
            <w:tcW w:w="4789" w:type="dxa"/>
            <w:vAlign w:val="center"/>
          </w:tcPr>
          <w:p w14:paraId="3C5A2475" w14:textId="77777777" w:rsidR="00A07FC8" w:rsidRPr="00A07FC8" w:rsidRDefault="00A07FC8" w:rsidP="00A07FC8">
            <w:pPr>
              <w:snapToGrid w:val="0"/>
              <w:spacing w:before="60" w:after="40"/>
              <w:rPr>
                <w:rFonts w:ascii="Trebuchet MS" w:hAnsi="Trebuchet MS"/>
                <w:sz w:val="22"/>
                <w:szCs w:val="22"/>
              </w:rPr>
            </w:pPr>
          </w:p>
        </w:tc>
        <w:tc>
          <w:tcPr>
            <w:tcW w:w="4831" w:type="dxa"/>
            <w:vAlign w:val="center"/>
          </w:tcPr>
          <w:p w14:paraId="69357D02" w14:textId="77777777" w:rsidR="00A07FC8" w:rsidRPr="00A07FC8" w:rsidRDefault="00A07FC8" w:rsidP="00A07FC8">
            <w:pPr>
              <w:snapToGrid w:val="0"/>
              <w:spacing w:before="60" w:after="40"/>
              <w:rPr>
                <w:rFonts w:ascii="Trebuchet MS" w:hAnsi="Trebuchet MS"/>
                <w:sz w:val="22"/>
                <w:szCs w:val="22"/>
              </w:rPr>
            </w:pPr>
            <w:r w:rsidRPr="00A07FC8">
              <w:rPr>
                <w:rFonts w:ascii="Trebuchet MS" w:hAnsi="Trebuchet MS"/>
                <w:sz w:val="22"/>
                <w:szCs w:val="22"/>
              </w:rPr>
              <w:t>______________________________</w:t>
            </w:r>
          </w:p>
        </w:tc>
      </w:tr>
    </w:tbl>
    <w:p w14:paraId="4350403D" w14:textId="77777777" w:rsidR="00A07FC8" w:rsidRPr="00A07FC8" w:rsidRDefault="00A07FC8" w:rsidP="00A07FC8">
      <w:pPr>
        <w:rPr>
          <w:rFonts w:ascii="Trebuchet MS" w:hAnsi="Trebuchet MS"/>
          <w:sz w:val="22"/>
          <w:szCs w:val="22"/>
        </w:rPr>
      </w:pPr>
    </w:p>
    <w:p w14:paraId="78BD2D5D" w14:textId="77777777" w:rsidR="00A07FC8" w:rsidRPr="00A07FC8" w:rsidRDefault="00A07FC8" w:rsidP="00A07FC8">
      <w:pPr>
        <w:rPr>
          <w:rFonts w:ascii="Trebuchet MS" w:hAnsi="Trebuchet MS"/>
          <w:sz w:val="22"/>
          <w:szCs w:val="22"/>
        </w:rPr>
      </w:pPr>
    </w:p>
    <w:p w14:paraId="0C823463" w14:textId="77777777" w:rsidR="00A07FC8" w:rsidRPr="00A07FC8" w:rsidRDefault="00A07FC8" w:rsidP="00A07FC8">
      <w:pPr>
        <w:rPr>
          <w:rFonts w:ascii="Trebuchet MS" w:hAnsi="Trebuchet MS"/>
          <w:sz w:val="22"/>
          <w:szCs w:val="22"/>
        </w:rPr>
      </w:pPr>
    </w:p>
    <w:p w14:paraId="7A206725" w14:textId="77777777" w:rsidR="00A07FC8" w:rsidRPr="00A07FC8" w:rsidRDefault="00A07FC8" w:rsidP="00A07FC8">
      <w:pPr>
        <w:rPr>
          <w:rFonts w:ascii="Trebuchet MS" w:hAnsi="Trebuchet MS"/>
          <w:sz w:val="22"/>
          <w:szCs w:val="22"/>
        </w:rPr>
      </w:pPr>
    </w:p>
    <w:p w14:paraId="4821E496" w14:textId="77777777" w:rsidR="00A07FC8" w:rsidRPr="00A07FC8" w:rsidRDefault="00A07FC8" w:rsidP="00A07FC8">
      <w:pPr>
        <w:pageBreakBefore/>
        <w:autoSpaceDE w:val="0"/>
        <w:rPr>
          <w:rFonts w:ascii="Trebuchet MS" w:hAnsi="Trebuchet MS"/>
          <w:b/>
          <w:bCs/>
          <w:sz w:val="22"/>
          <w:szCs w:val="22"/>
          <w:shd w:val="clear" w:color="auto" w:fill="D9D9D9"/>
        </w:rPr>
      </w:pPr>
      <w:r w:rsidRPr="00A07FC8">
        <w:rPr>
          <w:rFonts w:ascii="Trebuchet MS" w:hAnsi="Trebuchet MS"/>
          <w:b/>
          <w:bCs/>
          <w:sz w:val="22"/>
          <w:szCs w:val="22"/>
          <w:highlight w:val="lightGray"/>
          <w:shd w:val="clear" w:color="auto" w:fill="D9D9D9"/>
        </w:rPr>
        <w:lastRenderedPageBreak/>
        <w:t>Obr_5</w:t>
      </w:r>
    </w:p>
    <w:p w14:paraId="574B28EE" w14:textId="77777777" w:rsidR="00A07FC8" w:rsidRPr="00A07FC8" w:rsidRDefault="00A07FC8" w:rsidP="00A07FC8">
      <w:pPr>
        <w:jc w:val="center"/>
        <w:rPr>
          <w:rFonts w:ascii="Trebuchet MS" w:hAnsi="Trebuchet MS"/>
          <w:b/>
          <w:bCs/>
          <w:sz w:val="22"/>
          <w:szCs w:val="22"/>
        </w:rPr>
      </w:pPr>
    </w:p>
    <w:p w14:paraId="796E1583" w14:textId="77777777" w:rsidR="00A07FC8" w:rsidRPr="00A07FC8" w:rsidRDefault="00A07FC8" w:rsidP="00A07FC8">
      <w:pPr>
        <w:jc w:val="center"/>
        <w:rPr>
          <w:rFonts w:ascii="Trebuchet MS" w:hAnsi="Trebuchet MS"/>
          <w:b/>
          <w:bCs/>
          <w:sz w:val="22"/>
          <w:szCs w:val="22"/>
        </w:rPr>
      </w:pPr>
      <w:r w:rsidRPr="00A07FC8">
        <w:rPr>
          <w:rFonts w:ascii="Trebuchet MS" w:hAnsi="Trebuchet MS"/>
          <w:b/>
          <w:bCs/>
          <w:sz w:val="22"/>
          <w:szCs w:val="22"/>
        </w:rPr>
        <w:t>SKUPNA PONUDBA</w:t>
      </w:r>
    </w:p>
    <w:p w14:paraId="0F3C47BE" w14:textId="77777777" w:rsidR="00A07FC8" w:rsidRPr="00A07FC8" w:rsidRDefault="00A07FC8" w:rsidP="00A07FC8">
      <w:pPr>
        <w:rPr>
          <w:rFonts w:ascii="Trebuchet MS" w:hAnsi="Trebuchet MS"/>
          <w:sz w:val="22"/>
          <w:szCs w:val="22"/>
        </w:rPr>
      </w:pPr>
    </w:p>
    <w:p w14:paraId="1698EEF6" w14:textId="77777777" w:rsidR="00A07FC8" w:rsidRPr="00A07FC8" w:rsidRDefault="00A07FC8" w:rsidP="00A07FC8">
      <w:pPr>
        <w:rPr>
          <w:rFonts w:ascii="Trebuchet MS" w:hAnsi="Trebuchet MS"/>
          <w:sz w:val="22"/>
          <w:szCs w:val="22"/>
        </w:rPr>
      </w:pPr>
      <w:r w:rsidRPr="00A07FC8">
        <w:rPr>
          <w:rFonts w:ascii="Trebuchet MS" w:hAnsi="Trebuchet MS"/>
          <w:sz w:val="22"/>
          <w:szCs w:val="22"/>
        </w:rPr>
        <w:t>Ponudnik: _____________________________________________________________________</w:t>
      </w:r>
    </w:p>
    <w:p w14:paraId="041409EB" w14:textId="77777777" w:rsidR="00A07FC8" w:rsidRPr="00A07FC8" w:rsidRDefault="00A07FC8" w:rsidP="00A07FC8">
      <w:pPr>
        <w:jc w:val="center"/>
        <w:rPr>
          <w:rFonts w:ascii="Trebuchet MS" w:hAnsi="Trebuchet MS"/>
          <w:i/>
          <w:iCs/>
          <w:sz w:val="22"/>
          <w:szCs w:val="22"/>
        </w:rPr>
      </w:pPr>
      <w:r w:rsidRPr="00A07FC8">
        <w:rPr>
          <w:rFonts w:ascii="Trebuchet MS" w:hAnsi="Trebuchet MS"/>
          <w:i/>
          <w:iCs/>
          <w:sz w:val="22"/>
          <w:szCs w:val="22"/>
        </w:rPr>
        <w:t>(firma in sedež ponudnika)</w:t>
      </w:r>
    </w:p>
    <w:p w14:paraId="0FCD38D7" w14:textId="77777777" w:rsidR="00A07FC8" w:rsidRPr="00A07FC8" w:rsidRDefault="00A07FC8" w:rsidP="00A07FC8">
      <w:pPr>
        <w:rPr>
          <w:rFonts w:ascii="Trebuchet MS" w:hAnsi="Trebuchet MS"/>
          <w:sz w:val="22"/>
          <w:szCs w:val="22"/>
        </w:rPr>
      </w:pPr>
    </w:p>
    <w:p w14:paraId="4F0A59FC" w14:textId="77777777" w:rsidR="00A07FC8" w:rsidRPr="00A07FC8" w:rsidRDefault="00A07FC8" w:rsidP="00A07FC8">
      <w:pPr>
        <w:jc w:val="both"/>
        <w:rPr>
          <w:rFonts w:ascii="Trebuchet MS" w:hAnsi="Trebuchet MS"/>
          <w:sz w:val="22"/>
          <w:szCs w:val="22"/>
        </w:rPr>
      </w:pPr>
    </w:p>
    <w:p w14:paraId="5B2AF622" w14:textId="50002CC2" w:rsidR="00A07FC8" w:rsidRPr="00A07FC8" w:rsidRDefault="00A07FC8" w:rsidP="00A07FC8">
      <w:pPr>
        <w:jc w:val="both"/>
        <w:rPr>
          <w:rFonts w:ascii="Trebuchet MS" w:hAnsi="Trebuchet MS"/>
          <w:sz w:val="22"/>
          <w:szCs w:val="22"/>
        </w:rPr>
      </w:pPr>
      <w:r w:rsidRPr="00A07FC8">
        <w:rPr>
          <w:rFonts w:ascii="Trebuchet MS" w:hAnsi="Trebuchet MS"/>
          <w:sz w:val="22"/>
          <w:szCs w:val="22"/>
        </w:rPr>
        <w:t>V okviru javnega naročila</w:t>
      </w:r>
      <w:r w:rsidRPr="00A07FC8">
        <w:rPr>
          <w:rFonts w:ascii="Trebuchet MS" w:hAnsi="Trebuchet MS"/>
          <w:b/>
          <w:bCs/>
          <w:sz w:val="22"/>
          <w:szCs w:val="22"/>
        </w:rPr>
        <w:t xml:space="preserve"> </w:t>
      </w:r>
      <w:r w:rsidR="00A821A1" w:rsidRPr="00421AA6">
        <w:rPr>
          <w:rFonts w:ascii="Trebuchet MS" w:eastAsia="Times New Roman" w:hAnsi="Trebuchet MS" w:cs="Trebuchet MS"/>
          <w:b/>
          <w:bCs/>
          <w:sz w:val="22"/>
          <w:szCs w:val="22"/>
          <w:lang w:eastAsia="sl-SI"/>
        </w:rPr>
        <w:t xml:space="preserve">»STORITVE NADZORA NOTRANJE OPREME ZA PROJEKT CENTER </w:t>
      </w:r>
      <w:r w:rsidR="00A821A1" w:rsidRPr="001430DB">
        <w:rPr>
          <w:rFonts w:ascii="Trebuchet MS" w:eastAsia="Times New Roman" w:hAnsi="Trebuchet MS" w:cs="Trebuchet MS"/>
          <w:b/>
          <w:bCs/>
          <w:sz w:val="22"/>
          <w:szCs w:val="22"/>
          <w:lang w:eastAsia="sl-SI"/>
        </w:rPr>
        <w:t xml:space="preserve">URBANEGA DOGAJANJA« </w:t>
      </w:r>
      <w:r w:rsidR="00A821A1" w:rsidRPr="001430DB">
        <w:rPr>
          <w:rFonts w:ascii="Trebuchet MS" w:eastAsia="Times New Roman" w:hAnsi="Trebuchet MS" w:cs="Trebuchet MS"/>
          <w:sz w:val="22"/>
          <w:szCs w:val="22"/>
          <w:lang w:eastAsia="sl-SI"/>
        </w:rPr>
        <w:t>z oznako</w:t>
      </w:r>
      <w:r w:rsidR="00A821A1" w:rsidRPr="001430DB">
        <w:rPr>
          <w:rFonts w:ascii="Trebuchet MS" w:eastAsia="Times New Roman" w:hAnsi="Trebuchet MS"/>
          <w:color w:val="000000"/>
          <w:sz w:val="22"/>
          <w:szCs w:val="22"/>
          <w:lang w:eastAsia="sl-SI"/>
        </w:rPr>
        <w:t xml:space="preserve"> </w:t>
      </w:r>
      <w:r w:rsidR="00A821A1" w:rsidRPr="001430DB">
        <w:rPr>
          <w:rFonts w:ascii="Trebuchet MS" w:eastAsia="Times New Roman" w:hAnsi="Trebuchet MS"/>
          <w:b/>
          <w:bCs/>
          <w:color w:val="000000"/>
          <w:sz w:val="22"/>
          <w:szCs w:val="22"/>
          <w:lang w:eastAsia="sl-SI"/>
        </w:rPr>
        <w:t>JNMV-0</w:t>
      </w:r>
      <w:r w:rsidR="001430DB" w:rsidRPr="001430DB">
        <w:rPr>
          <w:rFonts w:ascii="Trebuchet MS" w:eastAsia="Times New Roman" w:hAnsi="Trebuchet MS"/>
          <w:b/>
          <w:bCs/>
          <w:color w:val="000000"/>
          <w:sz w:val="22"/>
          <w:szCs w:val="22"/>
          <w:lang w:eastAsia="sl-SI"/>
        </w:rPr>
        <w:t>16</w:t>
      </w:r>
      <w:r w:rsidR="00A821A1" w:rsidRPr="001430DB">
        <w:rPr>
          <w:rFonts w:ascii="Trebuchet MS" w:eastAsia="Times New Roman" w:hAnsi="Trebuchet MS"/>
          <w:b/>
          <w:bCs/>
          <w:color w:val="000000"/>
          <w:sz w:val="22"/>
          <w:szCs w:val="22"/>
          <w:lang w:eastAsia="sl-SI"/>
        </w:rPr>
        <w:t>-2026-S</w:t>
      </w:r>
      <w:r w:rsidRPr="001430DB">
        <w:rPr>
          <w:rFonts w:ascii="Trebuchet MS" w:hAnsi="Trebuchet MS"/>
          <w:sz w:val="22"/>
          <w:szCs w:val="22"/>
        </w:rPr>
        <w:t xml:space="preserve"> kot vodilni partner izjavljamo, da</w:t>
      </w:r>
      <w:r w:rsidRPr="00A07FC8">
        <w:rPr>
          <w:rFonts w:ascii="Trebuchet MS" w:hAnsi="Trebuchet MS"/>
          <w:sz w:val="22"/>
          <w:szCs w:val="22"/>
        </w:rPr>
        <w:t xml:space="preserve"> ponudbo kot skupno ponudbo dajejo ti partnerji:</w:t>
      </w:r>
    </w:p>
    <w:p w14:paraId="1A314B2C" w14:textId="77777777" w:rsidR="00A07FC8" w:rsidRPr="00A07FC8" w:rsidRDefault="00A07FC8" w:rsidP="00A07FC8">
      <w:pPr>
        <w:rPr>
          <w:rFonts w:ascii="Trebuchet MS" w:hAnsi="Trebuchet MS"/>
          <w:sz w:val="22"/>
          <w:szCs w:val="22"/>
        </w:rPr>
      </w:pPr>
    </w:p>
    <w:tbl>
      <w:tblPr>
        <w:tblW w:w="9777" w:type="dxa"/>
        <w:tblInd w:w="-3" w:type="dxa"/>
        <w:tblLayout w:type="fixed"/>
        <w:tblLook w:val="0000" w:firstRow="0" w:lastRow="0" w:firstColumn="0" w:lastColumn="0" w:noHBand="0" w:noVBand="0"/>
      </w:tblPr>
      <w:tblGrid>
        <w:gridCol w:w="2687"/>
        <w:gridCol w:w="1296"/>
        <w:gridCol w:w="905"/>
        <w:gridCol w:w="535"/>
        <w:gridCol w:w="4209"/>
        <w:gridCol w:w="145"/>
      </w:tblGrid>
      <w:tr w:rsidR="00A07FC8" w:rsidRPr="00A07FC8" w14:paraId="2FFE7F6B" w14:textId="77777777" w:rsidTr="00BA5713">
        <w:trPr>
          <w:gridAfter w:val="1"/>
          <w:wAfter w:w="145" w:type="dxa"/>
        </w:trPr>
        <w:tc>
          <w:tcPr>
            <w:tcW w:w="2687" w:type="dxa"/>
            <w:tcBorders>
              <w:top w:val="single" w:sz="4" w:space="0" w:color="000000"/>
              <w:left w:val="single" w:sz="4" w:space="0" w:color="000000"/>
              <w:bottom w:val="single" w:sz="4" w:space="0" w:color="000000"/>
            </w:tcBorders>
            <w:shd w:val="clear" w:color="auto" w:fill="D9D9D9"/>
            <w:vAlign w:val="center"/>
          </w:tcPr>
          <w:p w14:paraId="701DA223" w14:textId="77777777" w:rsidR="00A07FC8" w:rsidRPr="00A07FC8" w:rsidRDefault="00A07FC8" w:rsidP="00A07FC8">
            <w:pPr>
              <w:snapToGrid w:val="0"/>
              <w:spacing w:before="60" w:after="40"/>
              <w:jc w:val="center"/>
              <w:rPr>
                <w:rFonts w:ascii="Trebuchet MS" w:hAnsi="Trebuchet MS"/>
                <w:b/>
                <w:bCs/>
                <w:sz w:val="22"/>
                <w:szCs w:val="22"/>
              </w:rPr>
            </w:pPr>
            <w:r w:rsidRPr="00A07FC8">
              <w:rPr>
                <w:rFonts w:ascii="Trebuchet MS" w:hAnsi="Trebuchet MS"/>
                <w:b/>
                <w:bCs/>
                <w:sz w:val="22"/>
                <w:szCs w:val="22"/>
              </w:rPr>
              <w:t>firma in sedež partnerja in vloga (vodilni / drug partner)</w:t>
            </w:r>
          </w:p>
        </w:tc>
        <w:tc>
          <w:tcPr>
            <w:tcW w:w="1296" w:type="dxa"/>
            <w:tcBorders>
              <w:top w:val="single" w:sz="4" w:space="0" w:color="000000"/>
              <w:left w:val="single" w:sz="4" w:space="0" w:color="000000"/>
              <w:bottom w:val="single" w:sz="4" w:space="0" w:color="000000"/>
            </w:tcBorders>
            <w:shd w:val="clear" w:color="auto" w:fill="D9D9D9"/>
            <w:vAlign w:val="center"/>
          </w:tcPr>
          <w:p w14:paraId="3BE1F9AC" w14:textId="77777777" w:rsidR="00A07FC8" w:rsidRPr="00A07FC8" w:rsidRDefault="00A07FC8" w:rsidP="00A07FC8">
            <w:pPr>
              <w:snapToGrid w:val="0"/>
              <w:spacing w:before="60" w:after="40"/>
              <w:jc w:val="center"/>
              <w:rPr>
                <w:rFonts w:ascii="Trebuchet MS" w:hAnsi="Trebuchet MS"/>
                <w:b/>
                <w:bCs/>
                <w:sz w:val="22"/>
                <w:szCs w:val="22"/>
              </w:rPr>
            </w:pPr>
            <w:r w:rsidRPr="00A07FC8">
              <w:rPr>
                <w:rFonts w:ascii="Trebuchet MS" w:hAnsi="Trebuchet MS"/>
                <w:b/>
                <w:bCs/>
                <w:sz w:val="22"/>
                <w:szCs w:val="22"/>
              </w:rPr>
              <w:t>davčna in matična številka</w:t>
            </w:r>
          </w:p>
        </w:tc>
        <w:tc>
          <w:tcPr>
            <w:tcW w:w="1440" w:type="dxa"/>
            <w:gridSpan w:val="2"/>
            <w:tcBorders>
              <w:top w:val="single" w:sz="4" w:space="0" w:color="000000"/>
              <w:left w:val="single" w:sz="4" w:space="0" w:color="000000"/>
              <w:bottom w:val="single" w:sz="4" w:space="0" w:color="000000"/>
            </w:tcBorders>
            <w:shd w:val="clear" w:color="auto" w:fill="D9D9D9"/>
            <w:vAlign w:val="center"/>
          </w:tcPr>
          <w:p w14:paraId="6734171F" w14:textId="77777777" w:rsidR="00A07FC8" w:rsidRPr="00A07FC8" w:rsidRDefault="00A07FC8" w:rsidP="00A07FC8">
            <w:pPr>
              <w:snapToGrid w:val="0"/>
              <w:spacing w:before="60" w:after="40"/>
              <w:jc w:val="center"/>
              <w:rPr>
                <w:rFonts w:ascii="Trebuchet MS" w:hAnsi="Trebuchet MS"/>
                <w:b/>
                <w:bCs/>
                <w:sz w:val="22"/>
                <w:szCs w:val="22"/>
              </w:rPr>
            </w:pPr>
            <w:r w:rsidRPr="00A07FC8">
              <w:rPr>
                <w:rFonts w:ascii="Trebuchet MS" w:hAnsi="Trebuchet MS"/>
                <w:b/>
                <w:bCs/>
                <w:sz w:val="22"/>
                <w:szCs w:val="22"/>
              </w:rPr>
              <w:t>delež partnerja (v % od celotnega naročila)</w:t>
            </w:r>
          </w:p>
        </w:tc>
        <w:tc>
          <w:tcPr>
            <w:tcW w:w="42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467DFB8" w14:textId="77777777" w:rsidR="00A07FC8" w:rsidRPr="00A07FC8" w:rsidRDefault="00A07FC8" w:rsidP="00A07FC8">
            <w:pPr>
              <w:snapToGrid w:val="0"/>
              <w:spacing w:before="60" w:after="40"/>
              <w:jc w:val="center"/>
              <w:rPr>
                <w:rFonts w:ascii="Trebuchet MS" w:hAnsi="Trebuchet MS"/>
                <w:b/>
                <w:bCs/>
                <w:sz w:val="22"/>
                <w:szCs w:val="22"/>
              </w:rPr>
            </w:pPr>
            <w:r w:rsidRPr="00A07FC8">
              <w:rPr>
                <w:rFonts w:ascii="Trebuchet MS" w:hAnsi="Trebuchet MS"/>
                <w:b/>
                <w:bCs/>
                <w:sz w:val="22"/>
                <w:szCs w:val="22"/>
              </w:rPr>
              <w:t>opis storitev, ki jih bo izvedel partner</w:t>
            </w:r>
          </w:p>
        </w:tc>
      </w:tr>
      <w:tr w:rsidR="00A07FC8" w:rsidRPr="00A07FC8" w14:paraId="0AC72777" w14:textId="77777777" w:rsidTr="00BA5713">
        <w:trPr>
          <w:gridAfter w:val="1"/>
          <w:wAfter w:w="145" w:type="dxa"/>
        </w:trPr>
        <w:tc>
          <w:tcPr>
            <w:tcW w:w="2687" w:type="dxa"/>
            <w:tcBorders>
              <w:top w:val="single" w:sz="4" w:space="0" w:color="000000"/>
              <w:left w:val="single" w:sz="4" w:space="0" w:color="000000"/>
              <w:bottom w:val="single" w:sz="4" w:space="0" w:color="000000"/>
            </w:tcBorders>
            <w:vAlign w:val="center"/>
          </w:tcPr>
          <w:p w14:paraId="516B0316" w14:textId="77777777" w:rsidR="00A07FC8" w:rsidRPr="00A07FC8" w:rsidRDefault="00A07FC8" w:rsidP="00A07FC8">
            <w:pPr>
              <w:snapToGrid w:val="0"/>
              <w:spacing w:before="60" w:after="40"/>
              <w:rPr>
                <w:rFonts w:ascii="Trebuchet MS" w:hAnsi="Trebuchet MS"/>
                <w:sz w:val="22"/>
                <w:szCs w:val="22"/>
              </w:rPr>
            </w:pPr>
          </w:p>
          <w:p w14:paraId="11624D52" w14:textId="77777777" w:rsidR="00A07FC8" w:rsidRPr="00A07FC8" w:rsidRDefault="00A07FC8" w:rsidP="00A07FC8">
            <w:pPr>
              <w:snapToGrid w:val="0"/>
              <w:spacing w:before="60" w:after="40"/>
              <w:rPr>
                <w:rFonts w:ascii="Trebuchet MS" w:hAnsi="Trebuchet MS"/>
                <w:sz w:val="22"/>
                <w:szCs w:val="22"/>
              </w:rPr>
            </w:pPr>
          </w:p>
          <w:p w14:paraId="033CEC9A" w14:textId="77777777" w:rsidR="00A07FC8" w:rsidRPr="00A07FC8" w:rsidRDefault="00A07FC8" w:rsidP="00A07FC8">
            <w:pPr>
              <w:snapToGrid w:val="0"/>
              <w:spacing w:before="60" w:after="40"/>
              <w:rPr>
                <w:rFonts w:ascii="Trebuchet MS" w:hAnsi="Trebuchet MS"/>
                <w:sz w:val="22"/>
                <w:szCs w:val="22"/>
              </w:rPr>
            </w:pPr>
          </w:p>
          <w:p w14:paraId="534D910F" w14:textId="77777777" w:rsidR="00A07FC8" w:rsidRPr="00A07FC8" w:rsidRDefault="00A07FC8" w:rsidP="00A07FC8">
            <w:pPr>
              <w:snapToGrid w:val="0"/>
              <w:spacing w:before="60" w:after="40"/>
              <w:rPr>
                <w:rFonts w:ascii="Trebuchet MS" w:hAnsi="Trebuchet MS"/>
                <w:sz w:val="22"/>
                <w:szCs w:val="22"/>
              </w:rPr>
            </w:pPr>
          </w:p>
        </w:tc>
        <w:tc>
          <w:tcPr>
            <w:tcW w:w="1296" w:type="dxa"/>
            <w:tcBorders>
              <w:top w:val="single" w:sz="4" w:space="0" w:color="000000"/>
              <w:left w:val="single" w:sz="4" w:space="0" w:color="000000"/>
              <w:bottom w:val="single" w:sz="4" w:space="0" w:color="000000"/>
            </w:tcBorders>
            <w:vAlign w:val="center"/>
          </w:tcPr>
          <w:p w14:paraId="61C2C05F" w14:textId="77777777" w:rsidR="00A07FC8" w:rsidRPr="00A07FC8" w:rsidRDefault="00A07FC8" w:rsidP="00A07FC8">
            <w:pPr>
              <w:snapToGrid w:val="0"/>
              <w:spacing w:before="60" w:after="40"/>
              <w:rPr>
                <w:rFonts w:ascii="Trebuchet MS" w:hAnsi="Trebuchet MS"/>
                <w:sz w:val="22"/>
                <w:szCs w:val="22"/>
              </w:rPr>
            </w:pPr>
          </w:p>
        </w:tc>
        <w:tc>
          <w:tcPr>
            <w:tcW w:w="1440" w:type="dxa"/>
            <w:gridSpan w:val="2"/>
            <w:tcBorders>
              <w:top w:val="single" w:sz="4" w:space="0" w:color="000000"/>
              <w:left w:val="single" w:sz="4" w:space="0" w:color="000000"/>
              <w:bottom w:val="single" w:sz="4" w:space="0" w:color="000000"/>
            </w:tcBorders>
            <w:vAlign w:val="center"/>
          </w:tcPr>
          <w:p w14:paraId="075AD7C7" w14:textId="77777777" w:rsidR="00A07FC8" w:rsidRPr="00A07FC8" w:rsidRDefault="00A07FC8" w:rsidP="00A07FC8">
            <w:pPr>
              <w:snapToGrid w:val="0"/>
              <w:spacing w:before="60" w:after="40"/>
              <w:rPr>
                <w:rFonts w:ascii="Trebuchet MS" w:hAnsi="Trebuchet MS"/>
                <w:sz w:val="22"/>
                <w:szCs w:val="22"/>
              </w:rPr>
            </w:pPr>
          </w:p>
        </w:tc>
        <w:tc>
          <w:tcPr>
            <w:tcW w:w="4209" w:type="dxa"/>
            <w:tcBorders>
              <w:top w:val="single" w:sz="4" w:space="0" w:color="000000"/>
              <w:left w:val="single" w:sz="4" w:space="0" w:color="000000"/>
              <w:bottom w:val="single" w:sz="4" w:space="0" w:color="000000"/>
              <w:right w:val="single" w:sz="4" w:space="0" w:color="000000"/>
            </w:tcBorders>
            <w:vAlign w:val="center"/>
          </w:tcPr>
          <w:p w14:paraId="4314A9E9" w14:textId="77777777" w:rsidR="00A07FC8" w:rsidRPr="00A07FC8" w:rsidRDefault="00A07FC8" w:rsidP="00A07FC8">
            <w:pPr>
              <w:snapToGrid w:val="0"/>
              <w:spacing w:before="60" w:after="40"/>
              <w:rPr>
                <w:rFonts w:ascii="Trebuchet MS" w:hAnsi="Trebuchet MS"/>
                <w:sz w:val="22"/>
                <w:szCs w:val="22"/>
              </w:rPr>
            </w:pPr>
          </w:p>
        </w:tc>
      </w:tr>
      <w:tr w:rsidR="00A07FC8" w:rsidRPr="00A07FC8" w14:paraId="1E9C3EF2" w14:textId="77777777" w:rsidTr="00BA5713">
        <w:trPr>
          <w:gridAfter w:val="1"/>
          <w:wAfter w:w="145" w:type="dxa"/>
        </w:trPr>
        <w:tc>
          <w:tcPr>
            <w:tcW w:w="2687" w:type="dxa"/>
            <w:tcBorders>
              <w:top w:val="single" w:sz="4" w:space="0" w:color="000000"/>
              <w:left w:val="single" w:sz="4" w:space="0" w:color="000000"/>
              <w:bottom w:val="single" w:sz="4" w:space="0" w:color="000000"/>
            </w:tcBorders>
            <w:vAlign w:val="center"/>
          </w:tcPr>
          <w:p w14:paraId="1541AF37" w14:textId="77777777" w:rsidR="00A07FC8" w:rsidRPr="00A07FC8" w:rsidRDefault="00A07FC8" w:rsidP="00A07FC8">
            <w:pPr>
              <w:snapToGrid w:val="0"/>
              <w:spacing w:before="60" w:after="40"/>
              <w:rPr>
                <w:rFonts w:ascii="Trebuchet MS" w:hAnsi="Trebuchet MS"/>
                <w:sz w:val="22"/>
                <w:szCs w:val="22"/>
              </w:rPr>
            </w:pPr>
          </w:p>
          <w:p w14:paraId="13EB8030" w14:textId="77777777" w:rsidR="00A07FC8" w:rsidRPr="00A07FC8" w:rsidRDefault="00A07FC8" w:rsidP="00A07FC8">
            <w:pPr>
              <w:snapToGrid w:val="0"/>
              <w:spacing w:before="60" w:after="40"/>
              <w:rPr>
                <w:rFonts w:ascii="Trebuchet MS" w:hAnsi="Trebuchet MS"/>
                <w:sz w:val="22"/>
                <w:szCs w:val="22"/>
              </w:rPr>
            </w:pPr>
          </w:p>
          <w:p w14:paraId="4CA1758C" w14:textId="77777777" w:rsidR="00A07FC8" w:rsidRPr="00A07FC8" w:rsidRDefault="00A07FC8" w:rsidP="00A07FC8">
            <w:pPr>
              <w:snapToGrid w:val="0"/>
              <w:spacing w:before="60" w:after="40"/>
              <w:rPr>
                <w:rFonts w:ascii="Trebuchet MS" w:hAnsi="Trebuchet MS"/>
                <w:sz w:val="22"/>
                <w:szCs w:val="22"/>
              </w:rPr>
            </w:pPr>
          </w:p>
          <w:p w14:paraId="692759F8" w14:textId="77777777" w:rsidR="00A07FC8" w:rsidRPr="00A07FC8" w:rsidRDefault="00A07FC8" w:rsidP="00A07FC8">
            <w:pPr>
              <w:snapToGrid w:val="0"/>
              <w:spacing w:before="60" w:after="40"/>
              <w:rPr>
                <w:rFonts w:ascii="Trebuchet MS" w:hAnsi="Trebuchet MS"/>
                <w:sz w:val="22"/>
                <w:szCs w:val="22"/>
              </w:rPr>
            </w:pPr>
          </w:p>
        </w:tc>
        <w:tc>
          <w:tcPr>
            <w:tcW w:w="1296" w:type="dxa"/>
            <w:tcBorders>
              <w:top w:val="single" w:sz="4" w:space="0" w:color="000000"/>
              <w:left w:val="single" w:sz="4" w:space="0" w:color="000000"/>
              <w:bottom w:val="single" w:sz="4" w:space="0" w:color="000000"/>
            </w:tcBorders>
            <w:vAlign w:val="center"/>
          </w:tcPr>
          <w:p w14:paraId="25B35E54" w14:textId="77777777" w:rsidR="00A07FC8" w:rsidRPr="00A07FC8" w:rsidRDefault="00A07FC8" w:rsidP="00A07FC8">
            <w:pPr>
              <w:snapToGrid w:val="0"/>
              <w:spacing w:before="60" w:after="40"/>
              <w:rPr>
                <w:rFonts w:ascii="Trebuchet MS" w:hAnsi="Trebuchet MS"/>
                <w:sz w:val="22"/>
                <w:szCs w:val="22"/>
              </w:rPr>
            </w:pPr>
          </w:p>
        </w:tc>
        <w:tc>
          <w:tcPr>
            <w:tcW w:w="1440" w:type="dxa"/>
            <w:gridSpan w:val="2"/>
            <w:tcBorders>
              <w:top w:val="single" w:sz="4" w:space="0" w:color="000000"/>
              <w:left w:val="single" w:sz="4" w:space="0" w:color="000000"/>
              <w:bottom w:val="single" w:sz="4" w:space="0" w:color="000000"/>
            </w:tcBorders>
            <w:vAlign w:val="center"/>
          </w:tcPr>
          <w:p w14:paraId="6D36912F" w14:textId="77777777" w:rsidR="00A07FC8" w:rsidRPr="00A07FC8" w:rsidRDefault="00A07FC8" w:rsidP="00A07FC8">
            <w:pPr>
              <w:snapToGrid w:val="0"/>
              <w:spacing w:before="60" w:after="40"/>
              <w:rPr>
                <w:rFonts w:ascii="Trebuchet MS" w:hAnsi="Trebuchet MS"/>
                <w:sz w:val="22"/>
                <w:szCs w:val="22"/>
              </w:rPr>
            </w:pPr>
          </w:p>
        </w:tc>
        <w:tc>
          <w:tcPr>
            <w:tcW w:w="4209" w:type="dxa"/>
            <w:tcBorders>
              <w:top w:val="single" w:sz="4" w:space="0" w:color="000000"/>
              <w:left w:val="single" w:sz="4" w:space="0" w:color="000000"/>
              <w:bottom w:val="single" w:sz="4" w:space="0" w:color="000000"/>
              <w:right w:val="single" w:sz="4" w:space="0" w:color="000000"/>
            </w:tcBorders>
            <w:vAlign w:val="center"/>
          </w:tcPr>
          <w:p w14:paraId="616C9BA7" w14:textId="77777777" w:rsidR="00A07FC8" w:rsidRPr="00A07FC8" w:rsidRDefault="00A07FC8" w:rsidP="00A07FC8">
            <w:pPr>
              <w:snapToGrid w:val="0"/>
              <w:spacing w:before="60" w:after="40"/>
              <w:rPr>
                <w:rFonts w:ascii="Trebuchet MS" w:hAnsi="Trebuchet MS"/>
                <w:sz w:val="22"/>
                <w:szCs w:val="22"/>
              </w:rPr>
            </w:pPr>
          </w:p>
        </w:tc>
      </w:tr>
      <w:tr w:rsidR="00A07FC8" w:rsidRPr="00A07FC8" w14:paraId="1BB38272" w14:textId="77777777" w:rsidTr="00BA5713">
        <w:trPr>
          <w:gridAfter w:val="1"/>
          <w:wAfter w:w="145" w:type="dxa"/>
        </w:trPr>
        <w:tc>
          <w:tcPr>
            <w:tcW w:w="2687" w:type="dxa"/>
            <w:tcBorders>
              <w:top w:val="single" w:sz="4" w:space="0" w:color="000000"/>
              <w:left w:val="single" w:sz="4" w:space="0" w:color="000000"/>
              <w:bottom w:val="single" w:sz="4" w:space="0" w:color="000000"/>
            </w:tcBorders>
            <w:vAlign w:val="center"/>
          </w:tcPr>
          <w:p w14:paraId="6B278541" w14:textId="77777777" w:rsidR="00A07FC8" w:rsidRPr="00A07FC8" w:rsidRDefault="00A07FC8" w:rsidP="00A07FC8">
            <w:pPr>
              <w:snapToGrid w:val="0"/>
              <w:spacing w:before="60" w:after="40"/>
              <w:rPr>
                <w:rFonts w:ascii="Trebuchet MS" w:hAnsi="Trebuchet MS"/>
                <w:sz w:val="22"/>
                <w:szCs w:val="22"/>
              </w:rPr>
            </w:pPr>
          </w:p>
          <w:p w14:paraId="6630096B" w14:textId="77777777" w:rsidR="00A07FC8" w:rsidRPr="00A07FC8" w:rsidRDefault="00A07FC8" w:rsidP="00A07FC8">
            <w:pPr>
              <w:snapToGrid w:val="0"/>
              <w:spacing w:before="60" w:after="40"/>
              <w:rPr>
                <w:rFonts w:ascii="Trebuchet MS" w:hAnsi="Trebuchet MS"/>
                <w:sz w:val="22"/>
                <w:szCs w:val="22"/>
              </w:rPr>
            </w:pPr>
          </w:p>
          <w:p w14:paraId="5BE642FC" w14:textId="77777777" w:rsidR="00A07FC8" w:rsidRPr="00A07FC8" w:rsidRDefault="00A07FC8" w:rsidP="00A07FC8">
            <w:pPr>
              <w:snapToGrid w:val="0"/>
              <w:spacing w:before="60" w:after="40"/>
              <w:rPr>
                <w:rFonts w:ascii="Trebuchet MS" w:hAnsi="Trebuchet MS"/>
                <w:sz w:val="22"/>
                <w:szCs w:val="22"/>
              </w:rPr>
            </w:pPr>
          </w:p>
          <w:p w14:paraId="2BA493B7" w14:textId="77777777" w:rsidR="00A07FC8" w:rsidRPr="00A07FC8" w:rsidRDefault="00A07FC8" w:rsidP="00A07FC8">
            <w:pPr>
              <w:snapToGrid w:val="0"/>
              <w:spacing w:before="60" w:after="40"/>
              <w:rPr>
                <w:rFonts w:ascii="Trebuchet MS" w:hAnsi="Trebuchet MS"/>
                <w:sz w:val="22"/>
                <w:szCs w:val="22"/>
              </w:rPr>
            </w:pPr>
          </w:p>
        </w:tc>
        <w:tc>
          <w:tcPr>
            <w:tcW w:w="1296" w:type="dxa"/>
            <w:tcBorders>
              <w:top w:val="single" w:sz="4" w:space="0" w:color="000000"/>
              <w:left w:val="single" w:sz="4" w:space="0" w:color="000000"/>
              <w:bottom w:val="single" w:sz="4" w:space="0" w:color="000000"/>
            </w:tcBorders>
            <w:vAlign w:val="center"/>
          </w:tcPr>
          <w:p w14:paraId="63C3A8F9" w14:textId="77777777" w:rsidR="00A07FC8" w:rsidRPr="00A07FC8" w:rsidRDefault="00A07FC8" w:rsidP="00A07FC8">
            <w:pPr>
              <w:snapToGrid w:val="0"/>
              <w:spacing w:before="60" w:after="40"/>
              <w:rPr>
                <w:rFonts w:ascii="Trebuchet MS" w:hAnsi="Trebuchet MS"/>
                <w:sz w:val="22"/>
                <w:szCs w:val="22"/>
              </w:rPr>
            </w:pPr>
          </w:p>
        </w:tc>
        <w:tc>
          <w:tcPr>
            <w:tcW w:w="1440" w:type="dxa"/>
            <w:gridSpan w:val="2"/>
            <w:tcBorders>
              <w:top w:val="single" w:sz="4" w:space="0" w:color="000000"/>
              <w:left w:val="single" w:sz="4" w:space="0" w:color="000000"/>
              <w:bottom w:val="single" w:sz="4" w:space="0" w:color="000000"/>
            </w:tcBorders>
            <w:vAlign w:val="center"/>
          </w:tcPr>
          <w:p w14:paraId="64363BF6" w14:textId="77777777" w:rsidR="00A07FC8" w:rsidRPr="00A07FC8" w:rsidRDefault="00A07FC8" w:rsidP="00A07FC8">
            <w:pPr>
              <w:snapToGrid w:val="0"/>
              <w:spacing w:before="60" w:after="40"/>
              <w:rPr>
                <w:rFonts w:ascii="Trebuchet MS" w:hAnsi="Trebuchet MS"/>
                <w:sz w:val="22"/>
                <w:szCs w:val="22"/>
              </w:rPr>
            </w:pPr>
          </w:p>
        </w:tc>
        <w:tc>
          <w:tcPr>
            <w:tcW w:w="4209" w:type="dxa"/>
            <w:tcBorders>
              <w:top w:val="single" w:sz="4" w:space="0" w:color="000000"/>
              <w:left w:val="single" w:sz="4" w:space="0" w:color="000000"/>
              <w:bottom w:val="single" w:sz="4" w:space="0" w:color="000000"/>
              <w:right w:val="single" w:sz="4" w:space="0" w:color="000000"/>
            </w:tcBorders>
            <w:vAlign w:val="center"/>
          </w:tcPr>
          <w:p w14:paraId="0FA72E9A" w14:textId="77777777" w:rsidR="00A07FC8" w:rsidRPr="00A07FC8" w:rsidRDefault="00A07FC8" w:rsidP="00A07FC8">
            <w:pPr>
              <w:snapToGrid w:val="0"/>
              <w:spacing w:before="60" w:after="40"/>
              <w:rPr>
                <w:rFonts w:ascii="Trebuchet MS" w:hAnsi="Trebuchet MS"/>
                <w:sz w:val="22"/>
                <w:szCs w:val="22"/>
              </w:rPr>
            </w:pPr>
          </w:p>
        </w:tc>
      </w:tr>
      <w:tr w:rsidR="00A07FC8" w:rsidRPr="00A07FC8" w14:paraId="2A780D1D" w14:textId="77777777" w:rsidTr="00BA5713">
        <w:tc>
          <w:tcPr>
            <w:tcW w:w="4888" w:type="dxa"/>
            <w:gridSpan w:val="3"/>
            <w:vAlign w:val="center"/>
          </w:tcPr>
          <w:p w14:paraId="50A0013E" w14:textId="77777777" w:rsidR="00A07FC8" w:rsidRPr="00A07FC8" w:rsidRDefault="00A07FC8" w:rsidP="00A07FC8">
            <w:pPr>
              <w:snapToGrid w:val="0"/>
              <w:spacing w:before="60" w:after="40"/>
              <w:rPr>
                <w:rFonts w:ascii="Trebuchet MS" w:hAnsi="Trebuchet MS"/>
                <w:sz w:val="22"/>
                <w:szCs w:val="22"/>
              </w:rPr>
            </w:pPr>
          </w:p>
          <w:p w14:paraId="255C7959" w14:textId="77777777" w:rsidR="00A07FC8" w:rsidRPr="00A07FC8" w:rsidRDefault="00A07FC8" w:rsidP="00A07FC8">
            <w:pPr>
              <w:snapToGrid w:val="0"/>
              <w:spacing w:before="60" w:after="40"/>
              <w:rPr>
                <w:rFonts w:ascii="Trebuchet MS" w:hAnsi="Trebuchet MS"/>
                <w:sz w:val="22"/>
                <w:szCs w:val="22"/>
              </w:rPr>
            </w:pPr>
          </w:p>
          <w:p w14:paraId="67A80C4B" w14:textId="77777777" w:rsidR="00A07FC8" w:rsidRPr="00A07FC8" w:rsidRDefault="00A07FC8" w:rsidP="00A07FC8">
            <w:pPr>
              <w:snapToGrid w:val="0"/>
              <w:spacing w:before="60" w:after="40"/>
              <w:rPr>
                <w:rFonts w:ascii="Trebuchet MS" w:hAnsi="Trebuchet MS"/>
                <w:sz w:val="22"/>
                <w:szCs w:val="22"/>
              </w:rPr>
            </w:pPr>
          </w:p>
          <w:p w14:paraId="34EC8598" w14:textId="77777777" w:rsidR="00A07FC8" w:rsidRPr="00A07FC8" w:rsidRDefault="00A07FC8" w:rsidP="00A07FC8">
            <w:pPr>
              <w:snapToGrid w:val="0"/>
              <w:spacing w:before="60" w:after="40"/>
              <w:rPr>
                <w:rFonts w:ascii="Trebuchet MS" w:hAnsi="Trebuchet MS"/>
                <w:sz w:val="22"/>
                <w:szCs w:val="22"/>
              </w:rPr>
            </w:pPr>
          </w:p>
          <w:p w14:paraId="70CDE4B8" w14:textId="77777777" w:rsidR="00A07FC8" w:rsidRPr="00A07FC8" w:rsidRDefault="00A07FC8" w:rsidP="00A07FC8">
            <w:pPr>
              <w:snapToGrid w:val="0"/>
              <w:spacing w:before="60" w:after="40"/>
              <w:rPr>
                <w:rFonts w:ascii="Trebuchet MS" w:hAnsi="Trebuchet MS"/>
                <w:sz w:val="22"/>
                <w:szCs w:val="22"/>
              </w:rPr>
            </w:pPr>
            <w:r w:rsidRPr="00A07FC8">
              <w:rPr>
                <w:rFonts w:ascii="Trebuchet MS" w:hAnsi="Trebuchet MS"/>
                <w:sz w:val="22"/>
                <w:szCs w:val="22"/>
              </w:rPr>
              <w:t>Kraj in datum:</w:t>
            </w:r>
          </w:p>
        </w:tc>
        <w:tc>
          <w:tcPr>
            <w:tcW w:w="4889" w:type="dxa"/>
            <w:gridSpan w:val="3"/>
            <w:vAlign w:val="center"/>
          </w:tcPr>
          <w:p w14:paraId="25CC5225" w14:textId="77777777" w:rsidR="00A07FC8" w:rsidRPr="00A07FC8" w:rsidRDefault="00A07FC8" w:rsidP="00A07FC8">
            <w:pPr>
              <w:snapToGrid w:val="0"/>
              <w:spacing w:before="60" w:after="40"/>
              <w:rPr>
                <w:rFonts w:ascii="Trebuchet MS" w:hAnsi="Trebuchet MS"/>
                <w:sz w:val="22"/>
                <w:szCs w:val="22"/>
              </w:rPr>
            </w:pPr>
            <w:r w:rsidRPr="00A07FC8">
              <w:rPr>
                <w:rFonts w:ascii="Trebuchet MS" w:hAnsi="Trebuchet MS"/>
                <w:sz w:val="22"/>
                <w:szCs w:val="22"/>
              </w:rPr>
              <w:t>Ime in priimek zakonitega zastopnika:</w:t>
            </w:r>
          </w:p>
        </w:tc>
      </w:tr>
      <w:tr w:rsidR="00A07FC8" w:rsidRPr="00A07FC8" w14:paraId="66216D52" w14:textId="77777777" w:rsidTr="00BA5713">
        <w:tc>
          <w:tcPr>
            <w:tcW w:w="4888" w:type="dxa"/>
            <w:gridSpan w:val="3"/>
            <w:vAlign w:val="center"/>
          </w:tcPr>
          <w:p w14:paraId="5A9BE9CD" w14:textId="77777777" w:rsidR="00A07FC8" w:rsidRPr="00A07FC8" w:rsidRDefault="00A07FC8" w:rsidP="00A07FC8">
            <w:pPr>
              <w:snapToGrid w:val="0"/>
              <w:spacing w:before="60" w:after="40"/>
              <w:rPr>
                <w:rFonts w:ascii="Trebuchet MS" w:hAnsi="Trebuchet MS"/>
                <w:sz w:val="22"/>
                <w:szCs w:val="22"/>
              </w:rPr>
            </w:pPr>
            <w:r w:rsidRPr="00A07FC8">
              <w:rPr>
                <w:rFonts w:ascii="Trebuchet MS" w:hAnsi="Trebuchet MS"/>
                <w:sz w:val="22"/>
                <w:szCs w:val="22"/>
              </w:rPr>
              <w:t>____________________________</w:t>
            </w:r>
          </w:p>
        </w:tc>
        <w:tc>
          <w:tcPr>
            <w:tcW w:w="4889" w:type="dxa"/>
            <w:gridSpan w:val="3"/>
            <w:vAlign w:val="center"/>
          </w:tcPr>
          <w:p w14:paraId="2A653644" w14:textId="77777777" w:rsidR="00A07FC8" w:rsidRPr="00A07FC8" w:rsidRDefault="00A07FC8" w:rsidP="00A07FC8">
            <w:pPr>
              <w:snapToGrid w:val="0"/>
              <w:spacing w:before="60" w:after="40"/>
              <w:rPr>
                <w:rFonts w:ascii="Trebuchet MS" w:hAnsi="Trebuchet MS"/>
                <w:sz w:val="22"/>
                <w:szCs w:val="22"/>
              </w:rPr>
            </w:pPr>
            <w:r w:rsidRPr="00A07FC8">
              <w:rPr>
                <w:rFonts w:ascii="Trebuchet MS" w:hAnsi="Trebuchet MS"/>
                <w:sz w:val="22"/>
                <w:szCs w:val="22"/>
              </w:rPr>
              <w:t>______________________________</w:t>
            </w:r>
          </w:p>
          <w:p w14:paraId="07DF8B8C" w14:textId="77777777" w:rsidR="00A07FC8" w:rsidRPr="00A07FC8" w:rsidRDefault="00A07FC8" w:rsidP="00A07FC8">
            <w:pPr>
              <w:snapToGrid w:val="0"/>
              <w:spacing w:before="60" w:after="40"/>
              <w:rPr>
                <w:rFonts w:ascii="Trebuchet MS" w:hAnsi="Trebuchet MS"/>
                <w:sz w:val="22"/>
                <w:szCs w:val="22"/>
              </w:rPr>
            </w:pPr>
          </w:p>
          <w:p w14:paraId="25F94038" w14:textId="77777777" w:rsidR="00A07FC8" w:rsidRPr="00A07FC8" w:rsidRDefault="00A07FC8" w:rsidP="00A07FC8">
            <w:pPr>
              <w:snapToGrid w:val="0"/>
              <w:spacing w:before="60" w:after="40"/>
              <w:rPr>
                <w:rFonts w:ascii="Trebuchet MS" w:hAnsi="Trebuchet MS"/>
                <w:sz w:val="22"/>
                <w:szCs w:val="22"/>
              </w:rPr>
            </w:pPr>
            <w:r w:rsidRPr="00A07FC8">
              <w:rPr>
                <w:rFonts w:ascii="Trebuchet MS" w:hAnsi="Trebuchet MS"/>
                <w:sz w:val="22"/>
                <w:szCs w:val="22"/>
              </w:rPr>
              <w:t>Podpis zakonitega zastopnika in žig:</w:t>
            </w:r>
          </w:p>
        </w:tc>
      </w:tr>
      <w:tr w:rsidR="00A07FC8" w:rsidRPr="00A07FC8" w14:paraId="4E13ECE5" w14:textId="77777777" w:rsidTr="00BA5713">
        <w:tc>
          <w:tcPr>
            <w:tcW w:w="4888" w:type="dxa"/>
            <w:gridSpan w:val="3"/>
            <w:vAlign w:val="center"/>
          </w:tcPr>
          <w:p w14:paraId="2B6BDFD9" w14:textId="77777777" w:rsidR="00A07FC8" w:rsidRPr="00A07FC8" w:rsidRDefault="00A07FC8" w:rsidP="00A07FC8">
            <w:pPr>
              <w:snapToGrid w:val="0"/>
              <w:spacing w:before="60" w:after="40"/>
              <w:rPr>
                <w:rFonts w:ascii="Trebuchet MS" w:hAnsi="Trebuchet MS"/>
                <w:sz w:val="22"/>
                <w:szCs w:val="22"/>
              </w:rPr>
            </w:pPr>
          </w:p>
        </w:tc>
        <w:tc>
          <w:tcPr>
            <w:tcW w:w="4889" w:type="dxa"/>
            <w:gridSpan w:val="3"/>
            <w:vAlign w:val="center"/>
          </w:tcPr>
          <w:p w14:paraId="64774160" w14:textId="77777777" w:rsidR="00A07FC8" w:rsidRPr="00A07FC8" w:rsidRDefault="00A07FC8" w:rsidP="00A07FC8">
            <w:pPr>
              <w:snapToGrid w:val="0"/>
              <w:spacing w:before="60" w:after="40"/>
              <w:rPr>
                <w:rFonts w:ascii="Trebuchet MS" w:hAnsi="Trebuchet MS"/>
                <w:sz w:val="22"/>
                <w:szCs w:val="22"/>
              </w:rPr>
            </w:pPr>
            <w:r w:rsidRPr="00A07FC8">
              <w:rPr>
                <w:rFonts w:ascii="Trebuchet MS" w:hAnsi="Trebuchet MS"/>
                <w:sz w:val="22"/>
                <w:szCs w:val="22"/>
              </w:rPr>
              <w:t>______________________________</w:t>
            </w:r>
          </w:p>
        </w:tc>
      </w:tr>
      <w:tr w:rsidR="00A07FC8" w:rsidRPr="00A07FC8" w14:paraId="30CCA829" w14:textId="77777777" w:rsidTr="00BA5713">
        <w:tc>
          <w:tcPr>
            <w:tcW w:w="4888" w:type="dxa"/>
            <w:gridSpan w:val="3"/>
            <w:vAlign w:val="center"/>
          </w:tcPr>
          <w:p w14:paraId="6D73F20B" w14:textId="77777777" w:rsidR="00A07FC8" w:rsidRPr="00A07FC8" w:rsidRDefault="00A07FC8" w:rsidP="00A07FC8">
            <w:pPr>
              <w:rPr>
                <w:rFonts w:ascii="Trebuchet MS" w:hAnsi="Trebuchet MS"/>
                <w:sz w:val="22"/>
                <w:szCs w:val="22"/>
              </w:rPr>
            </w:pPr>
          </w:p>
        </w:tc>
        <w:tc>
          <w:tcPr>
            <w:tcW w:w="4889" w:type="dxa"/>
            <w:gridSpan w:val="3"/>
            <w:vAlign w:val="center"/>
          </w:tcPr>
          <w:p w14:paraId="14197C92" w14:textId="77777777" w:rsidR="00A07FC8" w:rsidRPr="00A07FC8" w:rsidRDefault="00A07FC8" w:rsidP="00A07FC8">
            <w:pPr>
              <w:snapToGrid w:val="0"/>
              <w:spacing w:before="60" w:after="40"/>
              <w:rPr>
                <w:rFonts w:ascii="Trebuchet MS" w:hAnsi="Trebuchet MS"/>
                <w:sz w:val="22"/>
                <w:szCs w:val="22"/>
              </w:rPr>
            </w:pPr>
          </w:p>
        </w:tc>
      </w:tr>
      <w:tr w:rsidR="00A07FC8" w:rsidRPr="00A07FC8" w14:paraId="4729E77B" w14:textId="77777777" w:rsidTr="00BA5713">
        <w:tc>
          <w:tcPr>
            <w:tcW w:w="4888" w:type="dxa"/>
            <w:gridSpan w:val="3"/>
            <w:vAlign w:val="center"/>
          </w:tcPr>
          <w:p w14:paraId="365BEC6F" w14:textId="77777777" w:rsidR="00A07FC8" w:rsidRPr="00A07FC8" w:rsidRDefault="00A07FC8" w:rsidP="00A07FC8">
            <w:pPr>
              <w:snapToGrid w:val="0"/>
              <w:spacing w:before="60" w:after="40"/>
              <w:rPr>
                <w:rFonts w:ascii="Trebuchet MS" w:hAnsi="Trebuchet MS"/>
                <w:sz w:val="22"/>
                <w:szCs w:val="22"/>
              </w:rPr>
            </w:pPr>
          </w:p>
          <w:p w14:paraId="7F8A395C" w14:textId="77777777" w:rsidR="00A07FC8" w:rsidRPr="00A07FC8" w:rsidRDefault="00A07FC8" w:rsidP="00A07FC8">
            <w:pPr>
              <w:snapToGrid w:val="0"/>
              <w:spacing w:before="60" w:after="40"/>
              <w:rPr>
                <w:rFonts w:ascii="Trebuchet MS" w:hAnsi="Trebuchet MS"/>
                <w:sz w:val="22"/>
                <w:szCs w:val="22"/>
              </w:rPr>
            </w:pPr>
          </w:p>
          <w:p w14:paraId="74C772DC" w14:textId="77777777" w:rsidR="00A07FC8" w:rsidRPr="00A07FC8" w:rsidRDefault="00A07FC8" w:rsidP="00A07FC8">
            <w:pPr>
              <w:snapToGrid w:val="0"/>
              <w:spacing w:before="60" w:after="40"/>
              <w:rPr>
                <w:rFonts w:ascii="Trebuchet MS" w:hAnsi="Trebuchet MS"/>
                <w:sz w:val="22"/>
                <w:szCs w:val="22"/>
              </w:rPr>
            </w:pPr>
          </w:p>
        </w:tc>
        <w:tc>
          <w:tcPr>
            <w:tcW w:w="4889" w:type="dxa"/>
            <w:gridSpan w:val="3"/>
            <w:vAlign w:val="center"/>
          </w:tcPr>
          <w:p w14:paraId="228E4641" w14:textId="77777777" w:rsidR="00A07FC8" w:rsidRPr="00A07FC8" w:rsidRDefault="00A07FC8" w:rsidP="00A07FC8">
            <w:pPr>
              <w:snapToGrid w:val="0"/>
              <w:spacing w:before="60" w:after="40"/>
              <w:rPr>
                <w:rFonts w:ascii="Trebuchet MS" w:hAnsi="Trebuchet MS"/>
                <w:sz w:val="22"/>
                <w:szCs w:val="22"/>
              </w:rPr>
            </w:pPr>
          </w:p>
        </w:tc>
      </w:tr>
    </w:tbl>
    <w:p w14:paraId="2DA2388B" w14:textId="77777777" w:rsidR="00A07FC8" w:rsidRPr="00A07FC8" w:rsidRDefault="00A07FC8" w:rsidP="00A07FC8">
      <w:pPr>
        <w:tabs>
          <w:tab w:val="left" w:pos="1005"/>
        </w:tabs>
        <w:jc w:val="both"/>
        <w:rPr>
          <w:rFonts w:ascii="Trebuchet MS" w:hAnsi="Trebuchet MS"/>
          <w:b/>
          <w:bCs/>
          <w:sz w:val="22"/>
          <w:szCs w:val="22"/>
        </w:rPr>
      </w:pPr>
    </w:p>
    <w:p w14:paraId="436004B0" w14:textId="720684CE" w:rsidR="00A07FC8" w:rsidRPr="00A07FC8" w:rsidRDefault="00A07FC8" w:rsidP="00A07FC8">
      <w:pPr>
        <w:tabs>
          <w:tab w:val="left" w:pos="1005"/>
        </w:tabs>
        <w:jc w:val="both"/>
        <w:rPr>
          <w:rFonts w:ascii="Trebuchet MS" w:hAnsi="Trebuchet MS"/>
          <w:b/>
          <w:bCs/>
          <w:sz w:val="22"/>
          <w:szCs w:val="22"/>
        </w:rPr>
      </w:pPr>
      <w:r w:rsidRPr="00A07FC8">
        <w:rPr>
          <w:rFonts w:ascii="Trebuchet MS" w:hAnsi="Trebuchet MS"/>
          <w:b/>
          <w:bCs/>
          <w:sz w:val="22"/>
          <w:szCs w:val="22"/>
        </w:rPr>
        <w:t>* Ponudnik mora izpolnjen</w:t>
      </w:r>
      <w:r w:rsidR="00A821A1">
        <w:rPr>
          <w:rFonts w:ascii="Trebuchet MS" w:hAnsi="Trebuchet MS"/>
          <w:b/>
          <w:bCs/>
          <w:sz w:val="22"/>
          <w:szCs w:val="22"/>
        </w:rPr>
        <w:t>a</w:t>
      </w:r>
      <w:r w:rsidRPr="00A07FC8">
        <w:rPr>
          <w:rFonts w:ascii="Trebuchet MS" w:hAnsi="Trebuchet MS"/>
          <w:b/>
          <w:bCs/>
          <w:sz w:val="22"/>
          <w:szCs w:val="22"/>
        </w:rPr>
        <w:t xml:space="preserve"> obrazc</w:t>
      </w:r>
      <w:r w:rsidR="00A821A1">
        <w:rPr>
          <w:rFonts w:ascii="Trebuchet MS" w:hAnsi="Trebuchet MS"/>
          <w:b/>
          <w:bCs/>
          <w:sz w:val="22"/>
          <w:szCs w:val="22"/>
        </w:rPr>
        <w:t>a Obr_5 in Obr_5a</w:t>
      </w:r>
      <w:r w:rsidRPr="00A07FC8">
        <w:rPr>
          <w:rFonts w:ascii="Trebuchet MS" w:hAnsi="Trebuchet MS"/>
          <w:b/>
          <w:bCs/>
          <w:sz w:val="22"/>
          <w:szCs w:val="22"/>
        </w:rPr>
        <w:t xml:space="preserve"> priložiti ponudbi samo v primeru, če gre za skupno ponudbo. </w:t>
      </w:r>
      <w:r w:rsidR="00EC4D96">
        <w:rPr>
          <w:rFonts w:ascii="Trebuchet MS" w:hAnsi="Trebuchet MS"/>
          <w:b/>
          <w:bCs/>
          <w:sz w:val="22"/>
          <w:szCs w:val="22"/>
        </w:rPr>
        <w:t>V primeru skupne ponudbe se z</w:t>
      </w:r>
      <w:r w:rsidRPr="00A07FC8">
        <w:rPr>
          <w:rFonts w:ascii="Trebuchet MS" w:hAnsi="Trebuchet MS"/>
          <w:b/>
          <w:bCs/>
          <w:sz w:val="22"/>
          <w:szCs w:val="22"/>
        </w:rPr>
        <w:t xml:space="preserve">a vse </w:t>
      </w:r>
      <w:proofErr w:type="spellStart"/>
      <w:r w:rsidRPr="00A07FC8">
        <w:rPr>
          <w:rFonts w:ascii="Trebuchet MS" w:hAnsi="Trebuchet MS"/>
          <w:b/>
          <w:bCs/>
          <w:sz w:val="22"/>
          <w:szCs w:val="22"/>
        </w:rPr>
        <w:t>soponudnike</w:t>
      </w:r>
      <w:proofErr w:type="spellEnd"/>
      <w:r w:rsidRPr="00A07FC8">
        <w:rPr>
          <w:rFonts w:ascii="Trebuchet MS" w:hAnsi="Trebuchet MS"/>
          <w:b/>
          <w:bCs/>
          <w:sz w:val="22"/>
          <w:szCs w:val="22"/>
        </w:rPr>
        <w:t xml:space="preserve"> izpolni</w:t>
      </w:r>
      <w:r w:rsidR="00EC4D96">
        <w:rPr>
          <w:rFonts w:ascii="Trebuchet MS" w:hAnsi="Trebuchet MS"/>
          <w:b/>
          <w:bCs/>
          <w:sz w:val="22"/>
          <w:szCs w:val="22"/>
        </w:rPr>
        <w:t xml:space="preserve"> samo</w:t>
      </w:r>
      <w:r w:rsidRPr="00A07FC8">
        <w:rPr>
          <w:rFonts w:ascii="Trebuchet MS" w:hAnsi="Trebuchet MS"/>
          <w:b/>
          <w:bCs/>
          <w:sz w:val="22"/>
          <w:szCs w:val="22"/>
        </w:rPr>
        <w:t xml:space="preserve"> en obrazec</w:t>
      </w:r>
      <w:r w:rsidR="00EC4D96">
        <w:rPr>
          <w:rFonts w:ascii="Trebuchet MS" w:hAnsi="Trebuchet MS"/>
          <w:b/>
          <w:bCs/>
          <w:sz w:val="22"/>
          <w:szCs w:val="22"/>
        </w:rPr>
        <w:t xml:space="preserve"> Obr_5 in Obr_5a</w:t>
      </w:r>
      <w:r w:rsidRPr="00A07FC8">
        <w:rPr>
          <w:rFonts w:ascii="Trebuchet MS" w:hAnsi="Trebuchet MS"/>
          <w:b/>
          <w:bCs/>
          <w:sz w:val="22"/>
          <w:szCs w:val="22"/>
        </w:rPr>
        <w:t xml:space="preserve">. </w:t>
      </w:r>
    </w:p>
    <w:p w14:paraId="55A0A5C2" w14:textId="77777777" w:rsidR="00A07FC8" w:rsidRPr="00A07FC8" w:rsidRDefault="00A07FC8" w:rsidP="00A07FC8">
      <w:pPr>
        <w:pageBreakBefore/>
        <w:autoSpaceDE w:val="0"/>
        <w:rPr>
          <w:rFonts w:ascii="Trebuchet MS" w:hAnsi="Trebuchet MS"/>
          <w:b/>
          <w:bCs/>
          <w:sz w:val="22"/>
          <w:szCs w:val="22"/>
          <w:shd w:val="clear" w:color="auto" w:fill="D9D9D9"/>
        </w:rPr>
      </w:pPr>
      <w:r w:rsidRPr="00A07FC8">
        <w:rPr>
          <w:rFonts w:ascii="Trebuchet MS" w:hAnsi="Trebuchet MS"/>
          <w:b/>
          <w:bCs/>
          <w:sz w:val="22"/>
          <w:szCs w:val="22"/>
          <w:highlight w:val="lightGray"/>
          <w:shd w:val="clear" w:color="auto" w:fill="D9D9D9"/>
        </w:rPr>
        <w:lastRenderedPageBreak/>
        <w:t>Obr_5a</w:t>
      </w:r>
    </w:p>
    <w:p w14:paraId="0F03EACE" w14:textId="77777777" w:rsidR="00A07FC8" w:rsidRPr="00A07FC8" w:rsidRDefault="00A07FC8" w:rsidP="00A07FC8">
      <w:pPr>
        <w:jc w:val="center"/>
        <w:rPr>
          <w:rFonts w:ascii="Trebuchet MS" w:hAnsi="Trebuchet MS"/>
          <w:b/>
          <w:bCs/>
          <w:sz w:val="22"/>
          <w:szCs w:val="22"/>
        </w:rPr>
      </w:pPr>
      <w:r w:rsidRPr="00A07FC8">
        <w:rPr>
          <w:rFonts w:ascii="Trebuchet MS" w:hAnsi="Trebuchet MS"/>
          <w:b/>
          <w:bCs/>
          <w:sz w:val="22"/>
          <w:szCs w:val="22"/>
        </w:rPr>
        <w:t>POOBLASTILO ZA PODPIS SKUPNE PONUDBE</w:t>
      </w:r>
    </w:p>
    <w:p w14:paraId="2453A6D2" w14:textId="77777777" w:rsidR="00A07FC8" w:rsidRPr="00A07FC8" w:rsidRDefault="00A07FC8" w:rsidP="00A07FC8">
      <w:pPr>
        <w:tabs>
          <w:tab w:val="left" w:pos="1005"/>
        </w:tabs>
        <w:jc w:val="both"/>
        <w:rPr>
          <w:rFonts w:ascii="Trebuchet MS" w:hAnsi="Trebuchet MS"/>
          <w:sz w:val="22"/>
          <w:szCs w:val="22"/>
        </w:rPr>
      </w:pPr>
    </w:p>
    <w:p w14:paraId="383392CB" w14:textId="77777777" w:rsidR="00A07FC8" w:rsidRPr="00A07FC8" w:rsidRDefault="00A07FC8" w:rsidP="00A07FC8">
      <w:pPr>
        <w:rPr>
          <w:rFonts w:ascii="Trebuchet MS" w:hAnsi="Trebuchet MS"/>
          <w:sz w:val="22"/>
          <w:szCs w:val="22"/>
        </w:rPr>
      </w:pPr>
      <w:r w:rsidRPr="00A07FC8">
        <w:rPr>
          <w:rFonts w:ascii="Trebuchet MS" w:hAnsi="Trebuchet MS"/>
          <w:sz w:val="22"/>
          <w:szCs w:val="22"/>
        </w:rPr>
        <w:t>Ponudnik: ____________________________________________________________________,</w:t>
      </w:r>
    </w:p>
    <w:p w14:paraId="2D933AAE" w14:textId="77777777" w:rsidR="00A07FC8" w:rsidRPr="00A07FC8" w:rsidRDefault="00A07FC8" w:rsidP="00A07FC8">
      <w:pPr>
        <w:jc w:val="center"/>
        <w:rPr>
          <w:rFonts w:ascii="Trebuchet MS" w:hAnsi="Trebuchet MS"/>
          <w:i/>
          <w:iCs/>
          <w:sz w:val="22"/>
          <w:szCs w:val="22"/>
        </w:rPr>
      </w:pPr>
      <w:r w:rsidRPr="00A07FC8">
        <w:rPr>
          <w:rFonts w:ascii="Trebuchet MS" w:hAnsi="Trebuchet MS"/>
          <w:i/>
          <w:iCs/>
          <w:sz w:val="22"/>
          <w:szCs w:val="22"/>
        </w:rPr>
        <w:t>(firma in sedež ponudnika)</w:t>
      </w:r>
    </w:p>
    <w:p w14:paraId="043F0340" w14:textId="77777777" w:rsidR="00A07FC8" w:rsidRPr="00A07FC8" w:rsidRDefault="00A07FC8" w:rsidP="00A07FC8">
      <w:pPr>
        <w:tabs>
          <w:tab w:val="left" w:pos="1005"/>
        </w:tabs>
        <w:jc w:val="both"/>
        <w:rPr>
          <w:rFonts w:ascii="Trebuchet MS" w:hAnsi="Trebuchet MS"/>
          <w:sz w:val="22"/>
          <w:szCs w:val="22"/>
        </w:rPr>
      </w:pPr>
      <w:r w:rsidRPr="00A07FC8">
        <w:rPr>
          <w:rFonts w:ascii="Trebuchet MS" w:hAnsi="Trebuchet MS"/>
          <w:sz w:val="22"/>
          <w:szCs w:val="22"/>
        </w:rPr>
        <w:t>katerega zakoniti zastopnik je ____________________________________________________</w:t>
      </w:r>
    </w:p>
    <w:p w14:paraId="006C6028" w14:textId="77777777" w:rsidR="00A07FC8" w:rsidRPr="00A07FC8" w:rsidRDefault="00A07FC8" w:rsidP="00A07FC8">
      <w:pPr>
        <w:jc w:val="center"/>
        <w:rPr>
          <w:rFonts w:ascii="Trebuchet MS" w:hAnsi="Trebuchet MS"/>
          <w:i/>
          <w:iCs/>
          <w:sz w:val="22"/>
          <w:szCs w:val="22"/>
        </w:rPr>
      </w:pPr>
      <w:r w:rsidRPr="00A07FC8">
        <w:rPr>
          <w:rFonts w:ascii="Trebuchet MS" w:hAnsi="Trebuchet MS"/>
          <w:i/>
          <w:iCs/>
          <w:sz w:val="22"/>
          <w:szCs w:val="22"/>
        </w:rPr>
        <w:t xml:space="preserve">                                          (ime, priimek in naziv zakonitega zastopnika)</w:t>
      </w:r>
    </w:p>
    <w:p w14:paraId="58B190F5" w14:textId="77777777" w:rsidR="00A07FC8" w:rsidRPr="00A07FC8" w:rsidRDefault="00A07FC8" w:rsidP="00A07FC8">
      <w:pPr>
        <w:pBdr>
          <w:bottom w:val="single" w:sz="12" w:space="1" w:color="auto"/>
        </w:pBdr>
        <w:tabs>
          <w:tab w:val="left" w:pos="1005"/>
        </w:tabs>
        <w:jc w:val="both"/>
        <w:rPr>
          <w:rFonts w:ascii="Trebuchet MS" w:hAnsi="Trebuchet MS"/>
          <w:sz w:val="22"/>
          <w:szCs w:val="22"/>
        </w:rPr>
      </w:pPr>
    </w:p>
    <w:p w14:paraId="2F12EA36" w14:textId="77777777" w:rsidR="00A07FC8" w:rsidRPr="00A07FC8" w:rsidRDefault="00A07FC8" w:rsidP="00A07FC8">
      <w:pPr>
        <w:rPr>
          <w:rFonts w:ascii="Trebuchet MS" w:hAnsi="Trebuchet MS"/>
          <w:sz w:val="22"/>
          <w:szCs w:val="22"/>
        </w:rPr>
      </w:pPr>
    </w:p>
    <w:p w14:paraId="03AFEB71" w14:textId="77777777" w:rsidR="00A07FC8" w:rsidRPr="00A07FC8" w:rsidRDefault="00A07FC8" w:rsidP="00A07FC8">
      <w:pPr>
        <w:rPr>
          <w:rFonts w:ascii="Trebuchet MS" w:hAnsi="Trebuchet MS"/>
          <w:sz w:val="22"/>
          <w:szCs w:val="22"/>
        </w:rPr>
      </w:pPr>
      <w:r w:rsidRPr="00A07FC8">
        <w:rPr>
          <w:rFonts w:ascii="Trebuchet MS" w:hAnsi="Trebuchet MS"/>
          <w:sz w:val="22"/>
          <w:szCs w:val="22"/>
        </w:rPr>
        <w:t>Ponudnik: ____________________________________________________________________,</w:t>
      </w:r>
    </w:p>
    <w:p w14:paraId="0EE80F04" w14:textId="77777777" w:rsidR="00A07FC8" w:rsidRPr="00A07FC8" w:rsidRDefault="00A07FC8" w:rsidP="00A07FC8">
      <w:pPr>
        <w:jc w:val="center"/>
        <w:rPr>
          <w:rFonts w:ascii="Trebuchet MS" w:hAnsi="Trebuchet MS"/>
          <w:i/>
          <w:iCs/>
          <w:sz w:val="22"/>
          <w:szCs w:val="22"/>
        </w:rPr>
      </w:pPr>
      <w:r w:rsidRPr="00A07FC8">
        <w:rPr>
          <w:rFonts w:ascii="Trebuchet MS" w:hAnsi="Trebuchet MS"/>
          <w:i/>
          <w:iCs/>
          <w:sz w:val="22"/>
          <w:szCs w:val="22"/>
        </w:rPr>
        <w:t>(firma in sedež ponudnika)</w:t>
      </w:r>
    </w:p>
    <w:p w14:paraId="7794D26F" w14:textId="77777777" w:rsidR="00A07FC8" w:rsidRPr="00A07FC8" w:rsidRDefault="00A07FC8" w:rsidP="00A07FC8">
      <w:pPr>
        <w:tabs>
          <w:tab w:val="left" w:pos="1005"/>
        </w:tabs>
        <w:jc w:val="both"/>
        <w:rPr>
          <w:rFonts w:ascii="Trebuchet MS" w:hAnsi="Trebuchet MS"/>
          <w:sz w:val="22"/>
          <w:szCs w:val="22"/>
        </w:rPr>
      </w:pPr>
    </w:p>
    <w:p w14:paraId="2359DF31" w14:textId="77777777" w:rsidR="00A07FC8" w:rsidRPr="00A07FC8" w:rsidRDefault="00A07FC8" w:rsidP="00A07FC8">
      <w:pPr>
        <w:tabs>
          <w:tab w:val="left" w:pos="1005"/>
        </w:tabs>
        <w:rPr>
          <w:rFonts w:ascii="Trebuchet MS" w:hAnsi="Trebuchet MS"/>
          <w:sz w:val="22"/>
          <w:szCs w:val="22"/>
        </w:rPr>
      </w:pPr>
      <w:r w:rsidRPr="00A07FC8">
        <w:rPr>
          <w:rFonts w:ascii="Trebuchet MS" w:hAnsi="Trebuchet MS"/>
          <w:sz w:val="22"/>
          <w:szCs w:val="22"/>
        </w:rPr>
        <w:t>katerega zakoniti zastopnik je ____________________________________________________</w:t>
      </w:r>
    </w:p>
    <w:p w14:paraId="49D41FCF" w14:textId="77777777" w:rsidR="00A07FC8" w:rsidRPr="00A07FC8" w:rsidRDefault="00A07FC8" w:rsidP="00A07FC8">
      <w:pPr>
        <w:jc w:val="center"/>
        <w:rPr>
          <w:rFonts w:ascii="Trebuchet MS" w:hAnsi="Trebuchet MS"/>
          <w:i/>
          <w:iCs/>
          <w:sz w:val="22"/>
          <w:szCs w:val="22"/>
        </w:rPr>
      </w:pPr>
      <w:r w:rsidRPr="00A07FC8">
        <w:rPr>
          <w:rFonts w:ascii="Trebuchet MS" w:hAnsi="Trebuchet MS"/>
          <w:i/>
          <w:iCs/>
          <w:sz w:val="22"/>
          <w:szCs w:val="22"/>
        </w:rPr>
        <w:t xml:space="preserve">                                       (ime, priimek in naziv zakonitega zastopnika)</w:t>
      </w:r>
    </w:p>
    <w:p w14:paraId="69D52D33" w14:textId="77777777" w:rsidR="00A07FC8" w:rsidRPr="00A07FC8" w:rsidRDefault="00A07FC8" w:rsidP="00A07FC8">
      <w:pPr>
        <w:tabs>
          <w:tab w:val="left" w:pos="1005"/>
        </w:tabs>
        <w:jc w:val="both"/>
        <w:rPr>
          <w:rFonts w:ascii="Trebuchet MS" w:hAnsi="Trebuchet MS"/>
          <w:sz w:val="22"/>
          <w:szCs w:val="22"/>
        </w:rPr>
      </w:pPr>
    </w:p>
    <w:p w14:paraId="3233F809" w14:textId="77777777" w:rsidR="00A07FC8" w:rsidRPr="00A07FC8" w:rsidRDefault="00A07FC8" w:rsidP="00A07FC8">
      <w:pPr>
        <w:tabs>
          <w:tab w:val="left" w:pos="1005"/>
        </w:tabs>
        <w:jc w:val="both"/>
        <w:rPr>
          <w:rFonts w:ascii="Trebuchet MS" w:hAnsi="Trebuchet MS"/>
          <w:sz w:val="22"/>
          <w:szCs w:val="22"/>
        </w:rPr>
      </w:pPr>
      <w:r w:rsidRPr="00A07FC8">
        <w:rPr>
          <w:rFonts w:ascii="Trebuchet MS" w:hAnsi="Trebuchet MS"/>
          <w:sz w:val="22"/>
          <w:szCs w:val="22"/>
        </w:rPr>
        <w:t>potrjujemo, da smo zakoniti zastopniki ponudnikov, ki dajejo skupno ponudbo in s tem dokumentom pooblaščamo ZA VODILNEGA PARTNERJA:</w:t>
      </w:r>
    </w:p>
    <w:p w14:paraId="0EBF4A70" w14:textId="77777777" w:rsidR="00A07FC8" w:rsidRPr="00A07FC8" w:rsidRDefault="00A07FC8" w:rsidP="00A07FC8">
      <w:pPr>
        <w:rPr>
          <w:rFonts w:ascii="Trebuchet MS" w:hAnsi="Trebuchet MS"/>
          <w:sz w:val="22"/>
          <w:szCs w:val="22"/>
        </w:rPr>
      </w:pPr>
      <w:r w:rsidRPr="00A07FC8">
        <w:rPr>
          <w:rFonts w:ascii="Trebuchet MS" w:hAnsi="Trebuchet MS"/>
          <w:sz w:val="22"/>
          <w:szCs w:val="22"/>
        </w:rPr>
        <w:t>_____________________________________________________________________________,</w:t>
      </w:r>
    </w:p>
    <w:p w14:paraId="5B976402" w14:textId="77777777" w:rsidR="00A07FC8" w:rsidRPr="00A07FC8" w:rsidRDefault="00A07FC8" w:rsidP="00A07FC8">
      <w:pPr>
        <w:jc w:val="center"/>
        <w:rPr>
          <w:rFonts w:ascii="Trebuchet MS" w:hAnsi="Trebuchet MS"/>
          <w:i/>
          <w:iCs/>
          <w:sz w:val="22"/>
          <w:szCs w:val="22"/>
        </w:rPr>
      </w:pPr>
      <w:r w:rsidRPr="00A07FC8">
        <w:rPr>
          <w:rFonts w:ascii="Trebuchet MS" w:hAnsi="Trebuchet MS"/>
          <w:i/>
          <w:iCs/>
          <w:sz w:val="22"/>
          <w:szCs w:val="22"/>
        </w:rPr>
        <w:t>(firma in sedež vodilnega partnerja)</w:t>
      </w:r>
    </w:p>
    <w:p w14:paraId="59E478D7" w14:textId="77777777" w:rsidR="00A07FC8" w:rsidRPr="00A07FC8" w:rsidRDefault="00A07FC8" w:rsidP="00A07FC8">
      <w:pPr>
        <w:tabs>
          <w:tab w:val="left" w:pos="1005"/>
        </w:tabs>
        <w:jc w:val="both"/>
        <w:rPr>
          <w:rFonts w:ascii="Trebuchet MS" w:hAnsi="Trebuchet MS"/>
          <w:sz w:val="22"/>
          <w:szCs w:val="22"/>
        </w:rPr>
      </w:pPr>
      <w:r w:rsidRPr="00A07FC8">
        <w:rPr>
          <w:rFonts w:ascii="Trebuchet MS" w:hAnsi="Trebuchet MS"/>
          <w:sz w:val="22"/>
          <w:szCs w:val="22"/>
        </w:rPr>
        <w:t>in za podpis skupne ponudbe:</w:t>
      </w:r>
    </w:p>
    <w:p w14:paraId="2CFCC153" w14:textId="77777777" w:rsidR="00A07FC8" w:rsidRPr="00A07FC8" w:rsidRDefault="00A07FC8" w:rsidP="00A07FC8">
      <w:pPr>
        <w:tabs>
          <w:tab w:val="left" w:pos="1005"/>
        </w:tabs>
        <w:jc w:val="both"/>
        <w:rPr>
          <w:rFonts w:ascii="Trebuchet MS" w:hAnsi="Trebuchet MS"/>
          <w:sz w:val="22"/>
          <w:szCs w:val="22"/>
        </w:rPr>
      </w:pPr>
      <w:r w:rsidRPr="00A07FC8">
        <w:rPr>
          <w:rFonts w:ascii="Trebuchet MS" w:hAnsi="Trebuchet MS"/>
          <w:sz w:val="22"/>
          <w:szCs w:val="22"/>
        </w:rPr>
        <w:t>gospoda/gospo ________________________________________________________________,</w:t>
      </w:r>
    </w:p>
    <w:p w14:paraId="7791523C" w14:textId="77777777" w:rsidR="00A07FC8" w:rsidRPr="00A07FC8" w:rsidRDefault="00A07FC8" w:rsidP="00A07FC8">
      <w:pPr>
        <w:jc w:val="center"/>
        <w:rPr>
          <w:rFonts w:ascii="Trebuchet MS" w:hAnsi="Trebuchet MS"/>
          <w:i/>
          <w:iCs/>
          <w:sz w:val="22"/>
          <w:szCs w:val="22"/>
        </w:rPr>
      </w:pPr>
      <w:r w:rsidRPr="00A07FC8">
        <w:rPr>
          <w:rFonts w:ascii="Trebuchet MS" w:hAnsi="Trebuchet MS"/>
          <w:i/>
          <w:iCs/>
          <w:sz w:val="22"/>
          <w:szCs w:val="22"/>
        </w:rPr>
        <w:t xml:space="preserve">                    (ime, priimek in naziv zakonitega zastopnika)</w:t>
      </w:r>
    </w:p>
    <w:p w14:paraId="1D0CB3C5" w14:textId="77777777" w:rsidR="00A07FC8" w:rsidRPr="00A07FC8" w:rsidRDefault="00A07FC8" w:rsidP="00A07FC8">
      <w:pPr>
        <w:tabs>
          <w:tab w:val="left" w:pos="1005"/>
        </w:tabs>
        <w:jc w:val="both"/>
        <w:rPr>
          <w:rFonts w:ascii="Trebuchet MS" w:hAnsi="Trebuchet MS"/>
          <w:sz w:val="22"/>
          <w:szCs w:val="22"/>
        </w:rPr>
      </w:pPr>
    </w:p>
    <w:p w14:paraId="0B595CAB" w14:textId="77777777" w:rsidR="00A07FC8" w:rsidRPr="00A07FC8" w:rsidRDefault="00A07FC8" w:rsidP="00A07FC8">
      <w:pPr>
        <w:tabs>
          <w:tab w:val="left" w:pos="1005"/>
        </w:tabs>
        <w:jc w:val="both"/>
        <w:rPr>
          <w:rFonts w:ascii="Trebuchet MS" w:hAnsi="Trebuchet MS"/>
          <w:sz w:val="22"/>
          <w:szCs w:val="22"/>
        </w:rPr>
      </w:pPr>
      <w:r w:rsidRPr="00A07FC8">
        <w:rPr>
          <w:rFonts w:ascii="Trebuchet MS" w:hAnsi="Trebuchet MS"/>
          <w:sz w:val="22"/>
          <w:szCs w:val="22"/>
        </w:rPr>
        <w:t>ki se podpisuje _______________________ in parafira ________________________________,</w:t>
      </w:r>
    </w:p>
    <w:p w14:paraId="7E44C643" w14:textId="77777777" w:rsidR="00A07FC8" w:rsidRPr="00A07FC8" w:rsidRDefault="00A07FC8" w:rsidP="00A07FC8">
      <w:pPr>
        <w:tabs>
          <w:tab w:val="left" w:pos="1005"/>
        </w:tabs>
        <w:jc w:val="both"/>
        <w:rPr>
          <w:rFonts w:ascii="Trebuchet MS" w:hAnsi="Trebuchet MS"/>
          <w:sz w:val="22"/>
          <w:szCs w:val="22"/>
        </w:rPr>
      </w:pPr>
    </w:p>
    <w:p w14:paraId="2F76F6BF" w14:textId="20A50D24" w:rsidR="00A07FC8" w:rsidRPr="00A07FC8" w:rsidRDefault="00A07FC8" w:rsidP="00A07FC8">
      <w:pPr>
        <w:autoSpaceDE w:val="0"/>
        <w:autoSpaceDN w:val="0"/>
        <w:adjustRightInd w:val="0"/>
        <w:jc w:val="both"/>
        <w:rPr>
          <w:rFonts w:ascii="Trebuchet MS" w:eastAsia="Times New Roman" w:hAnsi="Trebuchet MS"/>
          <w:b/>
          <w:color w:val="000000"/>
          <w:sz w:val="22"/>
          <w:szCs w:val="22"/>
          <w:lang w:eastAsia="sl-SI"/>
        </w:rPr>
      </w:pPr>
      <w:r w:rsidRPr="00A07FC8">
        <w:rPr>
          <w:rFonts w:ascii="Trebuchet MS" w:eastAsia="Times New Roman" w:hAnsi="Trebuchet MS"/>
          <w:color w:val="000000"/>
          <w:sz w:val="22"/>
          <w:szCs w:val="22"/>
          <w:lang w:eastAsia="sl-SI"/>
        </w:rPr>
        <w:t xml:space="preserve">da v našem imenu podpiše ponudbo, tudi morebitno dopolnitev, spremembo ali umik ponudbe in da v našem imenu sprejema vse informacije v zvezi s predmetnim javnim razpisom ter v primeru, da bomo izbrani v postopku javnega razpisa za oddajo javnega naročila </w:t>
      </w:r>
      <w:r w:rsidR="00EC4D96" w:rsidRPr="00421AA6">
        <w:rPr>
          <w:rFonts w:ascii="Trebuchet MS" w:eastAsia="Times New Roman" w:hAnsi="Trebuchet MS" w:cs="Trebuchet MS"/>
          <w:b/>
          <w:bCs/>
          <w:sz w:val="22"/>
          <w:szCs w:val="22"/>
          <w:lang w:eastAsia="sl-SI"/>
        </w:rPr>
        <w:t xml:space="preserve">»STORITVE NADZORA NOTRANJE OPREME ZA PROJEKT CENTER URBANEGA </w:t>
      </w:r>
      <w:r w:rsidR="00EC4D96" w:rsidRPr="001430DB">
        <w:rPr>
          <w:rFonts w:ascii="Trebuchet MS" w:eastAsia="Times New Roman" w:hAnsi="Trebuchet MS" w:cs="Trebuchet MS"/>
          <w:b/>
          <w:bCs/>
          <w:sz w:val="22"/>
          <w:szCs w:val="22"/>
          <w:lang w:eastAsia="sl-SI"/>
        </w:rPr>
        <w:t xml:space="preserve">DOGAJANJA« </w:t>
      </w:r>
      <w:r w:rsidR="00EC4D96" w:rsidRPr="001430DB">
        <w:rPr>
          <w:rFonts w:ascii="Trebuchet MS" w:eastAsia="Times New Roman" w:hAnsi="Trebuchet MS" w:cs="Trebuchet MS"/>
          <w:sz w:val="22"/>
          <w:szCs w:val="22"/>
          <w:lang w:eastAsia="sl-SI"/>
        </w:rPr>
        <w:t>z oznako</w:t>
      </w:r>
      <w:r w:rsidR="00EC4D96" w:rsidRPr="001430DB">
        <w:rPr>
          <w:rFonts w:ascii="Trebuchet MS" w:eastAsia="Times New Roman" w:hAnsi="Trebuchet MS"/>
          <w:color w:val="000000"/>
          <w:sz w:val="22"/>
          <w:szCs w:val="22"/>
          <w:lang w:eastAsia="sl-SI"/>
        </w:rPr>
        <w:t xml:space="preserve"> </w:t>
      </w:r>
      <w:r w:rsidR="00EC4D96" w:rsidRPr="001430DB">
        <w:rPr>
          <w:rFonts w:ascii="Trebuchet MS" w:eastAsia="Times New Roman" w:hAnsi="Trebuchet MS"/>
          <w:b/>
          <w:bCs/>
          <w:color w:val="000000"/>
          <w:sz w:val="22"/>
          <w:szCs w:val="22"/>
          <w:lang w:eastAsia="sl-SI"/>
        </w:rPr>
        <w:t>JNMV-0</w:t>
      </w:r>
      <w:r w:rsidR="001430DB" w:rsidRPr="001430DB">
        <w:rPr>
          <w:rFonts w:ascii="Trebuchet MS" w:eastAsia="Times New Roman" w:hAnsi="Trebuchet MS"/>
          <w:b/>
          <w:bCs/>
          <w:color w:val="000000"/>
          <w:sz w:val="22"/>
          <w:szCs w:val="22"/>
          <w:lang w:eastAsia="sl-SI"/>
        </w:rPr>
        <w:t>16</w:t>
      </w:r>
      <w:r w:rsidR="00EC4D96" w:rsidRPr="001430DB">
        <w:rPr>
          <w:rFonts w:ascii="Trebuchet MS" w:eastAsia="Times New Roman" w:hAnsi="Trebuchet MS"/>
          <w:b/>
          <w:bCs/>
          <w:color w:val="000000"/>
          <w:sz w:val="22"/>
          <w:szCs w:val="22"/>
          <w:lang w:eastAsia="sl-SI"/>
        </w:rPr>
        <w:t>-2026-S</w:t>
      </w:r>
      <w:r w:rsidRPr="001430DB">
        <w:rPr>
          <w:rFonts w:ascii="Trebuchet MS" w:eastAsia="Times New Roman" w:hAnsi="Trebuchet MS"/>
          <w:b/>
          <w:bCs/>
          <w:color w:val="000000"/>
          <w:sz w:val="22"/>
          <w:szCs w:val="22"/>
          <w:lang w:eastAsia="sl-SI"/>
        </w:rPr>
        <w:t xml:space="preserve">, </w:t>
      </w:r>
      <w:r w:rsidRPr="001430DB">
        <w:rPr>
          <w:rFonts w:ascii="Trebuchet MS" w:eastAsia="Times New Roman" w:hAnsi="Trebuchet MS"/>
          <w:color w:val="000000"/>
          <w:sz w:val="22"/>
          <w:szCs w:val="22"/>
          <w:lang w:eastAsia="sl-SI"/>
        </w:rPr>
        <w:t>podpiše pogodbo, razen v primeru, da bi v</w:t>
      </w:r>
      <w:r w:rsidRPr="00A07FC8">
        <w:rPr>
          <w:rFonts w:ascii="Trebuchet MS" w:eastAsia="Times New Roman" w:hAnsi="Trebuchet MS"/>
          <w:color w:val="000000"/>
          <w:sz w:val="22"/>
          <w:szCs w:val="22"/>
          <w:lang w:eastAsia="sl-SI"/>
        </w:rPr>
        <w:t xml:space="preserve"> dogovoru (pogodbi) o poslovnem sodelovanju določili, da pogodbo podpišejo vsi partnerji v skupini.</w:t>
      </w:r>
    </w:p>
    <w:p w14:paraId="01E4C15A" w14:textId="77777777" w:rsidR="00A07FC8" w:rsidRPr="00A07FC8" w:rsidRDefault="00A07FC8" w:rsidP="00A07FC8">
      <w:pPr>
        <w:tabs>
          <w:tab w:val="left" w:pos="1005"/>
        </w:tabs>
        <w:jc w:val="both"/>
        <w:rPr>
          <w:rFonts w:ascii="Trebuchet MS" w:hAnsi="Trebuchet MS"/>
          <w:sz w:val="22"/>
          <w:szCs w:val="22"/>
        </w:rPr>
      </w:pPr>
    </w:p>
    <w:p w14:paraId="3FDA4381" w14:textId="77777777" w:rsidR="00A07FC8" w:rsidRPr="00A07FC8" w:rsidRDefault="00A07FC8" w:rsidP="00A07FC8">
      <w:pPr>
        <w:autoSpaceDE w:val="0"/>
        <w:autoSpaceDN w:val="0"/>
        <w:adjustRightInd w:val="0"/>
        <w:jc w:val="both"/>
        <w:rPr>
          <w:rFonts w:ascii="Trebuchet MS" w:hAnsi="Trebuchet MS"/>
          <w:sz w:val="22"/>
          <w:szCs w:val="22"/>
        </w:rPr>
      </w:pPr>
      <w:r w:rsidRPr="00A07FC8">
        <w:rPr>
          <w:rFonts w:ascii="Trebuchet MS" w:hAnsi="Trebuchet MS"/>
          <w:sz w:val="22"/>
          <w:szCs w:val="22"/>
        </w:rPr>
        <w:t>Izjavljamo tudi, da bomo v primeru, da bomo izbrani ponudniki na predmetnem javnem razpisu pred podpisom pogodbe izročili naročniku pogodbo ali dogovor o poslovnem sodelovanju pri izvedbi predmetnega javnega naročila skladno s točko 6.4.3. Navodila ponudnikom za izdelavo ponudb, v primeru, da ga ne prilagamo tej ponudbi.</w:t>
      </w:r>
    </w:p>
    <w:p w14:paraId="335C9358" w14:textId="77777777" w:rsidR="00A07FC8" w:rsidRPr="00A07FC8" w:rsidRDefault="00A07FC8" w:rsidP="00A07FC8">
      <w:pPr>
        <w:tabs>
          <w:tab w:val="left" w:pos="1005"/>
        </w:tabs>
        <w:jc w:val="both"/>
        <w:rPr>
          <w:rFonts w:ascii="Trebuchet MS" w:hAnsi="Trebuchet MS"/>
          <w:sz w:val="22"/>
          <w:szCs w:val="22"/>
        </w:rPr>
      </w:pPr>
      <w:r w:rsidRPr="00A07FC8">
        <w:rPr>
          <w:rFonts w:ascii="Trebuchet MS" w:hAnsi="Trebuchet MS"/>
          <w:sz w:val="22"/>
          <w:szCs w:val="22"/>
        </w:rPr>
        <w:t>Za tem obrazcem prilagamo za vsakega od ponudnikov (partnerjev) v skupini:</w:t>
      </w:r>
    </w:p>
    <w:p w14:paraId="018D5B88" w14:textId="77777777" w:rsidR="00A07FC8" w:rsidRPr="00A07FC8" w:rsidRDefault="00A07FC8" w:rsidP="00A07FC8">
      <w:pPr>
        <w:autoSpaceDE w:val="0"/>
        <w:autoSpaceDN w:val="0"/>
        <w:adjustRightInd w:val="0"/>
        <w:rPr>
          <w:rFonts w:ascii="Trebuchet MS" w:hAnsi="Trebuchet MS"/>
          <w:sz w:val="22"/>
          <w:szCs w:val="22"/>
        </w:rPr>
      </w:pPr>
      <w:r w:rsidRPr="00A07FC8">
        <w:rPr>
          <w:rFonts w:ascii="Trebuchet MS" w:hAnsi="Trebuchet MS"/>
          <w:sz w:val="22"/>
          <w:szCs w:val="22"/>
        </w:rPr>
        <w:t xml:space="preserve">- obrazec Izjava ponudnika o sprejemu pogojev javnega naročila (Obr_3), </w:t>
      </w:r>
    </w:p>
    <w:p w14:paraId="26FD2B9A" w14:textId="77777777" w:rsidR="00A07FC8" w:rsidRPr="00A07FC8" w:rsidRDefault="00A07FC8" w:rsidP="00A07FC8">
      <w:pPr>
        <w:autoSpaceDE w:val="0"/>
        <w:autoSpaceDN w:val="0"/>
        <w:adjustRightInd w:val="0"/>
        <w:jc w:val="both"/>
        <w:rPr>
          <w:rFonts w:ascii="Trebuchet MS" w:hAnsi="Trebuchet MS"/>
          <w:sz w:val="22"/>
          <w:szCs w:val="22"/>
        </w:rPr>
      </w:pPr>
      <w:r w:rsidRPr="00A07FC8">
        <w:rPr>
          <w:rFonts w:ascii="Trebuchet MS" w:hAnsi="Trebuchet MS"/>
          <w:sz w:val="22"/>
          <w:szCs w:val="22"/>
        </w:rPr>
        <w:t>- dokazila o izpolnjevanju pogojev iz 5. točke teh Navodil ponudnikom.</w:t>
      </w:r>
    </w:p>
    <w:p w14:paraId="597E7974" w14:textId="77777777" w:rsidR="00A07FC8" w:rsidRPr="00A07FC8" w:rsidRDefault="00A07FC8" w:rsidP="00A07FC8">
      <w:pPr>
        <w:autoSpaceDE w:val="0"/>
        <w:autoSpaceDN w:val="0"/>
        <w:adjustRightInd w:val="0"/>
        <w:jc w:val="both"/>
        <w:rPr>
          <w:rFonts w:ascii="Trebuchet MS" w:hAnsi="Trebuchet MS"/>
          <w:sz w:val="22"/>
          <w:szCs w:val="22"/>
        </w:rPr>
      </w:pPr>
    </w:p>
    <w:tbl>
      <w:tblPr>
        <w:tblW w:w="9777" w:type="dxa"/>
        <w:tblInd w:w="2" w:type="dxa"/>
        <w:tblLayout w:type="fixed"/>
        <w:tblLook w:val="0000" w:firstRow="0" w:lastRow="0" w:firstColumn="0" w:lastColumn="0" w:noHBand="0" w:noVBand="0"/>
      </w:tblPr>
      <w:tblGrid>
        <w:gridCol w:w="4888"/>
        <w:gridCol w:w="4889"/>
      </w:tblGrid>
      <w:tr w:rsidR="00A07FC8" w:rsidRPr="00A07FC8" w14:paraId="45EFF2C6" w14:textId="77777777" w:rsidTr="00BA5713">
        <w:tc>
          <w:tcPr>
            <w:tcW w:w="4888" w:type="dxa"/>
            <w:vAlign w:val="center"/>
          </w:tcPr>
          <w:p w14:paraId="6406398F" w14:textId="77777777" w:rsidR="00A07FC8" w:rsidRPr="00A07FC8" w:rsidRDefault="00A07FC8" w:rsidP="00A07FC8">
            <w:pPr>
              <w:snapToGrid w:val="0"/>
              <w:spacing w:before="60" w:after="40"/>
              <w:rPr>
                <w:rFonts w:ascii="Trebuchet MS" w:hAnsi="Trebuchet MS"/>
                <w:sz w:val="22"/>
                <w:szCs w:val="22"/>
              </w:rPr>
            </w:pPr>
            <w:r w:rsidRPr="00A07FC8">
              <w:rPr>
                <w:rFonts w:ascii="Trebuchet MS" w:hAnsi="Trebuchet MS"/>
                <w:sz w:val="22"/>
                <w:szCs w:val="22"/>
              </w:rPr>
              <w:t>Kraj in datum:</w:t>
            </w:r>
          </w:p>
        </w:tc>
        <w:tc>
          <w:tcPr>
            <w:tcW w:w="4889" w:type="dxa"/>
            <w:vAlign w:val="center"/>
          </w:tcPr>
          <w:p w14:paraId="5DDB0002" w14:textId="77777777" w:rsidR="00A07FC8" w:rsidRPr="00A07FC8" w:rsidRDefault="00A07FC8" w:rsidP="00A07FC8">
            <w:pPr>
              <w:snapToGrid w:val="0"/>
              <w:spacing w:before="60" w:after="40"/>
              <w:rPr>
                <w:rFonts w:ascii="Trebuchet MS" w:hAnsi="Trebuchet MS"/>
                <w:sz w:val="22"/>
                <w:szCs w:val="22"/>
              </w:rPr>
            </w:pPr>
            <w:r w:rsidRPr="00A07FC8">
              <w:rPr>
                <w:rFonts w:ascii="Trebuchet MS" w:hAnsi="Trebuchet MS"/>
                <w:sz w:val="22"/>
                <w:szCs w:val="22"/>
              </w:rPr>
              <w:t>Ime in priimek pooblastitelja:</w:t>
            </w:r>
          </w:p>
          <w:p w14:paraId="359C3D7F" w14:textId="77777777" w:rsidR="00A07FC8" w:rsidRPr="00A07FC8" w:rsidRDefault="00A07FC8" w:rsidP="00A07FC8">
            <w:pPr>
              <w:snapToGrid w:val="0"/>
              <w:spacing w:before="60" w:after="40"/>
              <w:rPr>
                <w:rFonts w:ascii="Trebuchet MS" w:hAnsi="Trebuchet MS"/>
                <w:sz w:val="22"/>
                <w:szCs w:val="22"/>
              </w:rPr>
            </w:pPr>
            <w:r w:rsidRPr="00A07FC8">
              <w:rPr>
                <w:rFonts w:ascii="Trebuchet MS" w:hAnsi="Trebuchet MS"/>
                <w:sz w:val="22"/>
                <w:szCs w:val="22"/>
              </w:rPr>
              <w:t>______________________________</w:t>
            </w:r>
          </w:p>
        </w:tc>
      </w:tr>
      <w:tr w:rsidR="00A07FC8" w:rsidRPr="00A07FC8" w14:paraId="573590FD" w14:textId="77777777" w:rsidTr="00BA5713">
        <w:tc>
          <w:tcPr>
            <w:tcW w:w="4888" w:type="dxa"/>
            <w:vAlign w:val="center"/>
          </w:tcPr>
          <w:p w14:paraId="21417444" w14:textId="77777777" w:rsidR="00A07FC8" w:rsidRPr="00A07FC8" w:rsidRDefault="00A07FC8" w:rsidP="00A07FC8">
            <w:pPr>
              <w:snapToGrid w:val="0"/>
              <w:spacing w:before="60" w:after="40"/>
              <w:rPr>
                <w:rFonts w:ascii="Trebuchet MS" w:hAnsi="Trebuchet MS"/>
                <w:sz w:val="22"/>
                <w:szCs w:val="22"/>
              </w:rPr>
            </w:pPr>
            <w:r w:rsidRPr="00A07FC8">
              <w:rPr>
                <w:rFonts w:ascii="Trebuchet MS" w:hAnsi="Trebuchet MS"/>
                <w:sz w:val="22"/>
                <w:szCs w:val="22"/>
              </w:rPr>
              <w:t>____________________________</w:t>
            </w:r>
          </w:p>
        </w:tc>
        <w:tc>
          <w:tcPr>
            <w:tcW w:w="4889" w:type="dxa"/>
            <w:vAlign w:val="center"/>
          </w:tcPr>
          <w:p w14:paraId="6716227A" w14:textId="77777777" w:rsidR="00A07FC8" w:rsidRPr="00A07FC8" w:rsidRDefault="00A07FC8" w:rsidP="00A07FC8">
            <w:pPr>
              <w:snapToGrid w:val="0"/>
              <w:spacing w:before="60" w:after="40"/>
              <w:rPr>
                <w:rFonts w:ascii="Trebuchet MS" w:hAnsi="Trebuchet MS"/>
                <w:sz w:val="22"/>
                <w:szCs w:val="22"/>
              </w:rPr>
            </w:pPr>
            <w:r w:rsidRPr="00A07FC8">
              <w:rPr>
                <w:rFonts w:ascii="Trebuchet MS" w:hAnsi="Trebuchet MS"/>
                <w:sz w:val="22"/>
                <w:szCs w:val="22"/>
              </w:rPr>
              <w:t>Podpis pooblastitelja in žig:</w:t>
            </w:r>
          </w:p>
        </w:tc>
      </w:tr>
      <w:tr w:rsidR="00A07FC8" w:rsidRPr="00A07FC8" w14:paraId="29E2C8C6" w14:textId="77777777" w:rsidTr="00BA5713">
        <w:tc>
          <w:tcPr>
            <w:tcW w:w="4888" w:type="dxa"/>
            <w:vAlign w:val="center"/>
          </w:tcPr>
          <w:p w14:paraId="3D081E9D" w14:textId="77777777" w:rsidR="00A07FC8" w:rsidRPr="00A07FC8" w:rsidRDefault="00A07FC8" w:rsidP="00A07FC8">
            <w:pPr>
              <w:snapToGrid w:val="0"/>
              <w:spacing w:before="60" w:after="40"/>
              <w:rPr>
                <w:rFonts w:ascii="Trebuchet MS" w:hAnsi="Trebuchet MS"/>
                <w:sz w:val="22"/>
                <w:szCs w:val="22"/>
              </w:rPr>
            </w:pPr>
          </w:p>
        </w:tc>
        <w:tc>
          <w:tcPr>
            <w:tcW w:w="4889" w:type="dxa"/>
            <w:vAlign w:val="center"/>
          </w:tcPr>
          <w:p w14:paraId="7B8B4BAB" w14:textId="77777777" w:rsidR="00A07FC8" w:rsidRPr="00A07FC8" w:rsidRDefault="00A07FC8" w:rsidP="00A07FC8">
            <w:pPr>
              <w:snapToGrid w:val="0"/>
              <w:spacing w:before="60" w:after="40"/>
              <w:rPr>
                <w:rFonts w:ascii="Trebuchet MS" w:hAnsi="Trebuchet MS"/>
                <w:sz w:val="22"/>
                <w:szCs w:val="22"/>
              </w:rPr>
            </w:pPr>
            <w:r w:rsidRPr="00A07FC8">
              <w:rPr>
                <w:rFonts w:ascii="Trebuchet MS" w:hAnsi="Trebuchet MS"/>
                <w:sz w:val="22"/>
                <w:szCs w:val="22"/>
              </w:rPr>
              <w:t>______________________________</w:t>
            </w:r>
          </w:p>
        </w:tc>
      </w:tr>
    </w:tbl>
    <w:p w14:paraId="7C3D0BE6" w14:textId="77777777" w:rsidR="00A07FC8" w:rsidRPr="00A07FC8" w:rsidRDefault="00A07FC8" w:rsidP="00A07FC8">
      <w:pPr>
        <w:tabs>
          <w:tab w:val="left" w:pos="1005"/>
        </w:tabs>
        <w:jc w:val="both"/>
        <w:rPr>
          <w:rFonts w:ascii="Trebuchet MS" w:hAnsi="Trebuchet MS"/>
          <w:sz w:val="22"/>
          <w:szCs w:val="22"/>
        </w:rPr>
      </w:pPr>
    </w:p>
    <w:tbl>
      <w:tblPr>
        <w:tblW w:w="9777" w:type="dxa"/>
        <w:tblInd w:w="2" w:type="dxa"/>
        <w:tblLayout w:type="fixed"/>
        <w:tblLook w:val="0000" w:firstRow="0" w:lastRow="0" w:firstColumn="0" w:lastColumn="0" w:noHBand="0" w:noVBand="0"/>
      </w:tblPr>
      <w:tblGrid>
        <w:gridCol w:w="4888"/>
        <w:gridCol w:w="4889"/>
      </w:tblGrid>
      <w:tr w:rsidR="00A07FC8" w:rsidRPr="00A07FC8" w14:paraId="67618086" w14:textId="77777777" w:rsidTr="00BA5713">
        <w:tc>
          <w:tcPr>
            <w:tcW w:w="4888" w:type="dxa"/>
            <w:vAlign w:val="center"/>
          </w:tcPr>
          <w:p w14:paraId="4CFE6AB1" w14:textId="77777777" w:rsidR="00A07FC8" w:rsidRPr="00A07FC8" w:rsidRDefault="00A07FC8" w:rsidP="00A07FC8">
            <w:pPr>
              <w:snapToGrid w:val="0"/>
              <w:spacing w:before="60" w:after="40"/>
              <w:rPr>
                <w:rFonts w:ascii="Trebuchet MS" w:hAnsi="Trebuchet MS"/>
                <w:sz w:val="22"/>
                <w:szCs w:val="22"/>
              </w:rPr>
            </w:pPr>
            <w:r w:rsidRPr="00A07FC8">
              <w:rPr>
                <w:rFonts w:ascii="Trebuchet MS" w:hAnsi="Trebuchet MS"/>
                <w:sz w:val="22"/>
                <w:szCs w:val="22"/>
              </w:rPr>
              <w:t>Kraj in datum:</w:t>
            </w:r>
          </w:p>
        </w:tc>
        <w:tc>
          <w:tcPr>
            <w:tcW w:w="4889" w:type="dxa"/>
            <w:vAlign w:val="center"/>
          </w:tcPr>
          <w:p w14:paraId="574FF71E" w14:textId="77777777" w:rsidR="00A07FC8" w:rsidRPr="00A07FC8" w:rsidRDefault="00A07FC8" w:rsidP="00A07FC8">
            <w:pPr>
              <w:snapToGrid w:val="0"/>
              <w:spacing w:before="60" w:after="40"/>
              <w:rPr>
                <w:rFonts w:ascii="Trebuchet MS" w:hAnsi="Trebuchet MS"/>
                <w:sz w:val="22"/>
                <w:szCs w:val="22"/>
              </w:rPr>
            </w:pPr>
            <w:r w:rsidRPr="00A07FC8">
              <w:rPr>
                <w:rFonts w:ascii="Trebuchet MS" w:hAnsi="Trebuchet MS"/>
                <w:sz w:val="22"/>
                <w:szCs w:val="22"/>
              </w:rPr>
              <w:t>Ime in priimek pooblastitelja:</w:t>
            </w:r>
          </w:p>
          <w:p w14:paraId="31C82C8A" w14:textId="77777777" w:rsidR="00A07FC8" w:rsidRPr="00A07FC8" w:rsidRDefault="00A07FC8" w:rsidP="00A07FC8">
            <w:pPr>
              <w:snapToGrid w:val="0"/>
              <w:spacing w:before="60" w:after="40"/>
              <w:rPr>
                <w:rFonts w:ascii="Trebuchet MS" w:hAnsi="Trebuchet MS"/>
                <w:sz w:val="22"/>
                <w:szCs w:val="22"/>
              </w:rPr>
            </w:pPr>
            <w:r w:rsidRPr="00A07FC8">
              <w:rPr>
                <w:rFonts w:ascii="Trebuchet MS" w:hAnsi="Trebuchet MS"/>
                <w:sz w:val="22"/>
                <w:szCs w:val="22"/>
              </w:rPr>
              <w:t>______________________________</w:t>
            </w:r>
          </w:p>
        </w:tc>
      </w:tr>
      <w:tr w:rsidR="00A07FC8" w:rsidRPr="00A07FC8" w14:paraId="65C38902" w14:textId="77777777" w:rsidTr="00BA5713">
        <w:tc>
          <w:tcPr>
            <w:tcW w:w="4888" w:type="dxa"/>
            <w:vAlign w:val="center"/>
          </w:tcPr>
          <w:p w14:paraId="228C7F14" w14:textId="77777777" w:rsidR="00A07FC8" w:rsidRPr="00A07FC8" w:rsidRDefault="00A07FC8" w:rsidP="00A07FC8">
            <w:pPr>
              <w:snapToGrid w:val="0"/>
              <w:spacing w:before="60" w:after="40"/>
              <w:rPr>
                <w:rFonts w:ascii="Trebuchet MS" w:hAnsi="Trebuchet MS"/>
                <w:sz w:val="22"/>
                <w:szCs w:val="22"/>
              </w:rPr>
            </w:pPr>
            <w:r w:rsidRPr="00A07FC8">
              <w:rPr>
                <w:rFonts w:ascii="Trebuchet MS" w:hAnsi="Trebuchet MS"/>
                <w:sz w:val="22"/>
                <w:szCs w:val="22"/>
              </w:rPr>
              <w:t>____________________________</w:t>
            </w:r>
          </w:p>
        </w:tc>
        <w:tc>
          <w:tcPr>
            <w:tcW w:w="4889" w:type="dxa"/>
            <w:vAlign w:val="center"/>
          </w:tcPr>
          <w:p w14:paraId="02F3F969" w14:textId="77777777" w:rsidR="00A07FC8" w:rsidRPr="00A07FC8" w:rsidRDefault="00A07FC8" w:rsidP="00A07FC8">
            <w:pPr>
              <w:snapToGrid w:val="0"/>
              <w:spacing w:before="60" w:after="40"/>
              <w:jc w:val="center"/>
              <w:rPr>
                <w:rFonts w:ascii="Trebuchet MS" w:hAnsi="Trebuchet MS"/>
                <w:sz w:val="22"/>
                <w:szCs w:val="22"/>
              </w:rPr>
            </w:pPr>
          </w:p>
          <w:p w14:paraId="64B3EE22" w14:textId="77777777" w:rsidR="00A07FC8" w:rsidRPr="00A07FC8" w:rsidRDefault="00A07FC8" w:rsidP="00A07FC8">
            <w:pPr>
              <w:snapToGrid w:val="0"/>
              <w:spacing w:before="60" w:after="40"/>
              <w:rPr>
                <w:rFonts w:ascii="Trebuchet MS" w:hAnsi="Trebuchet MS"/>
                <w:sz w:val="22"/>
                <w:szCs w:val="22"/>
              </w:rPr>
            </w:pPr>
            <w:r w:rsidRPr="00A07FC8">
              <w:rPr>
                <w:rFonts w:ascii="Trebuchet MS" w:hAnsi="Trebuchet MS"/>
                <w:sz w:val="22"/>
                <w:szCs w:val="22"/>
              </w:rPr>
              <w:t>Podpis pooblastitelja in žig:</w:t>
            </w:r>
          </w:p>
        </w:tc>
      </w:tr>
      <w:tr w:rsidR="00A07FC8" w:rsidRPr="00A07FC8" w14:paraId="0BC9C1CE" w14:textId="77777777" w:rsidTr="00BA5713">
        <w:tc>
          <w:tcPr>
            <w:tcW w:w="4888" w:type="dxa"/>
            <w:vAlign w:val="center"/>
          </w:tcPr>
          <w:p w14:paraId="196C0FD5" w14:textId="77777777" w:rsidR="00A07FC8" w:rsidRPr="00A07FC8" w:rsidRDefault="00A07FC8" w:rsidP="00A07FC8">
            <w:pPr>
              <w:snapToGrid w:val="0"/>
              <w:spacing w:before="60" w:after="40"/>
              <w:rPr>
                <w:rFonts w:ascii="Trebuchet MS" w:hAnsi="Trebuchet MS"/>
                <w:sz w:val="22"/>
                <w:szCs w:val="22"/>
              </w:rPr>
            </w:pPr>
          </w:p>
        </w:tc>
        <w:tc>
          <w:tcPr>
            <w:tcW w:w="4889" w:type="dxa"/>
            <w:vAlign w:val="center"/>
          </w:tcPr>
          <w:p w14:paraId="61A82CC1" w14:textId="77777777" w:rsidR="00A07FC8" w:rsidRPr="00A07FC8" w:rsidRDefault="00A07FC8" w:rsidP="00A07FC8">
            <w:pPr>
              <w:snapToGrid w:val="0"/>
              <w:spacing w:before="60" w:after="40"/>
              <w:rPr>
                <w:rFonts w:ascii="Trebuchet MS" w:hAnsi="Trebuchet MS"/>
                <w:sz w:val="22"/>
                <w:szCs w:val="22"/>
              </w:rPr>
            </w:pPr>
            <w:r w:rsidRPr="00A07FC8">
              <w:rPr>
                <w:rFonts w:ascii="Trebuchet MS" w:hAnsi="Trebuchet MS"/>
                <w:sz w:val="22"/>
                <w:szCs w:val="22"/>
              </w:rPr>
              <w:t>______________________________</w:t>
            </w:r>
          </w:p>
        </w:tc>
      </w:tr>
    </w:tbl>
    <w:p w14:paraId="561CBF92" w14:textId="77777777" w:rsidR="00A07FC8" w:rsidRPr="00A07FC8" w:rsidRDefault="00A07FC8" w:rsidP="00A07FC8">
      <w:pPr>
        <w:pageBreakBefore/>
        <w:tabs>
          <w:tab w:val="left" w:pos="284"/>
        </w:tabs>
        <w:rPr>
          <w:rFonts w:ascii="Trebuchet MS" w:hAnsi="Trebuchet MS"/>
          <w:b/>
          <w:bCs/>
          <w:sz w:val="22"/>
          <w:szCs w:val="22"/>
          <w:shd w:val="clear" w:color="auto" w:fill="D9D9D9"/>
        </w:rPr>
      </w:pPr>
      <w:r w:rsidRPr="00A07FC8">
        <w:rPr>
          <w:rFonts w:ascii="Trebuchet MS" w:hAnsi="Trebuchet MS"/>
          <w:b/>
          <w:bCs/>
          <w:sz w:val="22"/>
          <w:szCs w:val="22"/>
          <w:shd w:val="clear" w:color="auto" w:fill="D9D9D9"/>
        </w:rPr>
        <w:lastRenderedPageBreak/>
        <w:t>Obr_6</w:t>
      </w:r>
    </w:p>
    <w:p w14:paraId="27EE25AC" w14:textId="77777777" w:rsidR="00A07FC8" w:rsidRPr="00A07FC8" w:rsidRDefault="00A07FC8" w:rsidP="00A07FC8">
      <w:pPr>
        <w:jc w:val="center"/>
        <w:rPr>
          <w:rFonts w:ascii="Trebuchet MS" w:hAnsi="Trebuchet MS"/>
          <w:b/>
          <w:bCs/>
          <w:sz w:val="22"/>
          <w:szCs w:val="22"/>
        </w:rPr>
      </w:pPr>
    </w:p>
    <w:p w14:paraId="762804F5" w14:textId="77777777" w:rsidR="00A07FC8" w:rsidRPr="00A07FC8" w:rsidRDefault="00A07FC8" w:rsidP="00A07FC8">
      <w:pPr>
        <w:jc w:val="center"/>
        <w:rPr>
          <w:rFonts w:ascii="Trebuchet MS" w:hAnsi="Trebuchet MS"/>
          <w:b/>
          <w:bCs/>
          <w:sz w:val="22"/>
          <w:szCs w:val="22"/>
        </w:rPr>
      </w:pPr>
      <w:r w:rsidRPr="00A07FC8">
        <w:rPr>
          <w:rFonts w:ascii="Trebuchet MS" w:hAnsi="Trebuchet MS"/>
          <w:b/>
          <w:bCs/>
          <w:sz w:val="22"/>
          <w:szCs w:val="22"/>
        </w:rPr>
        <w:t>IZJAVA PONUDNIKA/PODIZVAJALCA/SOPONUDNIKA O IZPOLNJEVANJU</w:t>
      </w:r>
      <w:r w:rsidRPr="00A07FC8">
        <w:rPr>
          <w:rFonts w:ascii="Trebuchet MS" w:hAnsi="Trebuchet MS"/>
          <w:sz w:val="22"/>
          <w:szCs w:val="22"/>
        </w:rPr>
        <w:t xml:space="preserve"> </w:t>
      </w:r>
      <w:r w:rsidRPr="00A07FC8">
        <w:rPr>
          <w:rFonts w:ascii="Trebuchet MS" w:hAnsi="Trebuchet MS"/>
          <w:b/>
          <w:bCs/>
          <w:sz w:val="22"/>
          <w:szCs w:val="22"/>
        </w:rPr>
        <w:t xml:space="preserve">POGOJEV S POOBLASTILOM </w:t>
      </w:r>
    </w:p>
    <w:p w14:paraId="78532429" w14:textId="77777777" w:rsidR="00A07FC8" w:rsidRPr="00A07FC8" w:rsidRDefault="00A07FC8" w:rsidP="00A07FC8">
      <w:pPr>
        <w:rPr>
          <w:rFonts w:ascii="Trebuchet MS" w:hAnsi="Trebuchet MS"/>
          <w:sz w:val="22"/>
          <w:szCs w:val="22"/>
        </w:rPr>
      </w:pPr>
    </w:p>
    <w:p w14:paraId="289F2E29" w14:textId="77777777" w:rsidR="00A07FC8" w:rsidRPr="00A07FC8" w:rsidRDefault="00A07FC8" w:rsidP="00A07FC8">
      <w:pPr>
        <w:jc w:val="center"/>
        <w:rPr>
          <w:rFonts w:ascii="Trebuchet MS" w:hAnsi="Trebuchet MS"/>
          <w:b/>
          <w:bCs/>
          <w:sz w:val="22"/>
          <w:szCs w:val="22"/>
        </w:rPr>
      </w:pPr>
    </w:p>
    <w:p w14:paraId="7DBA98B5" w14:textId="77777777" w:rsidR="00A07FC8" w:rsidRPr="00A07FC8" w:rsidRDefault="00A07FC8" w:rsidP="00A07FC8">
      <w:pPr>
        <w:rPr>
          <w:rFonts w:ascii="Trebuchet MS" w:hAnsi="Trebuchet MS"/>
          <w:sz w:val="22"/>
          <w:szCs w:val="22"/>
        </w:rPr>
      </w:pPr>
      <w:r w:rsidRPr="00A07FC8">
        <w:rPr>
          <w:rFonts w:ascii="Trebuchet MS" w:hAnsi="Trebuchet MS"/>
          <w:sz w:val="22"/>
          <w:szCs w:val="22"/>
        </w:rPr>
        <w:t>Ponudnik/podizvajalec/</w:t>
      </w:r>
      <w:proofErr w:type="spellStart"/>
      <w:r w:rsidRPr="00A07FC8">
        <w:rPr>
          <w:rFonts w:ascii="Trebuchet MS" w:hAnsi="Trebuchet MS"/>
          <w:sz w:val="22"/>
          <w:szCs w:val="22"/>
        </w:rPr>
        <w:t>soponudnik</w:t>
      </w:r>
      <w:proofErr w:type="spellEnd"/>
      <w:r w:rsidRPr="00A07FC8">
        <w:rPr>
          <w:rFonts w:ascii="Trebuchet MS" w:hAnsi="Trebuchet MS"/>
          <w:sz w:val="22"/>
          <w:szCs w:val="22"/>
        </w:rPr>
        <w:t>: _______________________________________________</w:t>
      </w:r>
    </w:p>
    <w:p w14:paraId="7A815255" w14:textId="77777777" w:rsidR="00A07FC8" w:rsidRPr="00A07FC8" w:rsidRDefault="00A07FC8" w:rsidP="00A07FC8">
      <w:pPr>
        <w:jc w:val="center"/>
        <w:rPr>
          <w:rFonts w:ascii="Trebuchet MS" w:hAnsi="Trebuchet MS"/>
          <w:i/>
          <w:iCs/>
          <w:sz w:val="22"/>
          <w:szCs w:val="22"/>
        </w:rPr>
      </w:pPr>
      <w:r w:rsidRPr="00A07FC8">
        <w:rPr>
          <w:rFonts w:ascii="Trebuchet MS" w:hAnsi="Trebuchet MS"/>
          <w:i/>
          <w:iCs/>
          <w:sz w:val="22"/>
          <w:szCs w:val="22"/>
        </w:rPr>
        <w:t xml:space="preserve">                                          (firma in sedež ponudnika)</w:t>
      </w:r>
    </w:p>
    <w:p w14:paraId="4E408D60" w14:textId="77777777" w:rsidR="00A07FC8" w:rsidRPr="00A07FC8" w:rsidRDefault="00A07FC8" w:rsidP="00A07FC8">
      <w:pPr>
        <w:rPr>
          <w:rFonts w:ascii="Trebuchet MS" w:hAnsi="Trebuchet MS"/>
          <w:b/>
          <w:bCs/>
          <w:sz w:val="22"/>
          <w:szCs w:val="22"/>
        </w:rPr>
      </w:pPr>
    </w:p>
    <w:p w14:paraId="1D7C7784" w14:textId="77777777" w:rsidR="00A07FC8" w:rsidRPr="00A07FC8" w:rsidRDefault="00A07FC8" w:rsidP="00A07FC8">
      <w:pPr>
        <w:rPr>
          <w:rFonts w:ascii="Trebuchet MS" w:hAnsi="Trebuchet MS"/>
          <w:b/>
          <w:bCs/>
          <w:sz w:val="22"/>
          <w:szCs w:val="22"/>
        </w:rPr>
      </w:pPr>
    </w:p>
    <w:p w14:paraId="4B01BC0C" w14:textId="77777777" w:rsidR="00A07FC8" w:rsidRPr="00A07FC8" w:rsidRDefault="00A07FC8" w:rsidP="00A07FC8">
      <w:pPr>
        <w:tabs>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rFonts w:ascii="Trebuchet MS" w:hAnsi="Trebuchet MS"/>
          <w:b/>
          <w:bCs/>
          <w:sz w:val="22"/>
          <w:szCs w:val="22"/>
        </w:rPr>
      </w:pPr>
      <w:r w:rsidRPr="00A07FC8">
        <w:rPr>
          <w:rFonts w:ascii="Trebuchet MS" w:hAnsi="Trebuchet MS"/>
          <w:b/>
          <w:bCs/>
          <w:sz w:val="22"/>
          <w:szCs w:val="22"/>
        </w:rPr>
        <w:t>S podpisom te izjave pod kazensko in materialno odgovornostjo izjavljamo, da izpolnjujemo naslednje pogoje:</w:t>
      </w:r>
    </w:p>
    <w:p w14:paraId="1C9801F0" w14:textId="77777777" w:rsidR="00A07FC8" w:rsidRPr="00A07FC8" w:rsidRDefault="00A07FC8" w:rsidP="00A07FC8">
      <w:pPr>
        <w:tabs>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rFonts w:ascii="Trebuchet MS" w:hAnsi="Trebuchet MS"/>
          <w:sz w:val="22"/>
          <w:szCs w:val="22"/>
        </w:rPr>
      </w:pPr>
    </w:p>
    <w:p w14:paraId="0E8F050B" w14:textId="77777777" w:rsidR="00A07FC8" w:rsidRPr="00A07FC8" w:rsidRDefault="00A07FC8" w:rsidP="0018342F">
      <w:pPr>
        <w:widowControl w:val="0"/>
        <w:numPr>
          <w:ilvl w:val="0"/>
          <w:numId w:val="3"/>
        </w:numPr>
        <w:tabs>
          <w:tab w:val="left" w:pos="720"/>
        </w:tabs>
        <w:suppressAutoHyphens/>
        <w:ind w:left="360"/>
        <w:jc w:val="both"/>
        <w:rPr>
          <w:rFonts w:ascii="Trebuchet MS" w:hAnsi="Trebuchet MS"/>
          <w:sz w:val="22"/>
          <w:szCs w:val="22"/>
        </w:rPr>
      </w:pPr>
      <w:r w:rsidRPr="00A07FC8">
        <w:rPr>
          <w:rFonts w:ascii="Trebuchet MS" w:hAnsi="Trebuchet MS"/>
          <w:sz w:val="22"/>
          <w:szCs w:val="22"/>
        </w:rPr>
        <w:t>naši družbi in osebam, ki so člani upravnega, vodstvenega ali nadzornega organa družbe ali oseb, ki imajo pooblastila za njeno zastopanje ali odločanje ali nadzor v njej ni bila izrečena pravnomočna sodba, ki ima elemente naslednjih kaznivih dejanj, naštetih v prvem odstavku 75. člena ZJN-3;</w:t>
      </w:r>
    </w:p>
    <w:p w14:paraId="1FC13AF5" w14:textId="77777777" w:rsidR="00A07FC8" w:rsidRPr="00A07FC8" w:rsidRDefault="00A07FC8" w:rsidP="0018342F">
      <w:pPr>
        <w:widowControl w:val="0"/>
        <w:numPr>
          <w:ilvl w:val="0"/>
          <w:numId w:val="3"/>
        </w:numPr>
        <w:tabs>
          <w:tab w:val="left" w:pos="720"/>
        </w:tabs>
        <w:suppressAutoHyphens/>
        <w:ind w:left="360"/>
        <w:jc w:val="both"/>
        <w:rPr>
          <w:rFonts w:ascii="Trebuchet MS" w:hAnsi="Trebuchet MS"/>
          <w:sz w:val="22"/>
          <w:szCs w:val="22"/>
        </w:rPr>
      </w:pPr>
      <w:r w:rsidRPr="00A07FC8">
        <w:rPr>
          <w:rFonts w:ascii="Trebuchet MS" w:hAnsi="Trebuchet MS"/>
          <w:sz w:val="22"/>
          <w:szCs w:val="22"/>
          <w:lang w:eastAsia="ar-SA"/>
        </w:rPr>
        <w:t>izpolnjujemo obveznosti v zvezi z dajatvami in drugimi nedavčnimi obveznostmi v skladu z zakonom, ki ureja finančno upravo, ki jih pobira davčni organ v skladu s predpisi države, v kateri imamo svoj sedež ali predpisi države naročnika in da na dan, ko se izteče rok za oddajo ponudb, nimamo neplačanih zapadlih obveznosti ter imamo predložene vse obračune davčnih odtegljajev za dohodke iz delovnega razmerja za obdobje zadnjih pet let od roka za oddajo ponudb;</w:t>
      </w:r>
    </w:p>
    <w:p w14:paraId="52FF992D" w14:textId="77777777" w:rsidR="00A07FC8" w:rsidRPr="00A07FC8" w:rsidRDefault="00A07FC8" w:rsidP="0018342F">
      <w:pPr>
        <w:widowControl w:val="0"/>
        <w:numPr>
          <w:ilvl w:val="0"/>
          <w:numId w:val="3"/>
        </w:numPr>
        <w:tabs>
          <w:tab w:val="left" w:pos="720"/>
        </w:tabs>
        <w:suppressAutoHyphens/>
        <w:ind w:left="360"/>
        <w:jc w:val="both"/>
        <w:rPr>
          <w:rFonts w:ascii="Trebuchet MS" w:hAnsi="Trebuchet MS"/>
          <w:sz w:val="22"/>
          <w:szCs w:val="22"/>
        </w:rPr>
      </w:pPr>
      <w:r w:rsidRPr="00A07FC8">
        <w:rPr>
          <w:rFonts w:ascii="Trebuchet MS" w:hAnsi="Trebuchet MS"/>
          <w:bCs/>
          <w:iCs/>
          <w:sz w:val="22"/>
          <w:szCs w:val="22"/>
        </w:rPr>
        <w:t>na dan, ko poteče rok za oddajo ponudbe, nismo izločeni iz postopkov oddaje javnih naročil zaradi uvrstitve v Evidenco gospodarskih subjektov z izrečenimi stranskimi sankcijami izločitve iz postopkov javnega naročanja;</w:t>
      </w:r>
    </w:p>
    <w:p w14:paraId="32A43AD3" w14:textId="77777777" w:rsidR="00A07FC8" w:rsidRPr="00A07FC8" w:rsidRDefault="00A07FC8" w:rsidP="0018342F">
      <w:pPr>
        <w:widowControl w:val="0"/>
        <w:numPr>
          <w:ilvl w:val="0"/>
          <w:numId w:val="3"/>
        </w:numPr>
        <w:tabs>
          <w:tab w:val="left" w:pos="720"/>
        </w:tabs>
        <w:suppressAutoHyphens/>
        <w:ind w:left="360"/>
        <w:jc w:val="both"/>
        <w:rPr>
          <w:rFonts w:ascii="Trebuchet MS" w:hAnsi="Trebuchet MS"/>
          <w:sz w:val="22"/>
          <w:szCs w:val="22"/>
        </w:rPr>
      </w:pPr>
      <w:r w:rsidRPr="00A07FC8">
        <w:rPr>
          <w:rFonts w:ascii="Trebuchet MS" w:hAnsi="Trebuchet MS"/>
          <w:bCs/>
          <w:iCs/>
          <w:sz w:val="22"/>
          <w:szCs w:val="22"/>
        </w:rPr>
        <w:t>nam v zadnjih treh letih pred potekom roka za oddajo ponudb ni bila s pravnomočno odločbo pristojnega organa RS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1718492" w14:textId="77777777" w:rsidR="00A07FC8" w:rsidRPr="00A07FC8" w:rsidRDefault="00A07FC8" w:rsidP="0018342F">
      <w:pPr>
        <w:widowControl w:val="0"/>
        <w:numPr>
          <w:ilvl w:val="0"/>
          <w:numId w:val="3"/>
        </w:numPr>
        <w:tabs>
          <w:tab w:val="left" w:pos="720"/>
        </w:tabs>
        <w:suppressAutoHyphens/>
        <w:ind w:left="360"/>
        <w:jc w:val="both"/>
        <w:rPr>
          <w:rFonts w:ascii="Trebuchet MS" w:hAnsi="Trebuchet MS"/>
          <w:sz w:val="22"/>
          <w:szCs w:val="22"/>
        </w:rPr>
      </w:pPr>
      <w:r w:rsidRPr="00A07FC8">
        <w:rPr>
          <w:rFonts w:ascii="Trebuchet MS" w:hAnsi="Trebuchet MS"/>
          <w:bCs/>
          <w:iCs/>
          <w:sz w:val="22"/>
          <w:szCs w:val="22"/>
        </w:rPr>
        <w:t xml:space="preserve">se nad nami ni začel postopek zaradi insolventnosti ali prisilnega prenehanja po zakonu, ki ureja postopek zaradi insolventnosti in prisilnega prenehanja, ali postopek likvidacije po zakonu, ki ureja gospodarske družbe, da naših sredstev ali poslovanja ne upravlja upravitelj ali sodišče, ali da naše poslovne dejavnosti niso začasno ustavljene, ali da se v skladu s predpisi druge države nad nami ni začel postopek ali pa je nastal položaj z enakimi pravnimi posledicami; </w:t>
      </w:r>
    </w:p>
    <w:p w14:paraId="6D80A270" w14:textId="77777777" w:rsidR="00A07FC8" w:rsidRPr="00A07FC8" w:rsidRDefault="00A07FC8" w:rsidP="0018342F">
      <w:pPr>
        <w:widowControl w:val="0"/>
        <w:numPr>
          <w:ilvl w:val="0"/>
          <w:numId w:val="3"/>
        </w:numPr>
        <w:tabs>
          <w:tab w:val="left" w:pos="720"/>
        </w:tabs>
        <w:suppressAutoHyphens/>
        <w:ind w:left="360"/>
        <w:jc w:val="both"/>
        <w:rPr>
          <w:rFonts w:ascii="Trebuchet MS" w:hAnsi="Trebuchet MS"/>
          <w:sz w:val="22"/>
          <w:szCs w:val="22"/>
        </w:rPr>
      </w:pPr>
      <w:r w:rsidRPr="00A07FC8">
        <w:rPr>
          <w:rFonts w:ascii="Trebuchet MS" w:hAnsi="Trebuchet MS"/>
          <w:bCs/>
          <w:iCs/>
          <w:sz w:val="22"/>
          <w:szCs w:val="22"/>
        </w:rPr>
        <w:t>smo v Republiki Sloveniji upravičen izvajati storitve, ki so predmet tega javnega naročila, kar pomeni, da smo za opravljanje storitev, ki so predmet tega javnega naročila, vpisani v enega od poklicnih ali poslovnih registrov, ki se vodijo v državi članici, v kateri ima ponudnik sedež;</w:t>
      </w:r>
    </w:p>
    <w:p w14:paraId="2FDC9B7E" w14:textId="04CFB883" w:rsidR="00A07FC8" w:rsidRPr="00A07FC8" w:rsidRDefault="00A07FC8" w:rsidP="0018342F">
      <w:pPr>
        <w:widowControl w:val="0"/>
        <w:numPr>
          <w:ilvl w:val="0"/>
          <w:numId w:val="3"/>
        </w:numPr>
        <w:tabs>
          <w:tab w:val="left" w:pos="720"/>
        </w:tabs>
        <w:suppressAutoHyphens/>
        <w:ind w:left="360"/>
        <w:jc w:val="both"/>
        <w:rPr>
          <w:rFonts w:ascii="Trebuchet MS" w:hAnsi="Trebuchet MS"/>
          <w:sz w:val="22"/>
          <w:szCs w:val="22"/>
        </w:rPr>
      </w:pPr>
      <w:r w:rsidRPr="00A07FC8">
        <w:rPr>
          <w:rFonts w:ascii="Trebuchet MS" w:hAnsi="Trebuchet MS"/>
          <w:bCs/>
          <w:iCs/>
          <w:sz w:val="22"/>
          <w:szCs w:val="22"/>
        </w:rPr>
        <w:t>izpolnjujemo strokovno in kadrovsko sposobnost za izvedbo predmetnega javnega naročila skladno s točko 5.3.</w:t>
      </w:r>
      <w:r w:rsidR="00E90E39">
        <w:rPr>
          <w:rFonts w:ascii="Trebuchet MS" w:hAnsi="Trebuchet MS"/>
          <w:bCs/>
          <w:iCs/>
          <w:sz w:val="22"/>
          <w:szCs w:val="22"/>
        </w:rPr>
        <w:t>2</w:t>
      </w:r>
      <w:r w:rsidRPr="00A07FC8">
        <w:rPr>
          <w:rFonts w:ascii="Trebuchet MS" w:hAnsi="Trebuchet MS"/>
          <w:bCs/>
          <w:iCs/>
          <w:sz w:val="22"/>
          <w:szCs w:val="22"/>
        </w:rPr>
        <w:t>. Navodil ponudnikom za izdelavo ponudb;</w:t>
      </w:r>
    </w:p>
    <w:p w14:paraId="3D45EDFE" w14:textId="0D937514" w:rsidR="00A07FC8" w:rsidRPr="00A07FC8" w:rsidRDefault="00A07FC8" w:rsidP="0018342F">
      <w:pPr>
        <w:widowControl w:val="0"/>
        <w:numPr>
          <w:ilvl w:val="0"/>
          <w:numId w:val="3"/>
        </w:numPr>
        <w:tabs>
          <w:tab w:val="left" w:pos="720"/>
        </w:tabs>
        <w:suppressAutoHyphens/>
        <w:ind w:left="360"/>
        <w:jc w:val="both"/>
        <w:rPr>
          <w:rFonts w:ascii="Trebuchet MS" w:hAnsi="Trebuchet MS"/>
          <w:sz w:val="22"/>
          <w:szCs w:val="22"/>
        </w:rPr>
      </w:pPr>
      <w:r w:rsidRPr="00A07FC8">
        <w:rPr>
          <w:rFonts w:ascii="Trebuchet MS" w:hAnsi="Trebuchet MS"/>
          <w:bCs/>
          <w:iCs/>
          <w:sz w:val="22"/>
          <w:szCs w:val="22"/>
        </w:rPr>
        <w:t>imamo zavarovano odgovornost za dejavnost, ki je predmet tega javnega naročila, v izkaz česar bomo najkasneje ob podpisu pogodbe naročniku predložili kopijo veljavne zavarovalne police;</w:t>
      </w:r>
    </w:p>
    <w:p w14:paraId="3EC7EC1C" w14:textId="36214374" w:rsidR="00A07FC8" w:rsidRPr="00A07FC8" w:rsidRDefault="00A07FC8" w:rsidP="0018342F">
      <w:pPr>
        <w:widowControl w:val="0"/>
        <w:numPr>
          <w:ilvl w:val="0"/>
          <w:numId w:val="3"/>
        </w:numPr>
        <w:tabs>
          <w:tab w:val="left" w:pos="720"/>
        </w:tabs>
        <w:suppressAutoHyphens/>
        <w:ind w:left="360"/>
        <w:jc w:val="both"/>
        <w:rPr>
          <w:rFonts w:ascii="Trebuchet MS" w:hAnsi="Trebuchet MS"/>
          <w:sz w:val="22"/>
          <w:szCs w:val="22"/>
        </w:rPr>
      </w:pPr>
      <w:r w:rsidRPr="00A07FC8">
        <w:rPr>
          <w:rFonts w:ascii="Trebuchet MS" w:hAnsi="Trebuchet MS"/>
          <w:bCs/>
          <w:iCs/>
          <w:sz w:val="22"/>
          <w:szCs w:val="22"/>
        </w:rPr>
        <w:t xml:space="preserve">se </w:t>
      </w:r>
      <w:r w:rsidRPr="00A07FC8">
        <w:rPr>
          <w:rFonts w:ascii="Trebuchet MS" w:hAnsi="Trebuchet MS"/>
          <w:sz w:val="22"/>
          <w:szCs w:val="22"/>
        </w:rPr>
        <w:t>pri prejšnjih pogodbah o izvedbi javnega naročila ali koncesijskih pogodbah, sklenjenih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16B9C8EA" w14:textId="7F81F8EF" w:rsidR="00A07FC8" w:rsidRPr="00A07FC8" w:rsidRDefault="00A07FC8" w:rsidP="0018342F">
      <w:pPr>
        <w:widowControl w:val="0"/>
        <w:numPr>
          <w:ilvl w:val="0"/>
          <w:numId w:val="3"/>
        </w:numPr>
        <w:tabs>
          <w:tab w:val="left" w:pos="720"/>
        </w:tabs>
        <w:suppressAutoHyphens/>
        <w:ind w:left="360"/>
        <w:jc w:val="both"/>
        <w:rPr>
          <w:rFonts w:ascii="Trebuchet MS" w:hAnsi="Trebuchet MS"/>
          <w:sz w:val="22"/>
          <w:szCs w:val="22"/>
        </w:rPr>
      </w:pPr>
      <w:r w:rsidRPr="00A07FC8">
        <w:rPr>
          <w:rFonts w:ascii="Trebuchet MS" w:hAnsi="Trebuchet MS"/>
          <w:sz w:val="22"/>
          <w:szCs w:val="22"/>
          <w:lang w:eastAsia="ar-SA"/>
        </w:rPr>
        <w:t xml:space="preserve">skladno s 35. členom Zakona o integriteti in preprečevanju korupcije (Uradni list RS, št. 69/11 – uradno prečiščeno besedilo; v nadaljnjem besedilu: </w:t>
      </w:r>
      <w:proofErr w:type="spellStart"/>
      <w:r w:rsidRPr="00A07FC8">
        <w:rPr>
          <w:rFonts w:ascii="Trebuchet MS" w:hAnsi="Trebuchet MS"/>
          <w:sz w:val="22"/>
          <w:szCs w:val="22"/>
          <w:lang w:eastAsia="ar-SA"/>
        </w:rPr>
        <w:t>ZIntPK</w:t>
      </w:r>
      <w:proofErr w:type="spellEnd"/>
      <w:r w:rsidRPr="00A07FC8">
        <w:rPr>
          <w:rFonts w:ascii="Trebuchet MS" w:hAnsi="Trebuchet MS"/>
          <w:sz w:val="22"/>
          <w:szCs w:val="22"/>
          <w:lang w:eastAsia="ar-SA"/>
        </w:rPr>
        <w:t xml:space="preserve">), nismo subjekt, v </w:t>
      </w:r>
      <w:r w:rsidRPr="00A07FC8">
        <w:rPr>
          <w:rFonts w:ascii="Trebuchet MS" w:hAnsi="Trebuchet MS"/>
          <w:sz w:val="22"/>
          <w:szCs w:val="22"/>
          <w:lang w:eastAsia="ar-SA"/>
        </w:rPr>
        <w:lastRenderedPageBreak/>
        <w:t>katerem je funkcionar, ki pri naročniku opravlja funkcijo, ali njegov družinski član udeležen kot poslovodja, član poslovodstva ali zakoniti zastopnik ali je neposredno ali preko drugih pravnih oseb v več kot 5</w:t>
      </w:r>
      <w:r w:rsidR="004B3E9A">
        <w:rPr>
          <w:rFonts w:ascii="Trebuchet MS" w:hAnsi="Trebuchet MS"/>
          <w:sz w:val="22"/>
          <w:szCs w:val="22"/>
          <w:lang w:eastAsia="ar-SA"/>
        </w:rPr>
        <w:t xml:space="preserve"> </w:t>
      </w:r>
      <w:r w:rsidRPr="00A07FC8">
        <w:rPr>
          <w:rFonts w:ascii="Trebuchet MS" w:hAnsi="Trebuchet MS"/>
          <w:sz w:val="22"/>
          <w:szCs w:val="22"/>
          <w:lang w:eastAsia="ar-SA"/>
        </w:rPr>
        <w:t>% udeležen pri ustanoviteljskih pravicah, upravljanju ali kapitalu.</w:t>
      </w:r>
    </w:p>
    <w:p w14:paraId="705D6B35" w14:textId="77777777" w:rsidR="00A07FC8" w:rsidRPr="00A07FC8" w:rsidRDefault="00A07FC8" w:rsidP="00A07FC8">
      <w:pPr>
        <w:widowControl w:val="0"/>
        <w:tabs>
          <w:tab w:val="left" w:pos="720"/>
        </w:tabs>
        <w:suppressAutoHyphens/>
        <w:ind w:left="720"/>
        <w:jc w:val="both"/>
        <w:rPr>
          <w:rFonts w:ascii="Trebuchet MS" w:hAnsi="Trebuchet MS"/>
          <w:sz w:val="22"/>
          <w:szCs w:val="22"/>
        </w:rPr>
      </w:pPr>
    </w:p>
    <w:p w14:paraId="4AE6C4EB" w14:textId="77777777" w:rsidR="00A07FC8" w:rsidRPr="00A07FC8" w:rsidRDefault="00A07FC8" w:rsidP="00A07FC8">
      <w:pPr>
        <w:widowControl w:val="0"/>
        <w:tabs>
          <w:tab w:val="left" w:pos="720"/>
        </w:tabs>
        <w:suppressAutoHyphens/>
        <w:ind w:left="720"/>
        <w:jc w:val="both"/>
        <w:rPr>
          <w:rFonts w:ascii="Trebuchet MS" w:hAnsi="Trebuchet MS"/>
          <w:sz w:val="22"/>
          <w:szCs w:val="22"/>
        </w:rPr>
      </w:pPr>
    </w:p>
    <w:p w14:paraId="121D3E2C" w14:textId="729AD8D6" w:rsidR="00A07FC8" w:rsidRPr="00586198" w:rsidRDefault="00A07FC8" w:rsidP="00A07FC8">
      <w:pPr>
        <w:widowControl w:val="0"/>
        <w:suppressAutoHyphens/>
        <w:jc w:val="both"/>
        <w:rPr>
          <w:rFonts w:ascii="Trebuchet MS" w:eastAsia="Times New Roman" w:hAnsi="Trebuchet MS"/>
          <w:color w:val="000000"/>
          <w:sz w:val="22"/>
          <w:szCs w:val="22"/>
          <w:lang w:eastAsia="sl-SI"/>
        </w:rPr>
      </w:pPr>
      <w:r w:rsidRPr="00A07FC8">
        <w:rPr>
          <w:rFonts w:ascii="Trebuchet MS" w:hAnsi="Trebuchet MS"/>
          <w:b/>
          <w:sz w:val="22"/>
          <w:szCs w:val="22"/>
          <w:lang w:eastAsia="ar-SA"/>
        </w:rPr>
        <w:t xml:space="preserve">Soglašamo, da naročnik za potrebe tega javnega naročila pridobi podatke iz uradnih evidenc in POOBLAŠČAMO naročnika Mestno občino Celje, Trg celjskih knezov 9, 3000 Celje, da v postopku javnega naročila </w:t>
      </w:r>
      <w:r w:rsidR="004B3E9A" w:rsidRPr="00421AA6">
        <w:rPr>
          <w:rFonts w:ascii="Trebuchet MS" w:eastAsia="Times New Roman" w:hAnsi="Trebuchet MS" w:cs="Trebuchet MS"/>
          <w:b/>
          <w:bCs/>
          <w:sz w:val="22"/>
          <w:szCs w:val="22"/>
          <w:lang w:eastAsia="sl-SI"/>
        </w:rPr>
        <w:t>»STORITVE NADZORA NOTRANJE OPREME ZA PROJEKT CENTER URBANEGA DOGAJANJA«</w:t>
      </w:r>
      <w:r w:rsidR="004B3E9A">
        <w:rPr>
          <w:rFonts w:ascii="Trebuchet MS" w:eastAsia="Times New Roman" w:hAnsi="Trebuchet MS" w:cs="Trebuchet MS"/>
          <w:b/>
          <w:bCs/>
          <w:sz w:val="22"/>
          <w:szCs w:val="22"/>
          <w:lang w:eastAsia="sl-SI"/>
        </w:rPr>
        <w:t xml:space="preserve"> </w:t>
      </w:r>
      <w:r w:rsidR="004B3E9A">
        <w:rPr>
          <w:rFonts w:ascii="Trebuchet MS" w:eastAsia="Times New Roman" w:hAnsi="Trebuchet MS" w:cs="Trebuchet MS"/>
          <w:sz w:val="22"/>
          <w:szCs w:val="22"/>
          <w:lang w:eastAsia="sl-SI"/>
        </w:rPr>
        <w:t xml:space="preserve">z </w:t>
      </w:r>
      <w:r w:rsidR="004B3E9A" w:rsidRPr="001430DB">
        <w:rPr>
          <w:rFonts w:ascii="Trebuchet MS" w:eastAsia="Times New Roman" w:hAnsi="Trebuchet MS" w:cs="Trebuchet MS"/>
          <w:sz w:val="22"/>
          <w:szCs w:val="22"/>
          <w:lang w:eastAsia="sl-SI"/>
        </w:rPr>
        <w:t>oznako</w:t>
      </w:r>
      <w:r w:rsidR="004B3E9A" w:rsidRPr="001430DB">
        <w:rPr>
          <w:rFonts w:ascii="Trebuchet MS" w:eastAsia="Times New Roman" w:hAnsi="Trebuchet MS"/>
          <w:color w:val="000000"/>
          <w:sz w:val="22"/>
          <w:szCs w:val="22"/>
          <w:lang w:eastAsia="sl-SI"/>
        </w:rPr>
        <w:t xml:space="preserve"> </w:t>
      </w:r>
      <w:r w:rsidR="004B3E9A" w:rsidRPr="001430DB">
        <w:rPr>
          <w:rFonts w:ascii="Trebuchet MS" w:eastAsia="Times New Roman" w:hAnsi="Trebuchet MS"/>
          <w:b/>
          <w:bCs/>
          <w:color w:val="000000"/>
          <w:sz w:val="22"/>
          <w:szCs w:val="22"/>
          <w:lang w:eastAsia="sl-SI"/>
        </w:rPr>
        <w:t>JNMV-0</w:t>
      </w:r>
      <w:r w:rsidR="001430DB" w:rsidRPr="001430DB">
        <w:rPr>
          <w:rFonts w:ascii="Trebuchet MS" w:eastAsia="Times New Roman" w:hAnsi="Trebuchet MS"/>
          <w:b/>
          <w:bCs/>
          <w:color w:val="000000"/>
          <w:sz w:val="22"/>
          <w:szCs w:val="22"/>
          <w:lang w:eastAsia="sl-SI"/>
        </w:rPr>
        <w:t>16</w:t>
      </w:r>
      <w:r w:rsidR="004B3E9A" w:rsidRPr="001430DB">
        <w:rPr>
          <w:rFonts w:ascii="Trebuchet MS" w:eastAsia="Times New Roman" w:hAnsi="Trebuchet MS"/>
          <w:b/>
          <w:bCs/>
          <w:color w:val="000000"/>
          <w:sz w:val="22"/>
          <w:szCs w:val="22"/>
          <w:lang w:eastAsia="sl-SI"/>
        </w:rPr>
        <w:t>-2026-S</w:t>
      </w:r>
      <w:r w:rsidR="00586198" w:rsidRPr="001430DB">
        <w:rPr>
          <w:rFonts w:ascii="Trebuchet MS" w:eastAsia="Times New Roman" w:hAnsi="Trebuchet MS"/>
          <w:color w:val="000000"/>
          <w:sz w:val="22"/>
          <w:szCs w:val="22"/>
          <w:lang w:eastAsia="sl-SI"/>
        </w:rPr>
        <w:t xml:space="preserve"> </w:t>
      </w:r>
      <w:r w:rsidRPr="001430DB">
        <w:rPr>
          <w:rFonts w:ascii="Trebuchet MS" w:hAnsi="Trebuchet MS"/>
          <w:b/>
          <w:sz w:val="22"/>
          <w:szCs w:val="22"/>
          <w:lang w:eastAsia="ar-SA"/>
        </w:rPr>
        <w:t>pridobi</w:t>
      </w:r>
      <w:r w:rsidRPr="00A07FC8">
        <w:rPr>
          <w:rFonts w:ascii="Trebuchet MS" w:hAnsi="Trebuchet MS"/>
          <w:b/>
          <w:sz w:val="22"/>
          <w:szCs w:val="22"/>
          <w:lang w:eastAsia="ar-SA"/>
        </w:rPr>
        <w:t xml:space="preserve"> potrdilo:</w:t>
      </w:r>
    </w:p>
    <w:p w14:paraId="06E6C673" w14:textId="77777777" w:rsidR="00A07FC8" w:rsidRPr="00A07FC8" w:rsidRDefault="00A07FC8" w:rsidP="0018342F">
      <w:pPr>
        <w:widowControl w:val="0"/>
        <w:numPr>
          <w:ilvl w:val="0"/>
          <w:numId w:val="1"/>
        </w:numPr>
        <w:suppressAutoHyphens/>
        <w:jc w:val="both"/>
        <w:rPr>
          <w:rFonts w:ascii="Trebuchet MS" w:eastAsia="Times New Roman" w:hAnsi="Trebuchet MS"/>
          <w:bCs/>
          <w:sz w:val="22"/>
          <w:szCs w:val="22"/>
          <w:lang w:eastAsia="ar-SA"/>
        </w:rPr>
      </w:pPr>
      <w:r w:rsidRPr="00A07FC8">
        <w:rPr>
          <w:rFonts w:ascii="Trebuchet MS" w:eastAsia="Times New Roman" w:hAnsi="Trebuchet MS"/>
          <w:bCs/>
          <w:sz w:val="22"/>
          <w:szCs w:val="22"/>
          <w:lang w:eastAsia="sl-SI"/>
        </w:rPr>
        <w:t xml:space="preserve">od pristojnega Okrožnega sodišča (stečajne pisarne), da nismo v stečajnem postopku; pridobi </w:t>
      </w:r>
    </w:p>
    <w:p w14:paraId="5E57E08C" w14:textId="77777777" w:rsidR="00A07FC8" w:rsidRPr="00A07FC8" w:rsidRDefault="00A07FC8" w:rsidP="0018342F">
      <w:pPr>
        <w:widowControl w:val="0"/>
        <w:numPr>
          <w:ilvl w:val="0"/>
          <w:numId w:val="1"/>
        </w:numPr>
        <w:suppressAutoHyphens/>
        <w:jc w:val="both"/>
        <w:rPr>
          <w:rFonts w:ascii="Trebuchet MS" w:eastAsia="Times New Roman" w:hAnsi="Trebuchet MS"/>
          <w:bCs/>
          <w:sz w:val="22"/>
          <w:szCs w:val="22"/>
          <w:lang w:eastAsia="ar-SA"/>
        </w:rPr>
      </w:pPr>
      <w:r w:rsidRPr="00A07FC8">
        <w:rPr>
          <w:rFonts w:ascii="Trebuchet MS" w:eastAsia="Times New Roman" w:hAnsi="Trebuchet MS"/>
          <w:bCs/>
          <w:sz w:val="22"/>
          <w:szCs w:val="22"/>
          <w:lang w:eastAsia="sl-SI"/>
        </w:rPr>
        <w:t>o izpolnjevanju pogojev v enotnem informacijskem sistemu E-dosje iz devetega odstavka 77. člena ZJN-3.</w:t>
      </w:r>
    </w:p>
    <w:p w14:paraId="6C4E5298" w14:textId="77777777" w:rsidR="00A07FC8" w:rsidRPr="00A07FC8" w:rsidRDefault="00A07FC8" w:rsidP="00A07FC8">
      <w:pPr>
        <w:widowControl w:val="0"/>
        <w:tabs>
          <w:tab w:val="left" w:pos="720"/>
        </w:tabs>
        <w:suppressAutoHyphens/>
        <w:jc w:val="both"/>
        <w:rPr>
          <w:rFonts w:ascii="Trebuchet MS" w:hAnsi="Trebuchet MS"/>
          <w:sz w:val="22"/>
          <w:szCs w:val="22"/>
          <w:lang w:eastAsia="ar-SA"/>
        </w:rPr>
      </w:pPr>
    </w:p>
    <w:p w14:paraId="13C3751A" w14:textId="77777777" w:rsidR="00A07FC8" w:rsidRPr="00A07FC8" w:rsidRDefault="00A07FC8" w:rsidP="00A07FC8">
      <w:pPr>
        <w:widowControl w:val="0"/>
        <w:tabs>
          <w:tab w:val="left" w:pos="720"/>
        </w:tabs>
        <w:suppressAutoHyphens/>
        <w:jc w:val="both"/>
        <w:rPr>
          <w:rFonts w:ascii="Trebuchet MS" w:hAnsi="Trebuchet MS"/>
          <w:sz w:val="22"/>
          <w:szCs w:val="22"/>
          <w:lang w:eastAsia="ar-SA"/>
        </w:rPr>
      </w:pPr>
    </w:p>
    <w:tbl>
      <w:tblPr>
        <w:tblW w:w="9777" w:type="dxa"/>
        <w:tblInd w:w="2" w:type="dxa"/>
        <w:tblLayout w:type="fixed"/>
        <w:tblLook w:val="0000" w:firstRow="0" w:lastRow="0" w:firstColumn="0" w:lastColumn="0" w:noHBand="0" w:noVBand="0"/>
      </w:tblPr>
      <w:tblGrid>
        <w:gridCol w:w="4824"/>
        <w:gridCol w:w="4953"/>
      </w:tblGrid>
      <w:tr w:rsidR="00A07FC8" w:rsidRPr="00A07FC8" w14:paraId="7E376FF3" w14:textId="77777777" w:rsidTr="00BA5713">
        <w:tc>
          <w:tcPr>
            <w:tcW w:w="4771" w:type="dxa"/>
            <w:vAlign w:val="center"/>
          </w:tcPr>
          <w:p w14:paraId="4C701EDE" w14:textId="77777777" w:rsidR="00A07FC8" w:rsidRPr="00A07FC8" w:rsidRDefault="00A07FC8" w:rsidP="00A07FC8">
            <w:pPr>
              <w:snapToGrid w:val="0"/>
              <w:spacing w:before="60" w:after="40"/>
              <w:ind w:left="-99" w:right="5"/>
              <w:rPr>
                <w:rFonts w:ascii="Trebuchet MS" w:hAnsi="Trebuchet MS"/>
                <w:sz w:val="22"/>
                <w:szCs w:val="22"/>
              </w:rPr>
            </w:pPr>
            <w:r w:rsidRPr="00A07FC8">
              <w:rPr>
                <w:rFonts w:ascii="Trebuchet MS" w:hAnsi="Trebuchet MS"/>
                <w:sz w:val="22"/>
                <w:szCs w:val="22"/>
              </w:rPr>
              <w:t>Kraj in datum:</w:t>
            </w:r>
          </w:p>
        </w:tc>
        <w:tc>
          <w:tcPr>
            <w:tcW w:w="4898" w:type="dxa"/>
            <w:vAlign w:val="center"/>
          </w:tcPr>
          <w:p w14:paraId="045CFBE0" w14:textId="77777777" w:rsidR="00A07FC8" w:rsidRPr="00A07FC8" w:rsidRDefault="00A07FC8" w:rsidP="00A07FC8">
            <w:pPr>
              <w:snapToGrid w:val="0"/>
              <w:spacing w:before="60" w:after="40"/>
              <w:rPr>
                <w:rFonts w:ascii="Trebuchet MS" w:hAnsi="Trebuchet MS"/>
                <w:sz w:val="22"/>
                <w:szCs w:val="22"/>
              </w:rPr>
            </w:pPr>
            <w:r w:rsidRPr="00A07FC8">
              <w:rPr>
                <w:rFonts w:ascii="Trebuchet MS" w:hAnsi="Trebuchet MS"/>
                <w:sz w:val="22"/>
                <w:szCs w:val="22"/>
              </w:rPr>
              <w:t>Ime in priimek zakonitega zastopnika:</w:t>
            </w:r>
          </w:p>
        </w:tc>
      </w:tr>
      <w:tr w:rsidR="00A07FC8" w:rsidRPr="00A07FC8" w14:paraId="28F8440F" w14:textId="77777777" w:rsidTr="00BA5713">
        <w:tc>
          <w:tcPr>
            <w:tcW w:w="4771" w:type="dxa"/>
            <w:vAlign w:val="center"/>
          </w:tcPr>
          <w:p w14:paraId="2FCECA98" w14:textId="77777777" w:rsidR="00A07FC8" w:rsidRPr="00A07FC8" w:rsidRDefault="00A07FC8" w:rsidP="00A07FC8">
            <w:pPr>
              <w:snapToGrid w:val="0"/>
              <w:spacing w:before="60" w:after="40"/>
              <w:ind w:left="-99" w:right="5"/>
              <w:rPr>
                <w:rFonts w:ascii="Trebuchet MS" w:hAnsi="Trebuchet MS"/>
                <w:sz w:val="22"/>
                <w:szCs w:val="22"/>
              </w:rPr>
            </w:pPr>
            <w:r w:rsidRPr="00A07FC8">
              <w:rPr>
                <w:rFonts w:ascii="Trebuchet MS" w:hAnsi="Trebuchet MS"/>
                <w:sz w:val="22"/>
                <w:szCs w:val="22"/>
              </w:rPr>
              <w:t>____________________________</w:t>
            </w:r>
          </w:p>
        </w:tc>
        <w:tc>
          <w:tcPr>
            <w:tcW w:w="4898" w:type="dxa"/>
            <w:vAlign w:val="center"/>
          </w:tcPr>
          <w:p w14:paraId="2B3EF2E0" w14:textId="77777777" w:rsidR="00A07FC8" w:rsidRPr="00A07FC8" w:rsidRDefault="00A07FC8" w:rsidP="00A07FC8">
            <w:pPr>
              <w:snapToGrid w:val="0"/>
              <w:spacing w:before="60" w:after="40"/>
              <w:jc w:val="center"/>
              <w:rPr>
                <w:rFonts w:ascii="Trebuchet MS" w:hAnsi="Trebuchet MS"/>
                <w:sz w:val="22"/>
                <w:szCs w:val="22"/>
              </w:rPr>
            </w:pPr>
            <w:r w:rsidRPr="00A07FC8">
              <w:rPr>
                <w:rFonts w:ascii="Trebuchet MS" w:hAnsi="Trebuchet MS"/>
                <w:sz w:val="22"/>
                <w:szCs w:val="22"/>
              </w:rPr>
              <w:t>________________________________________</w:t>
            </w:r>
          </w:p>
        </w:tc>
      </w:tr>
      <w:tr w:rsidR="00A07FC8" w:rsidRPr="00A07FC8" w14:paraId="02AB1F3F" w14:textId="77777777" w:rsidTr="00BA5713">
        <w:tc>
          <w:tcPr>
            <w:tcW w:w="4771" w:type="dxa"/>
            <w:vAlign w:val="center"/>
          </w:tcPr>
          <w:p w14:paraId="5757AE44" w14:textId="77777777" w:rsidR="00A07FC8" w:rsidRPr="00A07FC8" w:rsidRDefault="00A07FC8" w:rsidP="00A07FC8">
            <w:pPr>
              <w:snapToGrid w:val="0"/>
              <w:spacing w:before="60" w:after="40"/>
              <w:rPr>
                <w:rFonts w:ascii="Trebuchet MS" w:hAnsi="Trebuchet MS"/>
                <w:sz w:val="22"/>
                <w:szCs w:val="22"/>
              </w:rPr>
            </w:pPr>
          </w:p>
        </w:tc>
        <w:tc>
          <w:tcPr>
            <w:tcW w:w="4898" w:type="dxa"/>
            <w:vAlign w:val="center"/>
          </w:tcPr>
          <w:p w14:paraId="59C55718" w14:textId="77777777" w:rsidR="00A07FC8" w:rsidRPr="00A07FC8" w:rsidRDefault="00A07FC8" w:rsidP="00A07FC8">
            <w:pPr>
              <w:snapToGrid w:val="0"/>
              <w:spacing w:before="60" w:after="40"/>
              <w:jc w:val="center"/>
              <w:rPr>
                <w:rFonts w:ascii="Trebuchet MS" w:hAnsi="Trebuchet MS"/>
                <w:sz w:val="22"/>
                <w:szCs w:val="22"/>
              </w:rPr>
            </w:pPr>
          </w:p>
        </w:tc>
      </w:tr>
      <w:tr w:rsidR="00A07FC8" w:rsidRPr="00A07FC8" w14:paraId="71533E3F" w14:textId="77777777" w:rsidTr="00BA5713">
        <w:tc>
          <w:tcPr>
            <w:tcW w:w="4771" w:type="dxa"/>
            <w:vAlign w:val="center"/>
          </w:tcPr>
          <w:p w14:paraId="79DA5A19" w14:textId="77777777" w:rsidR="00A07FC8" w:rsidRPr="00A07FC8" w:rsidRDefault="00A07FC8" w:rsidP="00A07FC8">
            <w:pPr>
              <w:snapToGrid w:val="0"/>
              <w:spacing w:before="60" w:after="40"/>
              <w:rPr>
                <w:rFonts w:ascii="Trebuchet MS" w:hAnsi="Trebuchet MS"/>
                <w:sz w:val="22"/>
                <w:szCs w:val="22"/>
              </w:rPr>
            </w:pPr>
          </w:p>
        </w:tc>
        <w:tc>
          <w:tcPr>
            <w:tcW w:w="4898" w:type="dxa"/>
            <w:vAlign w:val="center"/>
          </w:tcPr>
          <w:p w14:paraId="48BF635A" w14:textId="77777777" w:rsidR="00A07FC8" w:rsidRPr="00A07FC8" w:rsidRDefault="00A07FC8" w:rsidP="00A07FC8">
            <w:pPr>
              <w:snapToGrid w:val="0"/>
              <w:spacing w:before="60" w:after="40"/>
              <w:rPr>
                <w:rFonts w:ascii="Trebuchet MS" w:hAnsi="Trebuchet MS"/>
                <w:sz w:val="22"/>
                <w:szCs w:val="22"/>
              </w:rPr>
            </w:pPr>
            <w:r w:rsidRPr="00A07FC8">
              <w:rPr>
                <w:rFonts w:ascii="Trebuchet MS" w:hAnsi="Trebuchet MS"/>
                <w:sz w:val="22"/>
                <w:szCs w:val="22"/>
              </w:rPr>
              <w:t>Podpis zakonitega zastopnika in žig ponudnika:</w:t>
            </w:r>
          </w:p>
        </w:tc>
      </w:tr>
      <w:tr w:rsidR="00A07FC8" w:rsidRPr="00A07FC8" w14:paraId="0B89EF34" w14:textId="77777777" w:rsidTr="00BA5713">
        <w:tc>
          <w:tcPr>
            <w:tcW w:w="4771" w:type="dxa"/>
            <w:vAlign w:val="center"/>
          </w:tcPr>
          <w:p w14:paraId="2187ECD3" w14:textId="77777777" w:rsidR="00A07FC8" w:rsidRPr="00A07FC8" w:rsidRDefault="00A07FC8" w:rsidP="00A07FC8">
            <w:pPr>
              <w:snapToGrid w:val="0"/>
              <w:spacing w:before="60" w:after="40"/>
              <w:rPr>
                <w:rFonts w:ascii="Trebuchet MS" w:hAnsi="Trebuchet MS"/>
                <w:sz w:val="22"/>
                <w:szCs w:val="22"/>
              </w:rPr>
            </w:pPr>
          </w:p>
        </w:tc>
        <w:tc>
          <w:tcPr>
            <w:tcW w:w="4898" w:type="dxa"/>
            <w:vAlign w:val="center"/>
          </w:tcPr>
          <w:p w14:paraId="769530E4" w14:textId="77777777" w:rsidR="00A07FC8" w:rsidRPr="00A07FC8" w:rsidRDefault="00A07FC8" w:rsidP="00A07FC8">
            <w:pPr>
              <w:snapToGrid w:val="0"/>
              <w:spacing w:before="60" w:after="40"/>
              <w:rPr>
                <w:rFonts w:ascii="Trebuchet MS" w:hAnsi="Trebuchet MS"/>
                <w:sz w:val="22"/>
                <w:szCs w:val="22"/>
              </w:rPr>
            </w:pPr>
            <w:r w:rsidRPr="00A07FC8">
              <w:rPr>
                <w:rFonts w:ascii="Trebuchet MS" w:hAnsi="Trebuchet MS"/>
                <w:sz w:val="22"/>
                <w:szCs w:val="22"/>
              </w:rPr>
              <w:t>______________________________</w:t>
            </w:r>
          </w:p>
          <w:p w14:paraId="54819DA7" w14:textId="77777777" w:rsidR="00A07FC8" w:rsidRPr="00A07FC8" w:rsidRDefault="00A07FC8" w:rsidP="00A07FC8">
            <w:pPr>
              <w:snapToGrid w:val="0"/>
              <w:spacing w:before="60" w:after="40"/>
              <w:rPr>
                <w:rFonts w:ascii="Trebuchet MS" w:hAnsi="Trebuchet MS"/>
                <w:sz w:val="22"/>
                <w:szCs w:val="22"/>
              </w:rPr>
            </w:pPr>
          </w:p>
        </w:tc>
      </w:tr>
    </w:tbl>
    <w:p w14:paraId="45AA6812" w14:textId="77777777" w:rsidR="00A07FC8" w:rsidRPr="00A07FC8" w:rsidRDefault="00A07FC8" w:rsidP="00A07FC8">
      <w:pPr>
        <w:pageBreakBefore/>
        <w:tabs>
          <w:tab w:val="left" w:pos="284"/>
        </w:tabs>
        <w:rPr>
          <w:rFonts w:ascii="Trebuchet MS" w:hAnsi="Trebuchet MS"/>
          <w:b/>
          <w:bCs/>
          <w:sz w:val="22"/>
          <w:szCs w:val="22"/>
          <w:shd w:val="clear" w:color="auto" w:fill="D9D9D9"/>
        </w:rPr>
      </w:pPr>
      <w:r w:rsidRPr="00A07FC8">
        <w:rPr>
          <w:rFonts w:ascii="Trebuchet MS" w:hAnsi="Trebuchet MS"/>
          <w:b/>
          <w:bCs/>
          <w:sz w:val="22"/>
          <w:szCs w:val="22"/>
          <w:highlight w:val="lightGray"/>
          <w:shd w:val="clear" w:color="auto" w:fill="D9D9D9"/>
        </w:rPr>
        <w:lastRenderedPageBreak/>
        <w:t>Obr_6a</w:t>
      </w:r>
    </w:p>
    <w:p w14:paraId="35674DA3" w14:textId="77777777" w:rsidR="00A07FC8" w:rsidRPr="00A07FC8" w:rsidRDefault="00A07FC8" w:rsidP="00A07FC8">
      <w:pPr>
        <w:jc w:val="center"/>
        <w:rPr>
          <w:rFonts w:ascii="Trebuchet MS" w:eastAsiaTheme="minorHAnsi" w:hAnsi="Trebuchet MS" w:cstheme="minorBidi"/>
          <w:b/>
          <w:bCs/>
          <w:kern w:val="2"/>
          <w:sz w:val="22"/>
          <w:szCs w:val="22"/>
          <w14:ligatures w14:val="standardContextual"/>
        </w:rPr>
      </w:pPr>
      <w:r w:rsidRPr="00A07FC8">
        <w:rPr>
          <w:rFonts w:ascii="Trebuchet MS" w:eastAsiaTheme="minorHAnsi" w:hAnsi="Trebuchet MS" w:cstheme="minorBidi"/>
          <w:b/>
          <w:bCs/>
          <w:kern w:val="2"/>
          <w:sz w:val="22"/>
          <w:szCs w:val="22"/>
          <w14:ligatures w14:val="standardContextual"/>
        </w:rPr>
        <w:t>IZJAVA IN POOBLASTILO OSEBE, KI JE ČLANICA UPRAVNEGA, VODSTEVNEGA ALI NADZORNEGA ORGANA PONUDNIKA/PODIZVAJALCA/SOPONUDNIKA ALI KI IMA POOBLASTILO ZA ZASTOPANJE ALI ODLOČANJE ALI NADZOR V NJEM</w:t>
      </w:r>
    </w:p>
    <w:p w14:paraId="571A2A8C" w14:textId="77777777" w:rsidR="00A07FC8" w:rsidRPr="00A07FC8" w:rsidRDefault="00A07FC8" w:rsidP="00A07FC8">
      <w:pPr>
        <w:tabs>
          <w:tab w:val="left" w:pos="46"/>
        </w:tabs>
        <w:jc w:val="center"/>
        <w:rPr>
          <w:rFonts w:ascii="Trebuchet MS" w:eastAsiaTheme="minorHAnsi" w:hAnsi="Trebuchet MS" w:cstheme="minorBidi"/>
          <w:kern w:val="2"/>
          <w:sz w:val="22"/>
          <w:szCs w:val="22"/>
          <w14:ligatures w14:val="standardContextual"/>
        </w:rPr>
      </w:pPr>
    </w:p>
    <w:p w14:paraId="21DF2FE0" w14:textId="77777777" w:rsidR="00A07FC8" w:rsidRPr="00A07FC8" w:rsidRDefault="00A07FC8" w:rsidP="00A07FC8">
      <w:pPr>
        <w:tabs>
          <w:tab w:val="left" w:pos="46"/>
        </w:tabs>
        <w:rPr>
          <w:rFonts w:ascii="Trebuchet MS" w:eastAsiaTheme="minorHAnsi" w:hAnsi="Trebuchet MS" w:cstheme="minorBidi"/>
          <w:kern w:val="2"/>
          <w:sz w:val="22"/>
          <w:szCs w:val="22"/>
          <w14:ligatures w14:val="standardContextual"/>
        </w:rPr>
      </w:pPr>
      <w:r w:rsidRPr="00A07FC8">
        <w:rPr>
          <w:rFonts w:ascii="Trebuchet MS" w:eastAsiaTheme="minorHAnsi" w:hAnsi="Trebuchet MS" w:cstheme="minorBidi"/>
          <w:kern w:val="2"/>
          <w:sz w:val="22"/>
          <w:szCs w:val="22"/>
          <w14:ligatures w14:val="standardContextual"/>
        </w:rPr>
        <w:t>____________________________________________________________________________</w:t>
      </w:r>
    </w:p>
    <w:p w14:paraId="0A3C7740" w14:textId="77777777" w:rsidR="00A07FC8" w:rsidRPr="00A07FC8" w:rsidRDefault="00A07FC8" w:rsidP="00A07FC8">
      <w:pPr>
        <w:spacing w:before="60"/>
        <w:jc w:val="center"/>
        <w:rPr>
          <w:rFonts w:ascii="Trebuchet MS" w:eastAsiaTheme="minorHAnsi" w:hAnsi="Trebuchet MS" w:cstheme="minorBidi"/>
          <w:i/>
          <w:iCs/>
          <w:kern w:val="2"/>
          <w:sz w:val="22"/>
          <w:szCs w:val="22"/>
          <w:vertAlign w:val="superscript"/>
          <w14:ligatures w14:val="standardContextual"/>
        </w:rPr>
      </w:pPr>
      <w:r w:rsidRPr="00A07FC8">
        <w:rPr>
          <w:rFonts w:ascii="Trebuchet MS" w:eastAsiaTheme="minorHAnsi" w:hAnsi="Trebuchet MS" w:cstheme="minorBidi"/>
          <w:i/>
          <w:iCs/>
          <w:kern w:val="2"/>
          <w:sz w:val="22"/>
          <w:szCs w:val="22"/>
          <w:vertAlign w:val="superscript"/>
          <w14:ligatures w14:val="standardContextual"/>
        </w:rPr>
        <w:t>(ime in priimek)</w:t>
      </w:r>
    </w:p>
    <w:p w14:paraId="4CB781AE" w14:textId="77777777" w:rsidR="00A07FC8" w:rsidRPr="00A07FC8" w:rsidRDefault="00A07FC8" w:rsidP="00A07FC8">
      <w:pPr>
        <w:tabs>
          <w:tab w:val="left" w:pos="46"/>
        </w:tabs>
        <w:spacing w:before="60"/>
        <w:rPr>
          <w:rFonts w:ascii="Trebuchet MS" w:eastAsiaTheme="minorHAnsi" w:hAnsi="Trebuchet MS" w:cstheme="minorBidi"/>
          <w:kern w:val="2"/>
          <w:sz w:val="22"/>
          <w:szCs w:val="22"/>
          <w14:ligatures w14:val="standardContextual"/>
        </w:rPr>
      </w:pPr>
      <w:r w:rsidRPr="00A07FC8">
        <w:rPr>
          <w:rFonts w:ascii="Trebuchet MS" w:eastAsiaTheme="minorHAnsi" w:hAnsi="Trebuchet MS" w:cstheme="minorBidi"/>
          <w:kern w:val="2"/>
          <w:sz w:val="22"/>
          <w:szCs w:val="22"/>
          <w14:ligatures w14:val="standardContextual"/>
        </w:rPr>
        <w:t>EMŠO:  _____________________________________________________________________</w:t>
      </w:r>
    </w:p>
    <w:p w14:paraId="36F6C93A" w14:textId="77777777" w:rsidR="00A07FC8" w:rsidRPr="00A07FC8" w:rsidRDefault="00A07FC8" w:rsidP="00A07FC8">
      <w:pPr>
        <w:tabs>
          <w:tab w:val="left" w:pos="284"/>
        </w:tabs>
        <w:spacing w:before="60"/>
        <w:ind w:left="238" w:hanging="238"/>
        <w:rPr>
          <w:rFonts w:ascii="Trebuchet MS" w:eastAsiaTheme="minorHAnsi" w:hAnsi="Trebuchet MS" w:cstheme="minorBidi"/>
          <w:kern w:val="2"/>
          <w:sz w:val="22"/>
          <w:szCs w:val="22"/>
          <w14:ligatures w14:val="standardContextual"/>
        </w:rPr>
      </w:pPr>
    </w:p>
    <w:p w14:paraId="349287D1" w14:textId="77777777" w:rsidR="00A07FC8" w:rsidRPr="00A07FC8" w:rsidRDefault="00A07FC8" w:rsidP="00A07FC8">
      <w:pPr>
        <w:tabs>
          <w:tab w:val="left" w:pos="284"/>
        </w:tabs>
        <w:spacing w:before="60"/>
        <w:ind w:left="238" w:hanging="238"/>
        <w:rPr>
          <w:rFonts w:ascii="Trebuchet MS" w:eastAsiaTheme="minorHAnsi" w:hAnsi="Trebuchet MS" w:cstheme="minorBidi"/>
          <w:kern w:val="2"/>
          <w:sz w:val="22"/>
          <w:szCs w:val="22"/>
          <w14:ligatures w14:val="standardContextual"/>
        </w:rPr>
      </w:pPr>
      <w:r w:rsidRPr="00A07FC8">
        <w:rPr>
          <w:rFonts w:ascii="Trebuchet MS" w:eastAsiaTheme="minorHAnsi" w:hAnsi="Trebuchet MS" w:cstheme="minorBidi"/>
          <w:kern w:val="2"/>
          <w:sz w:val="22"/>
          <w:szCs w:val="22"/>
          <w14:ligatures w14:val="standardContextual"/>
        </w:rPr>
        <w:t>Rojen: _______________________________________________________________________</w:t>
      </w:r>
    </w:p>
    <w:p w14:paraId="74713D48" w14:textId="77777777" w:rsidR="00A07FC8" w:rsidRPr="00A07FC8" w:rsidRDefault="00A07FC8" w:rsidP="00A07FC8">
      <w:pPr>
        <w:spacing w:before="60"/>
        <w:jc w:val="center"/>
        <w:rPr>
          <w:rFonts w:ascii="Trebuchet MS" w:eastAsiaTheme="minorHAnsi" w:hAnsi="Trebuchet MS" w:cstheme="minorBidi"/>
          <w:i/>
          <w:iCs/>
          <w:kern w:val="2"/>
          <w:sz w:val="22"/>
          <w:szCs w:val="22"/>
          <w:vertAlign w:val="superscript"/>
          <w14:ligatures w14:val="standardContextual"/>
        </w:rPr>
      </w:pPr>
      <w:r w:rsidRPr="00A07FC8">
        <w:rPr>
          <w:rFonts w:ascii="Trebuchet MS" w:eastAsiaTheme="minorHAnsi" w:hAnsi="Trebuchet MS" w:cstheme="minorBidi"/>
          <w:i/>
          <w:iCs/>
          <w:kern w:val="2"/>
          <w:sz w:val="22"/>
          <w:szCs w:val="22"/>
          <w:vertAlign w:val="superscript"/>
          <w14:ligatures w14:val="standardContextual"/>
        </w:rPr>
        <w:t>(datum, kraj, občina in država rojstva)</w:t>
      </w:r>
    </w:p>
    <w:p w14:paraId="3748E3A0" w14:textId="77777777" w:rsidR="00A07FC8" w:rsidRPr="00A07FC8" w:rsidRDefault="00A07FC8" w:rsidP="00A07FC8">
      <w:pPr>
        <w:tabs>
          <w:tab w:val="left" w:pos="46"/>
        </w:tabs>
        <w:spacing w:before="60"/>
        <w:rPr>
          <w:rFonts w:ascii="Trebuchet MS" w:eastAsiaTheme="minorHAnsi" w:hAnsi="Trebuchet MS" w:cstheme="minorBidi"/>
          <w:kern w:val="2"/>
          <w:sz w:val="22"/>
          <w:szCs w:val="22"/>
          <w14:ligatures w14:val="standardContextual"/>
        </w:rPr>
      </w:pPr>
      <w:r w:rsidRPr="00A07FC8">
        <w:rPr>
          <w:rFonts w:ascii="Trebuchet MS" w:eastAsiaTheme="minorHAnsi" w:hAnsi="Trebuchet MS" w:cstheme="minorBidi"/>
          <w:kern w:val="2"/>
          <w:sz w:val="22"/>
          <w:szCs w:val="22"/>
          <w14:ligatures w14:val="standardContextual"/>
        </w:rPr>
        <w:t>Naslov prebivališča: ___________________________________________________________</w:t>
      </w:r>
    </w:p>
    <w:p w14:paraId="02513D55" w14:textId="77777777" w:rsidR="00A07FC8" w:rsidRPr="00A07FC8" w:rsidRDefault="00A07FC8" w:rsidP="00A07FC8">
      <w:pPr>
        <w:spacing w:before="60"/>
        <w:jc w:val="center"/>
        <w:rPr>
          <w:rFonts w:ascii="Trebuchet MS" w:eastAsiaTheme="minorHAnsi" w:hAnsi="Trebuchet MS" w:cstheme="minorBidi"/>
          <w:i/>
          <w:iCs/>
          <w:kern w:val="2"/>
          <w:sz w:val="22"/>
          <w:szCs w:val="22"/>
          <w14:ligatures w14:val="standardContextual"/>
        </w:rPr>
      </w:pPr>
    </w:p>
    <w:p w14:paraId="01AA8EF2" w14:textId="77777777" w:rsidR="00A07FC8" w:rsidRPr="00A07FC8" w:rsidRDefault="00A07FC8" w:rsidP="00A07FC8">
      <w:pPr>
        <w:tabs>
          <w:tab w:val="left" w:pos="46"/>
        </w:tabs>
        <w:rPr>
          <w:rFonts w:ascii="Trebuchet MS" w:eastAsiaTheme="minorHAnsi" w:hAnsi="Trebuchet MS" w:cstheme="minorBidi"/>
          <w:kern w:val="2"/>
          <w:sz w:val="22"/>
          <w:szCs w:val="22"/>
          <w14:ligatures w14:val="standardContextual"/>
        </w:rPr>
      </w:pPr>
      <w:r w:rsidRPr="00A07FC8">
        <w:rPr>
          <w:rFonts w:ascii="Trebuchet MS" w:eastAsiaTheme="minorHAnsi" w:hAnsi="Trebuchet MS" w:cstheme="minorBidi"/>
          <w:kern w:val="2"/>
          <w:sz w:val="22"/>
          <w:szCs w:val="22"/>
          <w14:ligatures w14:val="standardContextual"/>
        </w:rPr>
        <w:t>Državljanstvo: ________________________________________________________________</w:t>
      </w:r>
    </w:p>
    <w:p w14:paraId="073A7BB6" w14:textId="77777777" w:rsidR="00A07FC8" w:rsidRPr="00A07FC8" w:rsidRDefault="00A07FC8" w:rsidP="00A07FC8">
      <w:pPr>
        <w:tabs>
          <w:tab w:val="left" w:pos="46"/>
        </w:tabs>
        <w:rPr>
          <w:rFonts w:ascii="Trebuchet MS" w:eastAsiaTheme="minorHAnsi" w:hAnsi="Trebuchet MS" w:cstheme="minorBidi"/>
          <w:kern w:val="2"/>
          <w:sz w:val="22"/>
          <w:szCs w:val="22"/>
          <w14:ligatures w14:val="standardContextual"/>
        </w:rPr>
      </w:pPr>
    </w:p>
    <w:p w14:paraId="69A8BC84" w14:textId="77777777" w:rsidR="00A07FC8" w:rsidRPr="00A07FC8" w:rsidRDefault="00A07FC8" w:rsidP="00A07FC8">
      <w:pPr>
        <w:tabs>
          <w:tab w:val="left" w:pos="46"/>
        </w:tabs>
        <w:rPr>
          <w:rFonts w:ascii="Trebuchet MS" w:eastAsiaTheme="minorHAnsi" w:hAnsi="Trebuchet MS" w:cstheme="minorBidi"/>
          <w:b/>
          <w:i/>
          <w:kern w:val="2"/>
          <w:sz w:val="22"/>
          <w:szCs w:val="22"/>
          <w14:ligatures w14:val="standardContextual"/>
        </w:rPr>
      </w:pPr>
      <w:r w:rsidRPr="00A07FC8">
        <w:rPr>
          <w:rFonts w:ascii="Trebuchet MS" w:eastAsiaTheme="minorHAnsi" w:hAnsi="Trebuchet MS" w:cstheme="minorBidi"/>
          <w:kern w:val="2"/>
          <w:sz w:val="22"/>
          <w:szCs w:val="22"/>
          <w14:ligatures w14:val="standardContextual"/>
        </w:rPr>
        <w:t xml:space="preserve">izjavljam, da sem : </w:t>
      </w:r>
      <w:r w:rsidRPr="00A07FC8">
        <w:rPr>
          <w:rFonts w:ascii="Trebuchet MS" w:eastAsiaTheme="minorHAnsi" w:hAnsi="Trebuchet MS" w:cstheme="minorBidi"/>
          <w:b/>
          <w:i/>
          <w:kern w:val="2"/>
          <w:sz w:val="22"/>
          <w:szCs w:val="22"/>
          <w14:ligatures w14:val="standardContextual"/>
        </w:rPr>
        <w:t>(ustrezno obkrožite)</w:t>
      </w:r>
    </w:p>
    <w:tbl>
      <w:tblPr>
        <w:tblStyle w:val="Tabelamrea"/>
        <w:tblW w:w="0" w:type="auto"/>
        <w:tblLook w:val="04A0" w:firstRow="1" w:lastRow="0" w:firstColumn="1" w:lastColumn="0" w:noHBand="0" w:noVBand="1"/>
      </w:tblPr>
      <w:tblGrid>
        <w:gridCol w:w="328"/>
        <w:gridCol w:w="5024"/>
        <w:gridCol w:w="3710"/>
      </w:tblGrid>
      <w:tr w:rsidR="00A07FC8" w:rsidRPr="00A07FC8" w14:paraId="5D340006" w14:textId="77777777" w:rsidTr="00BA5713">
        <w:tc>
          <w:tcPr>
            <w:tcW w:w="0" w:type="auto"/>
          </w:tcPr>
          <w:p w14:paraId="09551082" w14:textId="77777777" w:rsidR="00A07FC8" w:rsidRPr="00A07FC8" w:rsidRDefault="00A07FC8" w:rsidP="00A07FC8">
            <w:pPr>
              <w:tabs>
                <w:tab w:val="left" w:pos="46"/>
              </w:tabs>
              <w:rPr>
                <w:rFonts w:ascii="Trebuchet MS" w:hAnsi="Trebuchet MS"/>
                <w:sz w:val="20"/>
              </w:rPr>
            </w:pPr>
          </w:p>
        </w:tc>
        <w:tc>
          <w:tcPr>
            <w:tcW w:w="0" w:type="auto"/>
          </w:tcPr>
          <w:p w14:paraId="1F66F27E" w14:textId="77777777" w:rsidR="00A07FC8" w:rsidRPr="00A07FC8" w:rsidRDefault="00A07FC8" w:rsidP="00A07FC8">
            <w:pPr>
              <w:tabs>
                <w:tab w:val="left" w:pos="46"/>
              </w:tabs>
              <w:rPr>
                <w:rFonts w:ascii="Trebuchet MS" w:hAnsi="Trebuchet MS"/>
                <w:sz w:val="20"/>
              </w:rPr>
            </w:pPr>
          </w:p>
        </w:tc>
        <w:tc>
          <w:tcPr>
            <w:tcW w:w="0" w:type="auto"/>
          </w:tcPr>
          <w:p w14:paraId="4B718624" w14:textId="77777777" w:rsidR="00A07FC8" w:rsidRPr="00A07FC8" w:rsidRDefault="00A07FC8" w:rsidP="00A07FC8">
            <w:pPr>
              <w:tabs>
                <w:tab w:val="left" w:pos="46"/>
              </w:tabs>
              <w:jc w:val="center"/>
              <w:rPr>
                <w:rFonts w:ascii="Trebuchet MS" w:hAnsi="Trebuchet MS"/>
                <w:sz w:val="20"/>
              </w:rPr>
            </w:pPr>
            <w:r w:rsidRPr="00A07FC8">
              <w:rPr>
                <w:rFonts w:ascii="Trebuchet MS" w:hAnsi="Trebuchet MS"/>
                <w:sz w:val="20"/>
              </w:rPr>
              <w:t>Naziv ponudnika/podizvajalca/</w:t>
            </w:r>
            <w:proofErr w:type="spellStart"/>
            <w:r w:rsidRPr="00A07FC8">
              <w:rPr>
                <w:rFonts w:ascii="Trebuchet MS" w:hAnsi="Trebuchet MS"/>
                <w:sz w:val="20"/>
              </w:rPr>
              <w:t>soponudnika</w:t>
            </w:r>
            <w:proofErr w:type="spellEnd"/>
          </w:p>
        </w:tc>
      </w:tr>
      <w:tr w:rsidR="00A07FC8" w:rsidRPr="00A07FC8" w14:paraId="190183B5" w14:textId="77777777" w:rsidTr="00BA5713">
        <w:tc>
          <w:tcPr>
            <w:tcW w:w="0" w:type="auto"/>
          </w:tcPr>
          <w:p w14:paraId="2EF1C411" w14:textId="77777777" w:rsidR="00A07FC8" w:rsidRPr="00A07FC8" w:rsidRDefault="00A07FC8" w:rsidP="00A07FC8">
            <w:pPr>
              <w:tabs>
                <w:tab w:val="left" w:pos="46"/>
              </w:tabs>
              <w:rPr>
                <w:rFonts w:ascii="Trebuchet MS" w:hAnsi="Trebuchet MS"/>
                <w:sz w:val="20"/>
              </w:rPr>
            </w:pPr>
            <w:r w:rsidRPr="00A07FC8">
              <w:rPr>
                <w:rFonts w:ascii="Trebuchet MS" w:hAnsi="Trebuchet MS"/>
                <w:sz w:val="20"/>
              </w:rPr>
              <w:t>a</w:t>
            </w:r>
          </w:p>
        </w:tc>
        <w:tc>
          <w:tcPr>
            <w:tcW w:w="0" w:type="auto"/>
          </w:tcPr>
          <w:p w14:paraId="0BFB8A82" w14:textId="77777777" w:rsidR="00A07FC8" w:rsidRPr="00A07FC8" w:rsidRDefault="00A07FC8" w:rsidP="00A07FC8">
            <w:pPr>
              <w:tabs>
                <w:tab w:val="left" w:pos="46"/>
              </w:tabs>
              <w:rPr>
                <w:rFonts w:ascii="Trebuchet MS" w:eastAsia="Times New Roman" w:hAnsi="Trebuchet MS"/>
                <w:sz w:val="20"/>
                <w:lang w:eastAsia="sl-SI"/>
              </w:rPr>
            </w:pPr>
            <w:r w:rsidRPr="00A07FC8">
              <w:rPr>
                <w:rFonts w:ascii="Trebuchet MS" w:eastAsia="Times New Roman" w:hAnsi="Trebuchet MS"/>
                <w:sz w:val="20"/>
                <w:lang w:eastAsia="sl-SI"/>
              </w:rPr>
              <w:t xml:space="preserve">član upravnega organa </w:t>
            </w:r>
          </w:p>
          <w:p w14:paraId="4BFD57E5" w14:textId="77777777" w:rsidR="00A07FC8" w:rsidRPr="00A07FC8" w:rsidRDefault="00A07FC8" w:rsidP="00A07FC8">
            <w:pPr>
              <w:tabs>
                <w:tab w:val="left" w:pos="46"/>
              </w:tabs>
              <w:rPr>
                <w:rFonts w:ascii="Trebuchet MS" w:eastAsia="Times New Roman" w:hAnsi="Trebuchet MS"/>
                <w:sz w:val="20"/>
                <w:lang w:eastAsia="sl-SI"/>
              </w:rPr>
            </w:pPr>
            <w:r w:rsidRPr="00A07FC8">
              <w:rPr>
                <w:rFonts w:ascii="Trebuchet MS" w:eastAsia="Times New Roman" w:hAnsi="Trebuchet MS"/>
                <w:sz w:val="20"/>
                <w:lang w:eastAsia="sl-SI"/>
              </w:rPr>
              <w:t>ponudnika/podizvajalca/</w:t>
            </w:r>
            <w:proofErr w:type="spellStart"/>
            <w:r w:rsidRPr="00A07FC8">
              <w:rPr>
                <w:rFonts w:ascii="Trebuchet MS" w:eastAsia="Times New Roman" w:hAnsi="Trebuchet MS"/>
                <w:sz w:val="20"/>
                <w:lang w:eastAsia="sl-SI"/>
              </w:rPr>
              <w:t>soponudnika</w:t>
            </w:r>
            <w:proofErr w:type="spellEnd"/>
          </w:p>
        </w:tc>
        <w:tc>
          <w:tcPr>
            <w:tcW w:w="0" w:type="auto"/>
          </w:tcPr>
          <w:p w14:paraId="5121CEA5" w14:textId="77777777" w:rsidR="00A07FC8" w:rsidRPr="00A07FC8" w:rsidRDefault="00A07FC8" w:rsidP="00A07FC8">
            <w:pPr>
              <w:tabs>
                <w:tab w:val="left" w:pos="46"/>
              </w:tabs>
              <w:rPr>
                <w:rFonts w:ascii="Trebuchet MS" w:hAnsi="Trebuchet MS"/>
                <w:sz w:val="20"/>
              </w:rPr>
            </w:pPr>
          </w:p>
        </w:tc>
      </w:tr>
      <w:tr w:rsidR="00A07FC8" w:rsidRPr="00A07FC8" w14:paraId="158030DE" w14:textId="77777777" w:rsidTr="00BA5713">
        <w:tc>
          <w:tcPr>
            <w:tcW w:w="0" w:type="auto"/>
          </w:tcPr>
          <w:p w14:paraId="6A268294" w14:textId="77777777" w:rsidR="00A07FC8" w:rsidRPr="00A07FC8" w:rsidRDefault="00A07FC8" w:rsidP="00A07FC8">
            <w:pPr>
              <w:tabs>
                <w:tab w:val="left" w:pos="46"/>
              </w:tabs>
              <w:rPr>
                <w:rFonts w:ascii="Trebuchet MS" w:hAnsi="Trebuchet MS"/>
                <w:sz w:val="20"/>
              </w:rPr>
            </w:pPr>
            <w:r w:rsidRPr="00A07FC8">
              <w:rPr>
                <w:rFonts w:ascii="Trebuchet MS" w:hAnsi="Trebuchet MS"/>
                <w:sz w:val="20"/>
              </w:rPr>
              <w:t>b</w:t>
            </w:r>
          </w:p>
        </w:tc>
        <w:tc>
          <w:tcPr>
            <w:tcW w:w="0" w:type="auto"/>
          </w:tcPr>
          <w:p w14:paraId="626C6113" w14:textId="77777777" w:rsidR="00A07FC8" w:rsidRPr="00A07FC8" w:rsidRDefault="00A07FC8" w:rsidP="00A07FC8">
            <w:pPr>
              <w:tabs>
                <w:tab w:val="left" w:pos="46"/>
              </w:tabs>
              <w:rPr>
                <w:rFonts w:ascii="Trebuchet MS" w:eastAsia="Times New Roman" w:hAnsi="Trebuchet MS"/>
                <w:sz w:val="20"/>
                <w:lang w:eastAsia="sl-SI"/>
              </w:rPr>
            </w:pPr>
            <w:r w:rsidRPr="00A07FC8">
              <w:rPr>
                <w:rFonts w:ascii="Trebuchet MS" w:eastAsia="Times New Roman" w:hAnsi="Trebuchet MS"/>
                <w:sz w:val="20"/>
                <w:lang w:eastAsia="sl-SI"/>
              </w:rPr>
              <w:t xml:space="preserve">član vodstvenega organa </w:t>
            </w:r>
          </w:p>
          <w:p w14:paraId="72D4F2A9" w14:textId="77777777" w:rsidR="00A07FC8" w:rsidRPr="00A07FC8" w:rsidRDefault="00A07FC8" w:rsidP="00A07FC8">
            <w:pPr>
              <w:tabs>
                <w:tab w:val="left" w:pos="46"/>
              </w:tabs>
              <w:rPr>
                <w:rFonts w:ascii="Trebuchet MS" w:eastAsia="Times New Roman" w:hAnsi="Trebuchet MS"/>
                <w:sz w:val="20"/>
                <w:lang w:eastAsia="sl-SI"/>
              </w:rPr>
            </w:pPr>
            <w:r w:rsidRPr="00A07FC8">
              <w:rPr>
                <w:rFonts w:ascii="Trebuchet MS" w:eastAsia="Times New Roman" w:hAnsi="Trebuchet MS"/>
                <w:sz w:val="20"/>
                <w:lang w:eastAsia="sl-SI"/>
              </w:rPr>
              <w:t>ponudnika/podizvajalca/</w:t>
            </w:r>
            <w:proofErr w:type="spellStart"/>
            <w:r w:rsidRPr="00A07FC8">
              <w:rPr>
                <w:rFonts w:ascii="Trebuchet MS" w:eastAsia="Times New Roman" w:hAnsi="Trebuchet MS"/>
                <w:sz w:val="20"/>
                <w:lang w:eastAsia="sl-SI"/>
              </w:rPr>
              <w:t>soponudnika</w:t>
            </w:r>
            <w:proofErr w:type="spellEnd"/>
          </w:p>
        </w:tc>
        <w:tc>
          <w:tcPr>
            <w:tcW w:w="0" w:type="auto"/>
          </w:tcPr>
          <w:p w14:paraId="6E6E38A6" w14:textId="77777777" w:rsidR="00A07FC8" w:rsidRPr="00A07FC8" w:rsidRDefault="00A07FC8" w:rsidP="00A07FC8">
            <w:pPr>
              <w:tabs>
                <w:tab w:val="left" w:pos="46"/>
              </w:tabs>
              <w:rPr>
                <w:rFonts w:ascii="Trebuchet MS" w:hAnsi="Trebuchet MS"/>
                <w:sz w:val="20"/>
              </w:rPr>
            </w:pPr>
          </w:p>
        </w:tc>
      </w:tr>
      <w:tr w:rsidR="00A07FC8" w:rsidRPr="00A07FC8" w14:paraId="06CDEC46" w14:textId="77777777" w:rsidTr="00BA5713">
        <w:tc>
          <w:tcPr>
            <w:tcW w:w="0" w:type="auto"/>
          </w:tcPr>
          <w:p w14:paraId="71DF7229" w14:textId="77777777" w:rsidR="00A07FC8" w:rsidRPr="00A07FC8" w:rsidRDefault="00A07FC8" w:rsidP="00A07FC8">
            <w:pPr>
              <w:tabs>
                <w:tab w:val="left" w:pos="46"/>
              </w:tabs>
              <w:rPr>
                <w:rFonts w:ascii="Trebuchet MS" w:hAnsi="Trebuchet MS"/>
                <w:sz w:val="20"/>
              </w:rPr>
            </w:pPr>
            <w:r w:rsidRPr="00A07FC8">
              <w:rPr>
                <w:rFonts w:ascii="Trebuchet MS" w:hAnsi="Trebuchet MS"/>
                <w:sz w:val="20"/>
              </w:rPr>
              <w:t>c</w:t>
            </w:r>
          </w:p>
        </w:tc>
        <w:tc>
          <w:tcPr>
            <w:tcW w:w="0" w:type="auto"/>
          </w:tcPr>
          <w:p w14:paraId="242B93F8" w14:textId="77777777" w:rsidR="00A07FC8" w:rsidRPr="00A07FC8" w:rsidRDefault="00A07FC8" w:rsidP="00A07FC8">
            <w:pPr>
              <w:tabs>
                <w:tab w:val="left" w:pos="46"/>
              </w:tabs>
              <w:rPr>
                <w:rFonts w:ascii="Trebuchet MS" w:eastAsia="Times New Roman" w:hAnsi="Trebuchet MS"/>
                <w:sz w:val="20"/>
                <w:lang w:eastAsia="sl-SI"/>
              </w:rPr>
            </w:pPr>
            <w:r w:rsidRPr="00A07FC8">
              <w:rPr>
                <w:rFonts w:ascii="Trebuchet MS" w:eastAsia="Times New Roman" w:hAnsi="Trebuchet MS"/>
                <w:sz w:val="20"/>
                <w:lang w:eastAsia="sl-SI"/>
              </w:rPr>
              <w:t xml:space="preserve">član nadzornega organa </w:t>
            </w:r>
          </w:p>
          <w:p w14:paraId="36D85B59" w14:textId="77777777" w:rsidR="00A07FC8" w:rsidRPr="00A07FC8" w:rsidRDefault="00A07FC8" w:rsidP="00A07FC8">
            <w:pPr>
              <w:tabs>
                <w:tab w:val="left" w:pos="46"/>
              </w:tabs>
              <w:rPr>
                <w:rFonts w:ascii="Trebuchet MS" w:eastAsia="Times New Roman" w:hAnsi="Trebuchet MS"/>
                <w:sz w:val="20"/>
                <w:lang w:eastAsia="sl-SI"/>
              </w:rPr>
            </w:pPr>
            <w:r w:rsidRPr="00A07FC8">
              <w:rPr>
                <w:rFonts w:ascii="Trebuchet MS" w:eastAsia="Times New Roman" w:hAnsi="Trebuchet MS"/>
                <w:sz w:val="20"/>
                <w:lang w:eastAsia="sl-SI"/>
              </w:rPr>
              <w:t>podizvajalca/</w:t>
            </w:r>
            <w:proofErr w:type="spellStart"/>
            <w:r w:rsidRPr="00A07FC8">
              <w:rPr>
                <w:rFonts w:ascii="Trebuchet MS" w:eastAsia="Times New Roman" w:hAnsi="Trebuchet MS"/>
                <w:sz w:val="20"/>
                <w:lang w:eastAsia="sl-SI"/>
              </w:rPr>
              <w:t>soponudnika</w:t>
            </w:r>
            <w:proofErr w:type="spellEnd"/>
          </w:p>
        </w:tc>
        <w:tc>
          <w:tcPr>
            <w:tcW w:w="0" w:type="auto"/>
          </w:tcPr>
          <w:p w14:paraId="25353F66" w14:textId="77777777" w:rsidR="00A07FC8" w:rsidRPr="00A07FC8" w:rsidRDefault="00A07FC8" w:rsidP="00A07FC8">
            <w:pPr>
              <w:tabs>
                <w:tab w:val="left" w:pos="46"/>
              </w:tabs>
              <w:rPr>
                <w:rFonts w:ascii="Trebuchet MS" w:hAnsi="Trebuchet MS"/>
                <w:sz w:val="20"/>
              </w:rPr>
            </w:pPr>
          </w:p>
        </w:tc>
      </w:tr>
      <w:tr w:rsidR="00A07FC8" w:rsidRPr="00A07FC8" w14:paraId="64743401" w14:textId="77777777" w:rsidTr="00BA5713">
        <w:tc>
          <w:tcPr>
            <w:tcW w:w="0" w:type="auto"/>
          </w:tcPr>
          <w:p w14:paraId="24EDE018" w14:textId="77777777" w:rsidR="00A07FC8" w:rsidRPr="00A07FC8" w:rsidRDefault="00A07FC8" w:rsidP="00A07FC8">
            <w:pPr>
              <w:tabs>
                <w:tab w:val="left" w:pos="46"/>
              </w:tabs>
              <w:rPr>
                <w:rFonts w:ascii="Trebuchet MS" w:hAnsi="Trebuchet MS"/>
                <w:sz w:val="20"/>
              </w:rPr>
            </w:pPr>
            <w:r w:rsidRPr="00A07FC8">
              <w:rPr>
                <w:rFonts w:ascii="Trebuchet MS" w:hAnsi="Trebuchet MS"/>
                <w:sz w:val="20"/>
              </w:rPr>
              <w:t>č</w:t>
            </w:r>
          </w:p>
        </w:tc>
        <w:tc>
          <w:tcPr>
            <w:tcW w:w="0" w:type="auto"/>
          </w:tcPr>
          <w:p w14:paraId="54BAC811" w14:textId="77777777" w:rsidR="00A07FC8" w:rsidRPr="00A07FC8" w:rsidRDefault="00A07FC8" w:rsidP="00A07FC8">
            <w:pPr>
              <w:tabs>
                <w:tab w:val="left" w:pos="46"/>
              </w:tabs>
              <w:rPr>
                <w:rFonts w:ascii="Trebuchet MS" w:eastAsia="Times New Roman" w:hAnsi="Trebuchet MS"/>
                <w:sz w:val="20"/>
                <w:lang w:eastAsia="sl-SI"/>
              </w:rPr>
            </w:pPr>
            <w:r w:rsidRPr="00A07FC8">
              <w:rPr>
                <w:rFonts w:ascii="Trebuchet MS" w:eastAsia="Times New Roman" w:hAnsi="Trebuchet MS"/>
                <w:sz w:val="20"/>
                <w:lang w:eastAsia="sl-SI"/>
              </w:rPr>
              <w:t>oseba, ki ima pooblastilo za zastopanje</w:t>
            </w:r>
          </w:p>
          <w:p w14:paraId="1C9A1BBB" w14:textId="77777777" w:rsidR="00A07FC8" w:rsidRPr="00A07FC8" w:rsidRDefault="00A07FC8" w:rsidP="00A07FC8">
            <w:pPr>
              <w:tabs>
                <w:tab w:val="left" w:pos="46"/>
              </w:tabs>
              <w:rPr>
                <w:rFonts w:ascii="Trebuchet MS" w:eastAsia="Times New Roman" w:hAnsi="Trebuchet MS"/>
                <w:sz w:val="20"/>
                <w:lang w:eastAsia="sl-SI"/>
              </w:rPr>
            </w:pPr>
            <w:r w:rsidRPr="00A07FC8">
              <w:rPr>
                <w:rFonts w:ascii="Trebuchet MS" w:eastAsia="Times New Roman" w:hAnsi="Trebuchet MS"/>
                <w:sz w:val="20"/>
                <w:lang w:eastAsia="sl-SI"/>
              </w:rPr>
              <w:t>ponudnika/podizvajalca/</w:t>
            </w:r>
            <w:proofErr w:type="spellStart"/>
            <w:r w:rsidRPr="00A07FC8">
              <w:rPr>
                <w:rFonts w:ascii="Trebuchet MS" w:eastAsia="Times New Roman" w:hAnsi="Trebuchet MS"/>
                <w:sz w:val="20"/>
                <w:lang w:eastAsia="sl-SI"/>
              </w:rPr>
              <w:t>soponudnika</w:t>
            </w:r>
            <w:proofErr w:type="spellEnd"/>
          </w:p>
        </w:tc>
        <w:tc>
          <w:tcPr>
            <w:tcW w:w="0" w:type="auto"/>
          </w:tcPr>
          <w:p w14:paraId="5F268975" w14:textId="77777777" w:rsidR="00A07FC8" w:rsidRPr="00A07FC8" w:rsidRDefault="00A07FC8" w:rsidP="00A07FC8">
            <w:pPr>
              <w:tabs>
                <w:tab w:val="left" w:pos="46"/>
              </w:tabs>
              <w:rPr>
                <w:rFonts w:ascii="Trebuchet MS" w:hAnsi="Trebuchet MS"/>
                <w:sz w:val="20"/>
              </w:rPr>
            </w:pPr>
          </w:p>
        </w:tc>
      </w:tr>
      <w:tr w:rsidR="00A07FC8" w:rsidRPr="00A07FC8" w14:paraId="162B02E8" w14:textId="77777777" w:rsidTr="00BA5713">
        <w:tc>
          <w:tcPr>
            <w:tcW w:w="0" w:type="auto"/>
          </w:tcPr>
          <w:p w14:paraId="58FBF6C9" w14:textId="77777777" w:rsidR="00A07FC8" w:rsidRPr="00A07FC8" w:rsidRDefault="00A07FC8" w:rsidP="00A07FC8">
            <w:pPr>
              <w:tabs>
                <w:tab w:val="left" w:pos="46"/>
              </w:tabs>
              <w:rPr>
                <w:rFonts w:ascii="Trebuchet MS" w:hAnsi="Trebuchet MS"/>
                <w:sz w:val="20"/>
              </w:rPr>
            </w:pPr>
            <w:r w:rsidRPr="00A07FC8">
              <w:rPr>
                <w:rFonts w:ascii="Trebuchet MS" w:hAnsi="Trebuchet MS"/>
                <w:sz w:val="20"/>
              </w:rPr>
              <w:t>d</w:t>
            </w:r>
          </w:p>
        </w:tc>
        <w:tc>
          <w:tcPr>
            <w:tcW w:w="0" w:type="auto"/>
          </w:tcPr>
          <w:p w14:paraId="5537507D" w14:textId="77777777" w:rsidR="00A07FC8" w:rsidRPr="00A07FC8" w:rsidRDefault="00A07FC8" w:rsidP="00A07FC8">
            <w:pPr>
              <w:tabs>
                <w:tab w:val="left" w:pos="46"/>
              </w:tabs>
              <w:rPr>
                <w:rFonts w:ascii="Trebuchet MS" w:eastAsia="Times New Roman" w:hAnsi="Trebuchet MS"/>
                <w:sz w:val="20"/>
                <w:lang w:eastAsia="sl-SI"/>
              </w:rPr>
            </w:pPr>
            <w:r w:rsidRPr="00A07FC8">
              <w:rPr>
                <w:rFonts w:ascii="Trebuchet MS" w:eastAsia="Times New Roman" w:hAnsi="Trebuchet MS"/>
                <w:sz w:val="20"/>
                <w:lang w:eastAsia="sl-SI"/>
              </w:rPr>
              <w:t xml:space="preserve">oseba, ki ima pooblastilo za odločanje v gospodarskem subjektu ponudnika / podizvajalca /   </w:t>
            </w:r>
            <w:proofErr w:type="spellStart"/>
            <w:r w:rsidRPr="00A07FC8">
              <w:rPr>
                <w:rFonts w:ascii="Trebuchet MS" w:eastAsia="Times New Roman" w:hAnsi="Trebuchet MS"/>
                <w:sz w:val="20"/>
                <w:lang w:eastAsia="sl-SI"/>
              </w:rPr>
              <w:t>soponudnika</w:t>
            </w:r>
            <w:proofErr w:type="spellEnd"/>
          </w:p>
        </w:tc>
        <w:tc>
          <w:tcPr>
            <w:tcW w:w="0" w:type="auto"/>
          </w:tcPr>
          <w:p w14:paraId="4617B296" w14:textId="77777777" w:rsidR="00A07FC8" w:rsidRPr="00A07FC8" w:rsidRDefault="00A07FC8" w:rsidP="00A07FC8">
            <w:pPr>
              <w:tabs>
                <w:tab w:val="left" w:pos="46"/>
              </w:tabs>
              <w:rPr>
                <w:rFonts w:ascii="Trebuchet MS" w:hAnsi="Trebuchet MS"/>
                <w:sz w:val="20"/>
              </w:rPr>
            </w:pPr>
          </w:p>
        </w:tc>
      </w:tr>
      <w:tr w:rsidR="00A07FC8" w:rsidRPr="00A07FC8" w14:paraId="0735769B" w14:textId="77777777" w:rsidTr="00BA5713">
        <w:tc>
          <w:tcPr>
            <w:tcW w:w="0" w:type="auto"/>
          </w:tcPr>
          <w:p w14:paraId="0B1B2CAA" w14:textId="77777777" w:rsidR="00A07FC8" w:rsidRPr="00A07FC8" w:rsidRDefault="00A07FC8" w:rsidP="00A07FC8">
            <w:pPr>
              <w:tabs>
                <w:tab w:val="left" w:pos="46"/>
              </w:tabs>
              <w:rPr>
                <w:rFonts w:ascii="Trebuchet MS" w:hAnsi="Trebuchet MS"/>
                <w:sz w:val="20"/>
              </w:rPr>
            </w:pPr>
            <w:r w:rsidRPr="00A07FC8">
              <w:rPr>
                <w:rFonts w:ascii="Trebuchet MS" w:hAnsi="Trebuchet MS"/>
                <w:sz w:val="20"/>
              </w:rPr>
              <w:t>e</w:t>
            </w:r>
          </w:p>
        </w:tc>
        <w:tc>
          <w:tcPr>
            <w:tcW w:w="0" w:type="auto"/>
          </w:tcPr>
          <w:p w14:paraId="2C8D39F2" w14:textId="77777777" w:rsidR="00A07FC8" w:rsidRPr="00A07FC8" w:rsidRDefault="00A07FC8" w:rsidP="00A07FC8">
            <w:pPr>
              <w:tabs>
                <w:tab w:val="left" w:pos="46"/>
              </w:tabs>
              <w:rPr>
                <w:rFonts w:ascii="Trebuchet MS" w:eastAsia="Times New Roman" w:hAnsi="Trebuchet MS"/>
                <w:sz w:val="20"/>
                <w:lang w:eastAsia="sl-SI"/>
              </w:rPr>
            </w:pPr>
            <w:r w:rsidRPr="00A07FC8">
              <w:rPr>
                <w:rFonts w:ascii="Trebuchet MS" w:eastAsia="Times New Roman" w:hAnsi="Trebuchet MS"/>
                <w:sz w:val="20"/>
                <w:lang w:eastAsia="sl-SI"/>
              </w:rPr>
              <w:t>oseba, ki ima pooblastilo za nadzor v gospodarskem subjektu ponudnika/podizvajalca/</w:t>
            </w:r>
            <w:proofErr w:type="spellStart"/>
            <w:r w:rsidRPr="00A07FC8">
              <w:rPr>
                <w:rFonts w:ascii="Trebuchet MS" w:eastAsia="Times New Roman" w:hAnsi="Trebuchet MS"/>
                <w:sz w:val="20"/>
                <w:lang w:eastAsia="sl-SI"/>
              </w:rPr>
              <w:t>soponudnika</w:t>
            </w:r>
            <w:proofErr w:type="spellEnd"/>
          </w:p>
        </w:tc>
        <w:tc>
          <w:tcPr>
            <w:tcW w:w="0" w:type="auto"/>
          </w:tcPr>
          <w:p w14:paraId="40F4B7A1" w14:textId="77777777" w:rsidR="00A07FC8" w:rsidRPr="00A07FC8" w:rsidRDefault="00A07FC8" w:rsidP="00A07FC8">
            <w:pPr>
              <w:tabs>
                <w:tab w:val="left" w:pos="46"/>
              </w:tabs>
              <w:rPr>
                <w:rFonts w:ascii="Trebuchet MS" w:hAnsi="Trebuchet MS"/>
                <w:sz w:val="20"/>
              </w:rPr>
            </w:pPr>
          </w:p>
        </w:tc>
      </w:tr>
    </w:tbl>
    <w:p w14:paraId="2913C6FE" w14:textId="77777777" w:rsidR="00A07FC8" w:rsidRPr="00A07FC8" w:rsidRDefault="00A07FC8" w:rsidP="00A07FC8">
      <w:pPr>
        <w:ind w:firstLine="10"/>
        <w:jc w:val="both"/>
        <w:rPr>
          <w:rFonts w:ascii="Trebuchet MS" w:eastAsiaTheme="minorHAnsi" w:hAnsi="Trebuchet MS" w:cstheme="minorBidi"/>
          <w:b/>
          <w:kern w:val="2"/>
          <w:sz w:val="22"/>
          <w:szCs w:val="22"/>
          <w14:ligatures w14:val="standardContextual"/>
        </w:rPr>
      </w:pPr>
    </w:p>
    <w:p w14:paraId="76C5B7F7" w14:textId="096D62CA" w:rsidR="00A07FC8" w:rsidRPr="00A07FC8" w:rsidRDefault="00A07FC8" w:rsidP="00A07FC8">
      <w:pPr>
        <w:autoSpaceDE w:val="0"/>
        <w:autoSpaceDN w:val="0"/>
        <w:adjustRightInd w:val="0"/>
        <w:jc w:val="both"/>
        <w:rPr>
          <w:rFonts w:ascii="Trebuchet MS" w:eastAsia="Times New Roman" w:hAnsi="Trebuchet MS" w:cs="Trebuchet MS"/>
          <w:b/>
          <w:bCs/>
          <w:sz w:val="22"/>
          <w:szCs w:val="22"/>
          <w:lang w:eastAsia="sl-SI"/>
        </w:rPr>
      </w:pPr>
      <w:r w:rsidRPr="00A07FC8">
        <w:rPr>
          <w:rFonts w:ascii="Trebuchet MS" w:eastAsiaTheme="minorHAnsi" w:hAnsi="Trebuchet MS" w:cstheme="minorBidi"/>
          <w:b/>
          <w:kern w:val="2"/>
          <w:sz w:val="22"/>
          <w:szCs w:val="22"/>
          <w14:ligatures w14:val="standardContextual"/>
        </w:rPr>
        <w:t>in pod kazensko in materialno odgovornostjo izjavljam, da mi ni bila izrečena pravnomočna sodba, ki ima elemente kaznivih dejanj, ki so opredeljena v prvem odstavku 75. člena ZJN-3</w:t>
      </w:r>
      <w:r w:rsidRPr="00A07FC8">
        <w:rPr>
          <w:rFonts w:ascii="Trebuchet MS" w:eastAsia="Times New Roman" w:hAnsi="Trebuchet MS"/>
          <w:bCs/>
          <w:color w:val="000000"/>
          <w:sz w:val="22"/>
          <w:szCs w:val="22"/>
          <w:lang w:eastAsia="sl-SI"/>
        </w:rPr>
        <w:t>, ter pooblaščam</w:t>
      </w:r>
      <w:r w:rsidRPr="00A07FC8">
        <w:rPr>
          <w:rFonts w:ascii="Trebuchet MS" w:eastAsia="Times New Roman" w:hAnsi="Trebuchet MS"/>
          <w:color w:val="000000"/>
          <w:sz w:val="22"/>
          <w:szCs w:val="22"/>
          <w:lang w:eastAsia="sl-SI"/>
        </w:rPr>
        <w:t xml:space="preserve"> naročnika Mestno občino Celje, Trg celjskih knezov 9, 3000 Celje, da za namen preverjanja osnovnih sposobnosti zakonitega zastopnika ponudnika iz prvega in drugega odstavka 75. člena ZJN-3 v okviru postopka oddaje javnega naročila </w:t>
      </w:r>
      <w:r w:rsidR="00586198" w:rsidRPr="00421AA6">
        <w:rPr>
          <w:rFonts w:ascii="Trebuchet MS" w:eastAsia="Times New Roman" w:hAnsi="Trebuchet MS" w:cs="Trebuchet MS"/>
          <w:b/>
          <w:bCs/>
          <w:sz w:val="22"/>
          <w:szCs w:val="22"/>
          <w:lang w:eastAsia="sl-SI"/>
        </w:rPr>
        <w:t xml:space="preserve">»STORITVE NADZORA NOTRANJE OPREME ZA PROJEKT CENTER URBANEGA </w:t>
      </w:r>
      <w:r w:rsidR="00586198" w:rsidRPr="001430DB">
        <w:rPr>
          <w:rFonts w:ascii="Trebuchet MS" w:eastAsia="Times New Roman" w:hAnsi="Trebuchet MS" w:cs="Trebuchet MS"/>
          <w:b/>
          <w:bCs/>
          <w:sz w:val="22"/>
          <w:szCs w:val="22"/>
          <w:lang w:eastAsia="sl-SI"/>
        </w:rPr>
        <w:t xml:space="preserve">DOGAJANJA« </w:t>
      </w:r>
      <w:r w:rsidR="00586198" w:rsidRPr="001430DB">
        <w:rPr>
          <w:rFonts w:ascii="Trebuchet MS" w:eastAsia="Times New Roman" w:hAnsi="Trebuchet MS" w:cs="Trebuchet MS"/>
          <w:sz w:val="22"/>
          <w:szCs w:val="22"/>
          <w:lang w:eastAsia="sl-SI"/>
        </w:rPr>
        <w:t>z oznako</w:t>
      </w:r>
      <w:r w:rsidR="00586198" w:rsidRPr="001430DB">
        <w:rPr>
          <w:rFonts w:ascii="Trebuchet MS" w:eastAsia="Times New Roman" w:hAnsi="Trebuchet MS"/>
          <w:color w:val="000000"/>
          <w:sz w:val="22"/>
          <w:szCs w:val="22"/>
          <w:lang w:eastAsia="sl-SI"/>
        </w:rPr>
        <w:t xml:space="preserve"> </w:t>
      </w:r>
      <w:r w:rsidR="00586198" w:rsidRPr="001430DB">
        <w:rPr>
          <w:rFonts w:ascii="Trebuchet MS" w:eastAsia="Times New Roman" w:hAnsi="Trebuchet MS"/>
          <w:b/>
          <w:bCs/>
          <w:color w:val="000000"/>
          <w:sz w:val="22"/>
          <w:szCs w:val="22"/>
          <w:lang w:eastAsia="sl-SI"/>
        </w:rPr>
        <w:t>JNMV-0</w:t>
      </w:r>
      <w:r w:rsidR="001430DB" w:rsidRPr="001430DB">
        <w:rPr>
          <w:rFonts w:ascii="Trebuchet MS" w:eastAsia="Times New Roman" w:hAnsi="Trebuchet MS"/>
          <w:b/>
          <w:bCs/>
          <w:color w:val="000000"/>
          <w:sz w:val="22"/>
          <w:szCs w:val="22"/>
          <w:lang w:eastAsia="sl-SI"/>
        </w:rPr>
        <w:t>16</w:t>
      </w:r>
      <w:r w:rsidR="00586198" w:rsidRPr="001430DB">
        <w:rPr>
          <w:rFonts w:ascii="Trebuchet MS" w:eastAsia="Times New Roman" w:hAnsi="Trebuchet MS"/>
          <w:b/>
          <w:bCs/>
          <w:color w:val="000000"/>
          <w:sz w:val="22"/>
          <w:szCs w:val="22"/>
          <w:lang w:eastAsia="sl-SI"/>
        </w:rPr>
        <w:t>-2026-S</w:t>
      </w:r>
      <w:r w:rsidRPr="001430DB">
        <w:rPr>
          <w:rFonts w:ascii="Trebuchet MS" w:eastAsia="Times New Roman" w:hAnsi="Trebuchet MS"/>
          <w:b/>
          <w:bCs/>
          <w:color w:val="000000"/>
          <w:sz w:val="22"/>
          <w:szCs w:val="22"/>
          <w:lang w:eastAsia="sl-SI"/>
        </w:rPr>
        <w:t xml:space="preserve"> </w:t>
      </w:r>
      <w:r w:rsidRPr="001430DB">
        <w:rPr>
          <w:rFonts w:ascii="Trebuchet MS" w:eastAsia="Times New Roman" w:hAnsi="Trebuchet MS"/>
          <w:color w:val="000000"/>
          <w:sz w:val="22"/>
          <w:szCs w:val="22"/>
          <w:lang w:eastAsia="sl-SI"/>
        </w:rPr>
        <w:t>pridobi potrdilo iz kazenske evidence fizičnih</w:t>
      </w:r>
      <w:r w:rsidRPr="00A07FC8">
        <w:rPr>
          <w:rFonts w:ascii="Trebuchet MS" w:eastAsia="Times New Roman" w:hAnsi="Trebuchet MS"/>
          <w:color w:val="000000"/>
          <w:sz w:val="22"/>
          <w:szCs w:val="22"/>
          <w:lang w:eastAsia="sl-SI"/>
        </w:rPr>
        <w:t xml:space="preserve"> oseb Ministrstva za pravosodje.</w:t>
      </w:r>
    </w:p>
    <w:tbl>
      <w:tblPr>
        <w:tblW w:w="9643" w:type="dxa"/>
        <w:tblInd w:w="2" w:type="dxa"/>
        <w:tblLayout w:type="fixed"/>
        <w:tblLook w:val="0000" w:firstRow="0" w:lastRow="0" w:firstColumn="0" w:lastColumn="0" w:noHBand="0" w:noVBand="0"/>
      </w:tblPr>
      <w:tblGrid>
        <w:gridCol w:w="4759"/>
        <w:gridCol w:w="4884"/>
      </w:tblGrid>
      <w:tr w:rsidR="00A07FC8" w:rsidRPr="00A07FC8" w14:paraId="0DDE8532" w14:textId="77777777" w:rsidTr="00BA5713">
        <w:tc>
          <w:tcPr>
            <w:tcW w:w="4759" w:type="dxa"/>
            <w:vAlign w:val="center"/>
          </w:tcPr>
          <w:p w14:paraId="1A2F79B1" w14:textId="77777777" w:rsidR="00A07FC8" w:rsidRPr="00A07FC8" w:rsidRDefault="00A07FC8" w:rsidP="00A07FC8">
            <w:pPr>
              <w:snapToGrid w:val="0"/>
              <w:spacing w:before="60" w:after="40"/>
              <w:ind w:left="-127" w:right="5"/>
              <w:rPr>
                <w:rFonts w:ascii="Trebuchet MS" w:eastAsiaTheme="minorHAnsi" w:hAnsi="Trebuchet MS" w:cstheme="minorBidi"/>
                <w:kern w:val="2"/>
                <w:sz w:val="22"/>
                <w:szCs w:val="22"/>
                <w14:ligatures w14:val="standardContextual"/>
              </w:rPr>
            </w:pPr>
          </w:p>
          <w:p w14:paraId="2A5C31A0" w14:textId="77777777" w:rsidR="00A07FC8" w:rsidRPr="00A07FC8" w:rsidRDefault="00A07FC8" w:rsidP="00A07FC8">
            <w:pPr>
              <w:snapToGrid w:val="0"/>
              <w:spacing w:before="60" w:after="40"/>
              <w:ind w:left="-127" w:right="5"/>
              <w:rPr>
                <w:rFonts w:ascii="Trebuchet MS" w:eastAsiaTheme="minorHAnsi" w:hAnsi="Trebuchet MS" w:cstheme="minorBidi"/>
                <w:kern w:val="2"/>
                <w:sz w:val="22"/>
                <w:szCs w:val="22"/>
                <w14:ligatures w14:val="standardContextual"/>
              </w:rPr>
            </w:pPr>
          </w:p>
          <w:p w14:paraId="2DE8950D" w14:textId="77777777" w:rsidR="00A07FC8" w:rsidRPr="00A07FC8" w:rsidRDefault="00A07FC8" w:rsidP="00A07FC8">
            <w:pPr>
              <w:snapToGrid w:val="0"/>
              <w:spacing w:before="60" w:after="40"/>
              <w:ind w:left="-127" w:right="5"/>
              <w:rPr>
                <w:rFonts w:ascii="Trebuchet MS" w:eastAsiaTheme="minorHAnsi" w:hAnsi="Trebuchet MS" w:cstheme="minorBidi"/>
                <w:kern w:val="2"/>
                <w:sz w:val="22"/>
                <w:szCs w:val="22"/>
                <w14:ligatures w14:val="standardContextual"/>
              </w:rPr>
            </w:pPr>
            <w:r w:rsidRPr="00A07FC8">
              <w:rPr>
                <w:rFonts w:ascii="Trebuchet MS" w:eastAsiaTheme="minorHAnsi" w:hAnsi="Trebuchet MS" w:cstheme="minorBidi"/>
                <w:kern w:val="2"/>
                <w:sz w:val="22"/>
                <w:szCs w:val="22"/>
                <w14:ligatures w14:val="standardContextual"/>
              </w:rPr>
              <w:t>Kraj in datum:</w:t>
            </w:r>
          </w:p>
        </w:tc>
        <w:tc>
          <w:tcPr>
            <w:tcW w:w="4884" w:type="dxa"/>
            <w:vAlign w:val="center"/>
          </w:tcPr>
          <w:p w14:paraId="4EAAE9F7" w14:textId="77777777" w:rsidR="00A07FC8" w:rsidRPr="00A07FC8" w:rsidRDefault="00A07FC8" w:rsidP="00A07FC8">
            <w:pPr>
              <w:snapToGrid w:val="0"/>
              <w:spacing w:before="60" w:after="40"/>
              <w:ind w:left="-89" w:right="5"/>
              <w:rPr>
                <w:rFonts w:ascii="Trebuchet MS" w:eastAsiaTheme="minorHAnsi" w:hAnsi="Trebuchet MS" w:cstheme="minorBidi"/>
                <w:kern w:val="2"/>
                <w:sz w:val="22"/>
                <w:szCs w:val="22"/>
                <w14:ligatures w14:val="standardContextual"/>
              </w:rPr>
            </w:pPr>
            <w:r w:rsidRPr="00A07FC8">
              <w:rPr>
                <w:rFonts w:ascii="Trebuchet MS" w:eastAsiaTheme="minorHAnsi" w:hAnsi="Trebuchet MS" w:cstheme="minorBidi"/>
                <w:kern w:val="2"/>
                <w:sz w:val="22"/>
                <w:szCs w:val="22"/>
                <w14:ligatures w14:val="standardContextual"/>
              </w:rPr>
              <w:t xml:space="preserve">  Ime in priimek:</w:t>
            </w:r>
          </w:p>
        </w:tc>
      </w:tr>
      <w:tr w:rsidR="00A07FC8" w:rsidRPr="00A07FC8" w14:paraId="5B4CCF8C" w14:textId="77777777" w:rsidTr="00BA5713">
        <w:tc>
          <w:tcPr>
            <w:tcW w:w="4759" w:type="dxa"/>
            <w:vAlign w:val="center"/>
          </w:tcPr>
          <w:p w14:paraId="2CA88830" w14:textId="77777777" w:rsidR="00A07FC8" w:rsidRPr="00A07FC8" w:rsidRDefault="00A07FC8" w:rsidP="00A07FC8">
            <w:pPr>
              <w:snapToGrid w:val="0"/>
              <w:spacing w:before="60" w:after="40"/>
              <w:ind w:left="-117" w:right="5"/>
              <w:rPr>
                <w:rFonts w:ascii="Trebuchet MS" w:eastAsiaTheme="minorHAnsi" w:hAnsi="Trebuchet MS" w:cstheme="minorBidi"/>
                <w:kern w:val="2"/>
                <w:sz w:val="22"/>
                <w:szCs w:val="22"/>
                <w14:ligatures w14:val="standardContextual"/>
              </w:rPr>
            </w:pPr>
            <w:r w:rsidRPr="00A07FC8">
              <w:rPr>
                <w:rFonts w:ascii="Trebuchet MS" w:eastAsiaTheme="minorHAnsi" w:hAnsi="Trebuchet MS" w:cstheme="minorBidi"/>
                <w:kern w:val="2"/>
                <w:sz w:val="22"/>
                <w:szCs w:val="22"/>
                <w14:ligatures w14:val="standardContextual"/>
              </w:rPr>
              <w:t>____________________________</w:t>
            </w:r>
          </w:p>
        </w:tc>
        <w:tc>
          <w:tcPr>
            <w:tcW w:w="4884" w:type="dxa"/>
            <w:vAlign w:val="center"/>
          </w:tcPr>
          <w:p w14:paraId="587D55AE" w14:textId="77777777" w:rsidR="00A07FC8" w:rsidRPr="00A07FC8" w:rsidRDefault="00A07FC8" w:rsidP="00A07FC8">
            <w:pPr>
              <w:snapToGrid w:val="0"/>
              <w:spacing w:before="60" w:after="40"/>
              <w:jc w:val="center"/>
              <w:rPr>
                <w:rFonts w:ascii="Trebuchet MS" w:eastAsiaTheme="minorHAnsi" w:hAnsi="Trebuchet MS" w:cstheme="minorBidi"/>
                <w:kern w:val="2"/>
                <w:sz w:val="22"/>
                <w:szCs w:val="22"/>
                <w14:ligatures w14:val="standardContextual"/>
              </w:rPr>
            </w:pPr>
          </w:p>
        </w:tc>
      </w:tr>
      <w:tr w:rsidR="00A07FC8" w:rsidRPr="00A07FC8" w14:paraId="5254ADE9" w14:textId="77777777" w:rsidTr="00BA5713">
        <w:tc>
          <w:tcPr>
            <w:tcW w:w="4759" w:type="dxa"/>
            <w:vAlign w:val="center"/>
          </w:tcPr>
          <w:p w14:paraId="2CC317CF" w14:textId="77777777" w:rsidR="00A07FC8" w:rsidRPr="00A07FC8" w:rsidRDefault="00A07FC8" w:rsidP="00A07FC8">
            <w:pPr>
              <w:snapToGrid w:val="0"/>
              <w:spacing w:before="60" w:after="40"/>
              <w:rPr>
                <w:rFonts w:ascii="Trebuchet MS" w:eastAsiaTheme="minorHAnsi" w:hAnsi="Trebuchet MS" w:cstheme="minorBidi"/>
                <w:kern w:val="2"/>
                <w:sz w:val="22"/>
                <w:szCs w:val="22"/>
                <w14:ligatures w14:val="standardContextual"/>
              </w:rPr>
            </w:pPr>
          </w:p>
        </w:tc>
        <w:tc>
          <w:tcPr>
            <w:tcW w:w="4884" w:type="dxa"/>
            <w:vAlign w:val="center"/>
          </w:tcPr>
          <w:p w14:paraId="537533E5" w14:textId="77777777" w:rsidR="00A07FC8" w:rsidRPr="00A07FC8" w:rsidRDefault="00A07FC8" w:rsidP="00A07FC8">
            <w:pPr>
              <w:snapToGrid w:val="0"/>
              <w:spacing w:before="60" w:after="40"/>
              <w:jc w:val="center"/>
              <w:rPr>
                <w:rFonts w:ascii="Trebuchet MS" w:eastAsiaTheme="minorHAnsi" w:hAnsi="Trebuchet MS" w:cstheme="minorBidi"/>
                <w:kern w:val="2"/>
                <w:sz w:val="22"/>
                <w:szCs w:val="22"/>
                <w14:ligatures w14:val="standardContextual"/>
              </w:rPr>
            </w:pPr>
          </w:p>
        </w:tc>
      </w:tr>
      <w:tr w:rsidR="00A07FC8" w:rsidRPr="00A07FC8" w14:paraId="038C99F0" w14:textId="77777777" w:rsidTr="00BA5713">
        <w:tc>
          <w:tcPr>
            <w:tcW w:w="4759" w:type="dxa"/>
            <w:vAlign w:val="center"/>
          </w:tcPr>
          <w:p w14:paraId="15A095B2" w14:textId="77777777" w:rsidR="00A07FC8" w:rsidRPr="00A07FC8" w:rsidRDefault="00A07FC8" w:rsidP="00A07FC8">
            <w:pPr>
              <w:snapToGrid w:val="0"/>
              <w:spacing w:before="60" w:after="40"/>
              <w:rPr>
                <w:rFonts w:ascii="Trebuchet MS" w:eastAsiaTheme="minorHAnsi" w:hAnsi="Trebuchet MS" w:cstheme="minorBidi"/>
                <w:kern w:val="2"/>
                <w:sz w:val="22"/>
                <w:szCs w:val="22"/>
                <w14:ligatures w14:val="standardContextual"/>
              </w:rPr>
            </w:pPr>
          </w:p>
          <w:p w14:paraId="4C9B7D2B" w14:textId="77777777" w:rsidR="00A07FC8" w:rsidRPr="00A07FC8" w:rsidRDefault="00A07FC8" w:rsidP="00A07FC8">
            <w:pPr>
              <w:snapToGrid w:val="0"/>
              <w:spacing w:before="60" w:after="40"/>
              <w:rPr>
                <w:rFonts w:ascii="Trebuchet MS" w:eastAsiaTheme="minorHAnsi" w:hAnsi="Trebuchet MS" w:cstheme="minorBidi"/>
                <w:kern w:val="2"/>
                <w:sz w:val="22"/>
                <w:szCs w:val="22"/>
                <w14:ligatures w14:val="standardContextual"/>
              </w:rPr>
            </w:pPr>
          </w:p>
        </w:tc>
        <w:tc>
          <w:tcPr>
            <w:tcW w:w="4884" w:type="dxa"/>
            <w:vAlign w:val="center"/>
          </w:tcPr>
          <w:p w14:paraId="041DBA9C" w14:textId="77777777" w:rsidR="00A07FC8" w:rsidRPr="00A07FC8" w:rsidRDefault="00A07FC8" w:rsidP="00A07FC8">
            <w:pPr>
              <w:snapToGrid w:val="0"/>
              <w:spacing w:before="60" w:after="40"/>
              <w:ind w:left="-99" w:right="5"/>
              <w:rPr>
                <w:rFonts w:ascii="Trebuchet MS" w:eastAsiaTheme="minorHAnsi" w:hAnsi="Trebuchet MS" w:cstheme="minorBidi"/>
                <w:kern w:val="2"/>
                <w:sz w:val="22"/>
                <w:szCs w:val="22"/>
                <w14:ligatures w14:val="standardContextual"/>
              </w:rPr>
            </w:pPr>
            <w:r w:rsidRPr="00A07FC8">
              <w:rPr>
                <w:rFonts w:ascii="Trebuchet MS" w:eastAsiaTheme="minorHAnsi" w:hAnsi="Trebuchet MS" w:cstheme="minorBidi"/>
                <w:kern w:val="2"/>
                <w:sz w:val="22"/>
                <w:szCs w:val="22"/>
                <w14:ligatures w14:val="standardContextual"/>
              </w:rPr>
              <w:t xml:space="preserve">   Podpis: </w:t>
            </w:r>
          </w:p>
        </w:tc>
      </w:tr>
      <w:tr w:rsidR="00A07FC8" w:rsidRPr="00A07FC8" w14:paraId="6975194A" w14:textId="77777777" w:rsidTr="00BA5713">
        <w:tc>
          <w:tcPr>
            <w:tcW w:w="4759" w:type="dxa"/>
            <w:vAlign w:val="center"/>
          </w:tcPr>
          <w:p w14:paraId="43FA468F" w14:textId="77777777" w:rsidR="00A07FC8" w:rsidRPr="00A07FC8" w:rsidRDefault="00A07FC8" w:rsidP="00A07FC8">
            <w:pPr>
              <w:snapToGrid w:val="0"/>
              <w:spacing w:before="60" w:after="40"/>
              <w:rPr>
                <w:rFonts w:ascii="Trebuchet MS" w:eastAsiaTheme="minorHAnsi" w:hAnsi="Trebuchet MS" w:cstheme="minorBidi"/>
                <w:kern w:val="2"/>
                <w:sz w:val="22"/>
                <w:szCs w:val="22"/>
                <w14:ligatures w14:val="standardContextual"/>
              </w:rPr>
            </w:pPr>
          </w:p>
        </w:tc>
        <w:tc>
          <w:tcPr>
            <w:tcW w:w="4884" w:type="dxa"/>
            <w:vAlign w:val="center"/>
          </w:tcPr>
          <w:p w14:paraId="7371A287" w14:textId="77777777" w:rsidR="00A07FC8" w:rsidRPr="00A07FC8" w:rsidRDefault="00A07FC8" w:rsidP="00A07FC8">
            <w:pPr>
              <w:snapToGrid w:val="0"/>
              <w:spacing w:before="60" w:after="40"/>
              <w:rPr>
                <w:rFonts w:ascii="Trebuchet MS" w:eastAsiaTheme="minorHAnsi" w:hAnsi="Trebuchet MS" w:cstheme="minorBidi"/>
                <w:kern w:val="2"/>
                <w:sz w:val="22"/>
                <w:szCs w:val="22"/>
                <w14:ligatures w14:val="standardContextual"/>
              </w:rPr>
            </w:pPr>
            <w:r w:rsidRPr="00A07FC8">
              <w:rPr>
                <w:rFonts w:ascii="Trebuchet MS" w:eastAsiaTheme="minorHAnsi" w:hAnsi="Trebuchet MS" w:cstheme="minorBidi"/>
                <w:kern w:val="2"/>
                <w:sz w:val="22"/>
                <w:szCs w:val="22"/>
                <w14:ligatures w14:val="standardContextual"/>
              </w:rPr>
              <w:t>______________________________</w:t>
            </w:r>
          </w:p>
        </w:tc>
      </w:tr>
    </w:tbl>
    <w:p w14:paraId="4C581CA6" w14:textId="77777777" w:rsidR="00A07FC8" w:rsidRPr="00A07FC8" w:rsidRDefault="00A07FC8" w:rsidP="00A07FC8">
      <w:pPr>
        <w:tabs>
          <w:tab w:val="left" w:pos="284"/>
        </w:tabs>
        <w:jc w:val="both"/>
        <w:rPr>
          <w:rFonts w:ascii="Trebuchet MS" w:eastAsiaTheme="minorHAnsi" w:hAnsi="Trebuchet MS" w:cstheme="minorBidi"/>
          <w:b/>
          <w:bCs/>
          <w:i/>
          <w:iCs/>
          <w:kern w:val="2"/>
          <w:sz w:val="22"/>
          <w:szCs w:val="22"/>
          <w14:ligatures w14:val="standardContextual"/>
        </w:rPr>
      </w:pPr>
    </w:p>
    <w:p w14:paraId="6B4FF44E" w14:textId="666181A0" w:rsidR="00A07FC8" w:rsidRPr="00A07FC8" w:rsidRDefault="00A07FC8" w:rsidP="00A07FC8">
      <w:pPr>
        <w:tabs>
          <w:tab w:val="left" w:pos="284"/>
        </w:tabs>
        <w:jc w:val="both"/>
        <w:rPr>
          <w:rFonts w:ascii="Trebuchet MS" w:eastAsiaTheme="minorHAnsi" w:hAnsi="Trebuchet MS" w:cstheme="minorBidi"/>
          <w:b/>
          <w:bCs/>
          <w:i/>
          <w:iCs/>
          <w:kern w:val="2"/>
          <w:sz w:val="22"/>
          <w:szCs w:val="22"/>
          <w14:ligatures w14:val="standardContextual"/>
        </w:rPr>
      </w:pPr>
      <w:r w:rsidRPr="00A07FC8">
        <w:rPr>
          <w:rFonts w:ascii="Trebuchet MS" w:eastAsiaTheme="minorHAnsi" w:hAnsi="Trebuchet MS" w:cstheme="minorBidi"/>
          <w:b/>
          <w:bCs/>
          <w:i/>
          <w:iCs/>
          <w:kern w:val="2"/>
          <w:sz w:val="22"/>
          <w:szCs w:val="22"/>
          <w14:ligatures w14:val="standardContextual"/>
        </w:rPr>
        <w:t>* Opomba: Ponudnik/podizvajalec/</w:t>
      </w:r>
      <w:proofErr w:type="spellStart"/>
      <w:r w:rsidRPr="00A07FC8">
        <w:rPr>
          <w:rFonts w:ascii="Trebuchet MS" w:eastAsiaTheme="minorHAnsi" w:hAnsi="Trebuchet MS" w:cstheme="minorBidi"/>
          <w:b/>
          <w:bCs/>
          <w:i/>
          <w:iCs/>
          <w:kern w:val="2"/>
          <w:sz w:val="22"/>
          <w:szCs w:val="22"/>
          <w14:ligatures w14:val="standardContextual"/>
        </w:rPr>
        <w:t>soponudnik</w:t>
      </w:r>
      <w:proofErr w:type="spellEnd"/>
      <w:r w:rsidRPr="00A07FC8">
        <w:rPr>
          <w:rFonts w:ascii="Trebuchet MS" w:eastAsiaTheme="minorHAnsi" w:hAnsi="Trebuchet MS" w:cstheme="minorBidi"/>
          <w:b/>
          <w:bCs/>
          <w:i/>
          <w:iCs/>
          <w:kern w:val="2"/>
          <w:sz w:val="22"/>
          <w:szCs w:val="22"/>
          <w14:ligatures w14:val="standardContextual"/>
        </w:rPr>
        <w:t xml:space="preserve"> mora priložiti izpolnjeno izjavo </w:t>
      </w:r>
      <w:r w:rsidRPr="00A07FC8">
        <w:rPr>
          <w:rFonts w:ascii="Trebuchet MS" w:eastAsiaTheme="minorHAnsi" w:hAnsi="Trebuchet MS" w:cstheme="minorBidi"/>
          <w:b/>
          <w:bCs/>
          <w:i/>
          <w:iCs/>
          <w:kern w:val="2"/>
          <w:sz w:val="22"/>
          <w:szCs w:val="22"/>
          <w:u w:val="single"/>
          <w14:ligatures w14:val="standardContextual"/>
        </w:rPr>
        <w:t>za vsako v tej izjavi navedenih oseb posebej.</w:t>
      </w:r>
    </w:p>
    <w:p w14:paraId="6D10BE55" w14:textId="4FE83ACF" w:rsidR="00A07FC8" w:rsidRPr="00FC59C3" w:rsidRDefault="00A07FC8" w:rsidP="00FC59C3">
      <w:pPr>
        <w:pageBreakBefore/>
        <w:tabs>
          <w:tab w:val="left" w:pos="284"/>
        </w:tabs>
        <w:autoSpaceDE w:val="0"/>
        <w:ind w:hanging="15"/>
        <w:rPr>
          <w:rFonts w:ascii="Trebuchet MS" w:hAnsi="Trebuchet MS"/>
          <w:b/>
          <w:bCs/>
          <w:sz w:val="22"/>
          <w:szCs w:val="22"/>
          <w:highlight w:val="lightGray"/>
          <w:shd w:val="clear" w:color="auto" w:fill="D9D9D9"/>
        </w:rPr>
      </w:pPr>
      <w:bookmarkStart w:id="1" w:name="_Hlk193181468"/>
      <w:r w:rsidRPr="00A07FC8">
        <w:rPr>
          <w:rFonts w:ascii="Trebuchet MS" w:hAnsi="Trebuchet MS"/>
          <w:b/>
          <w:bCs/>
          <w:sz w:val="22"/>
          <w:szCs w:val="22"/>
          <w:highlight w:val="lightGray"/>
          <w:shd w:val="clear" w:color="auto" w:fill="D9D9D9"/>
        </w:rPr>
        <w:lastRenderedPageBreak/>
        <w:t>Obr_7</w:t>
      </w:r>
    </w:p>
    <w:p w14:paraId="3662B898" w14:textId="77777777" w:rsidR="00A07FC8" w:rsidRPr="00A07FC8" w:rsidRDefault="00A07FC8" w:rsidP="00A07FC8">
      <w:pPr>
        <w:autoSpaceDE w:val="0"/>
        <w:autoSpaceDN w:val="0"/>
        <w:adjustRightInd w:val="0"/>
        <w:jc w:val="center"/>
        <w:rPr>
          <w:rFonts w:ascii="Trebuchet MS" w:eastAsia="Times New Roman" w:hAnsi="Trebuchet MS"/>
          <w:b/>
          <w:sz w:val="22"/>
          <w:szCs w:val="22"/>
          <w:lang w:eastAsia="sl-SI"/>
        </w:rPr>
      </w:pPr>
      <w:r w:rsidRPr="00A07FC8">
        <w:rPr>
          <w:rFonts w:ascii="Trebuchet MS" w:eastAsia="Times New Roman" w:hAnsi="Trebuchet MS"/>
          <w:b/>
          <w:sz w:val="22"/>
          <w:szCs w:val="22"/>
          <w:lang w:eastAsia="sl-SI"/>
        </w:rPr>
        <w:t>IZJAVA O IZPOLNJEVANJU KADROVSKE IN STROKOVNE SPOSOBNOSTI</w:t>
      </w:r>
      <w:r w:rsidRPr="00A07FC8">
        <w:rPr>
          <w:rFonts w:ascii="Trebuchet MS" w:hAnsi="Trebuchet MS"/>
          <w:sz w:val="22"/>
          <w:szCs w:val="22"/>
          <w:vertAlign w:val="superscript"/>
        </w:rPr>
        <w:footnoteReference w:id="2"/>
      </w:r>
    </w:p>
    <w:p w14:paraId="0450607C" w14:textId="77777777" w:rsidR="00A07FC8" w:rsidRPr="00A07FC8" w:rsidRDefault="00A07FC8" w:rsidP="00A07FC8">
      <w:pPr>
        <w:autoSpaceDE w:val="0"/>
        <w:autoSpaceDN w:val="0"/>
        <w:adjustRightInd w:val="0"/>
        <w:jc w:val="center"/>
        <w:rPr>
          <w:rFonts w:ascii="Trebuchet MS" w:eastAsia="Times New Roman" w:hAnsi="Trebuchet MS"/>
          <w:sz w:val="22"/>
          <w:szCs w:val="22"/>
          <w:lang w:eastAsia="sl-SI"/>
        </w:rPr>
      </w:pPr>
    </w:p>
    <w:p w14:paraId="1A92308B" w14:textId="77777777" w:rsidR="00A07FC8" w:rsidRPr="00A07FC8" w:rsidRDefault="00A07FC8" w:rsidP="00A07FC8">
      <w:pPr>
        <w:autoSpaceDE w:val="0"/>
        <w:autoSpaceDN w:val="0"/>
        <w:adjustRightInd w:val="0"/>
        <w:jc w:val="both"/>
        <w:rPr>
          <w:rFonts w:ascii="Trebuchet MS" w:eastAsia="Times New Roman" w:hAnsi="Trebuchet MS"/>
          <w:sz w:val="22"/>
          <w:szCs w:val="22"/>
          <w:lang w:eastAsia="sl-SI"/>
        </w:rPr>
      </w:pPr>
    </w:p>
    <w:p w14:paraId="755D0083" w14:textId="77777777" w:rsidR="00A07FC8" w:rsidRPr="00A07FC8" w:rsidRDefault="00A07FC8" w:rsidP="00A07FC8">
      <w:pPr>
        <w:rPr>
          <w:rFonts w:ascii="Trebuchet MS" w:hAnsi="Trebuchet MS"/>
          <w:bCs/>
          <w:sz w:val="22"/>
          <w:szCs w:val="22"/>
        </w:rPr>
      </w:pPr>
      <w:r w:rsidRPr="00A07FC8">
        <w:rPr>
          <w:rFonts w:ascii="Trebuchet MS" w:hAnsi="Trebuchet MS"/>
          <w:bCs/>
          <w:sz w:val="22"/>
          <w:szCs w:val="22"/>
        </w:rPr>
        <w:t>Ponudnik: _____________________________________________________________________</w:t>
      </w:r>
    </w:p>
    <w:p w14:paraId="0BE98E64" w14:textId="77777777" w:rsidR="00A07FC8" w:rsidRPr="00A07FC8" w:rsidRDefault="00A07FC8" w:rsidP="00A07FC8">
      <w:pPr>
        <w:jc w:val="center"/>
        <w:rPr>
          <w:rFonts w:ascii="Trebuchet MS" w:hAnsi="Trebuchet MS"/>
          <w:i/>
          <w:iCs/>
          <w:sz w:val="22"/>
          <w:szCs w:val="22"/>
        </w:rPr>
      </w:pPr>
      <w:r w:rsidRPr="00A07FC8">
        <w:rPr>
          <w:rFonts w:ascii="Trebuchet MS" w:hAnsi="Trebuchet MS"/>
          <w:i/>
          <w:iCs/>
          <w:sz w:val="22"/>
          <w:szCs w:val="22"/>
        </w:rPr>
        <w:t>(firma in sedež ponudnika)</w:t>
      </w:r>
    </w:p>
    <w:p w14:paraId="1A083BEA" w14:textId="77777777" w:rsidR="00A07FC8" w:rsidRPr="00A07FC8" w:rsidRDefault="00A07FC8" w:rsidP="00A07FC8">
      <w:pPr>
        <w:rPr>
          <w:rFonts w:ascii="Trebuchet MS" w:hAnsi="Trebuchet MS"/>
          <w:sz w:val="22"/>
          <w:szCs w:val="22"/>
        </w:rPr>
      </w:pPr>
    </w:p>
    <w:p w14:paraId="48EF5294" w14:textId="77777777" w:rsidR="00A07FC8" w:rsidRPr="00A07FC8" w:rsidRDefault="00A07FC8" w:rsidP="00A07FC8">
      <w:pPr>
        <w:rPr>
          <w:rFonts w:ascii="Trebuchet MS" w:hAnsi="Trebuchet MS"/>
          <w:sz w:val="22"/>
          <w:szCs w:val="22"/>
        </w:rPr>
      </w:pPr>
    </w:p>
    <w:p w14:paraId="203FD80D" w14:textId="65111175" w:rsidR="00A07FC8" w:rsidRPr="00A07FC8" w:rsidRDefault="00A07FC8" w:rsidP="0018342F">
      <w:pPr>
        <w:numPr>
          <w:ilvl w:val="0"/>
          <w:numId w:val="6"/>
        </w:numPr>
        <w:autoSpaceDE w:val="0"/>
        <w:autoSpaceDN w:val="0"/>
        <w:adjustRightInd w:val="0"/>
        <w:jc w:val="both"/>
        <w:rPr>
          <w:rFonts w:ascii="Trebuchet MS" w:eastAsia="Times New Roman" w:hAnsi="Trebuchet MS"/>
          <w:b/>
          <w:color w:val="000000"/>
          <w:sz w:val="22"/>
          <w:szCs w:val="22"/>
          <w:u w:val="single"/>
          <w:lang w:eastAsia="sl-SI"/>
        </w:rPr>
      </w:pPr>
      <w:r w:rsidRPr="00A07FC8">
        <w:rPr>
          <w:rFonts w:ascii="Trebuchet MS" w:eastAsia="Times New Roman" w:hAnsi="Trebuchet MS"/>
          <w:b/>
          <w:color w:val="000000"/>
          <w:sz w:val="22"/>
          <w:szCs w:val="22"/>
          <w:u w:val="single"/>
          <w:lang w:eastAsia="sl-SI"/>
        </w:rPr>
        <w:t>IZPOLNJEVANJE POGOJEV ZA SODELOVANJE</w:t>
      </w:r>
    </w:p>
    <w:p w14:paraId="4C502DDC" w14:textId="77777777" w:rsidR="00A07FC8" w:rsidRPr="00A07FC8" w:rsidRDefault="00A07FC8" w:rsidP="00A07FC8">
      <w:pPr>
        <w:autoSpaceDE w:val="0"/>
        <w:autoSpaceDN w:val="0"/>
        <w:adjustRightInd w:val="0"/>
        <w:jc w:val="both"/>
        <w:rPr>
          <w:rFonts w:ascii="Trebuchet MS" w:eastAsia="Times New Roman" w:hAnsi="Trebuchet MS"/>
          <w:b/>
          <w:color w:val="000000"/>
          <w:sz w:val="22"/>
          <w:szCs w:val="22"/>
          <w:lang w:eastAsia="sl-SI"/>
        </w:rPr>
      </w:pPr>
    </w:p>
    <w:p w14:paraId="3AFC212C" w14:textId="77777777" w:rsidR="00A07FC8" w:rsidRPr="00A07FC8" w:rsidRDefault="00A07FC8" w:rsidP="00A07FC8">
      <w:pPr>
        <w:autoSpaceDE w:val="0"/>
        <w:autoSpaceDN w:val="0"/>
        <w:adjustRightInd w:val="0"/>
        <w:jc w:val="both"/>
        <w:rPr>
          <w:rFonts w:ascii="Trebuchet MS" w:eastAsia="Times New Roman" w:hAnsi="Trebuchet MS"/>
          <w:b/>
          <w:color w:val="000000"/>
          <w:sz w:val="22"/>
          <w:szCs w:val="22"/>
          <w:lang w:eastAsia="sl-SI"/>
        </w:rPr>
      </w:pPr>
    </w:p>
    <w:p w14:paraId="75915D10" w14:textId="77777777" w:rsidR="00A07FC8" w:rsidRPr="00A07FC8" w:rsidRDefault="00A07FC8" w:rsidP="00A07FC8">
      <w:pPr>
        <w:autoSpaceDE w:val="0"/>
        <w:autoSpaceDN w:val="0"/>
        <w:adjustRightInd w:val="0"/>
        <w:jc w:val="both"/>
        <w:rPr>
          <w:rFonts w:ascii="Trebuchet MS" w:hAnsi="Trebuchet MS"/>
          <w:b/>
          <w:bCs/>
          <w:i/>
          <w:iCs/>
          <w:sz w:val="22"/>
          <w:szCs w:val="22"/>
          <w:u w:val="single"/>
        </w:rPr>
      </w:pPr>
      <w:r w:rsidRPr="00A07FC8">
        <w:rPr>
          <w:rFonts w:ascii="Trebuchet MS" w:eastAsia="Times New Roman" w:hAnsi="Trebuchet MS"/>
          <w:b/>
          <w:color w:val="000000"/>
          <w:sz w:val="22"/>
          <w:szCs w:val="22"/>
          <w:lang w:eastAsia="sl-SI"/>
        </w:rPr>
        <w:t>Pod kazensko in materialno odgovornostjo izjavljamo:</w:t>
      </w:r>
    </w:p>
    <w:p w14:paraId="64AC24F9" w14:textId="77777777" w:rsidR="00A07FC8" w:rsidRPr="00A07FC8" w:rsidRDefault="00A07FC8" w:rsidP="00A07FC8">
      <w:pPr>
        <w:autoSpaceDE w:val="0"/>
        <w:autoSpaceDN w:val="0"/>
        <w:adjustRightInd w:val="0"/>
        <w:jc w:val="both"/>
        <w:rPr>
          <w:rFonts w:ascii="Trebuchet MS" w:eastAsia="Times New Roman" w:hAnsi="Trebuchet MS"/>
          <w:b/>
          <w:color w:val="000000"/>
          <w:sz w:val="22"/>
          <w:szCs w:val="22"/>
          <w:u w:val="single"/>
          <w:lang w:eastAsia="sl-SI"/>
        </w:rPr>
      </w:pPr>
    </w:p>
    <w:p w14:paraId="3B134F88" w14:textId="77777777" w:rsidR="00A07FC8" w:rsidRPr="00A07FC8" w:rsidRDefault="00A07FC8" w:rsidP="00A07FC8">
      <w:pPr>
        <w:autoSpaceDE w:val="0"/>
        <w:autoSpaceDN w:val="0"/>
        <w:adjustRightInd w:val="0"/>
        <w:jc w:val="both"/>
        <w:rPr>
          <w:rFonts w:ascii="Trebuchet MS" w:eastAsia="Times New Roman" w:hAnsi="Trebuchet MS"/>
          <w:b/>
          <w:color w:val="000000"/>
          <w:sz w:val="22"/>
          <w:szCs w:val="22"/>
          <w:u w:val="single"/>
          <w:lang w:eastAsia="sl-SI"/>
        </w:rPr>
      </w:pPr>
      <w:r w:rsidRPr="00A07FC8">
        <w:rPr>
          <w:rFonts w:ascii="Trebuchet MS" w:eastAsia="Times New Roman" w:hAnsi="Trebuchet MS"/>
          <w:b/>
          <w:color w:val="000000"/>
          <w:sz w:val="22"/>
          <w:szCs w:val="22"/>
          <w:u w:val="single"/>
          <w:lang w:eastAsia="sl-SI"/>
        </w:rPr>
        <w:t xml:space="preserve">I.I. </w:t>
      </w:r>
    </w:p>
    <w:p w14:paraId="4A024F31" w14:textId="0C408BE0" w:rsidR="005341FD" w:rsidRDefault="00A07FC8" w:rsidP="00A07FC8">
      <w:pPr>
        <w:jc w:val="both"/>
        <w:rPr>
          <w:rFonts w:ascii="Trebuchet MS" w:hAnsi="Trebuchet MS"/>
          <w:b/>
          <w:i/>
          <w:sz w:val="22"/>
          <w:szCs w:val="22"/>
        </w:rPr>
      </w:pPr>
      <w:bookmarkStart w:id="2" w:name="_Hlk191899800"/>
      <w:r w:rsidRPr="00A07FC8">
        <w:rPr>
          <w:rFonts w:ascii="Trebuchet MS" w:hAnsi="Trebuchet MS"/>
          <w:b/>
          <w:i/>
          <w:sz w:val="22"/>
          <w:szCs w:val="22"/>
        </w:rPr>
        <w:t>da smo v</w:t>
      </w:r>
      <w:r w:rsidR="005341FD" w:rsidRPr="005341FD">
        <w:t xml:space="preserve"> </w:t>
      </w:r>
      <w:r w:rsidR="005341FD">
        <w:t>z</w:t>
      </w:r>
      <w:r w:rsidR="005341FD" w:rsidRPr="005341FD">
        <w:rPr>
          <w:rFonts w:ascii="Trebuchet MS" w:hAnsi="Trebuchet MS"/>
          <w:b/>
          <w:i/>
          <w:sz w:val="22"/>
          <w:szCs w:val="22"/>
        </w:rPr>
        <w:t>adnjih desetih (10) letih pred objavo predmetnega naročila na Portalu javnih naročil uspešno</w:t>
      </w:r>
      <w:r w:rsidR="0080299F">
        <w:rPr>
          <w:rStyle w:val="Sprotnaopomba-sklic"/>
          <w:rFonts w:ascii="Trebuchet MS" w:hAnsi="Trebuchet MS"/>
          <w:b/>
          <w:i/>
          <w:sz w:val="22"/>
          <w:szCs w:val="22"/>
        </w:rPr>
        <w:footnoteReference w:id="3"/>
      </w:r>
      <w:r w:rsidR="005341FD" w:rsidRPr="005341FD">
        <w:rPr>
          <w:rFonts w:ascii="Trebuchet MS" w:hAnsi="Trebuchet MS"/>
          <w:b/>
          <w:i/>
          <w:sz w:val="22"/>
          <w:szCs w:val="22"/>
        </w:rPr>
        <w:t xml:space="preserve"> izvedl</w:t>
      </w:r>
      <w:r w:rsidR="006E57C4">
        <w:rPr>
          <w:rFonts w:ascii="Trebuchet MS" w:hAnsi="Trebuchet MS"/>
          <w:b/>
          <w:i/>
          <w:sz w:val="22"/>
          <w:szCs w:val="22"/>
        </w:rPr>
        <w:t>i</w:t>
      </w:r>
      <w:r w:rsidR="005341FD" w:rsidRPr="005341FD">
        <w:rPr>
          <w:rFonts w:ascii="Trebuchet MS" w:hAnsi="Trebuchet MS"/>
          <w:b/>
          <w:i/>
          <w:sz w:val="22"/>
          <w:szCs w:val="22"/>
        </w:rPr>
        <w:t xml:space="preserve"> vsaj eno (1) storitev nadzora notranje opreme na objektu, katerega površina, ki se je opremljala, znaša najmanj 600,00 m</w:t>
      </w:r>
      <w:r w:rsidR="005341FD" w:rsidRPr="006E57C4">
        <w:rPr>
          <w:rFonts w:ascii="Trebuchet MS" w:hAnsi="Trebuchet MS"/>
          <w:b/>
          <w:i/>
          <w:sz w:val="22"/>
          <w:szCs w:val="22"/>
          <w:vertAlign w:val="superscript"/>
        </w:rPr>
        <w:t>2</w:t>
      </w:r>
      <w:r w:rsidR="005341FD" w:rsidRPr="005341FD">
        <w:rPr>
          <w:rFonts w:ascii="Trebuchet MS" w:hAnsi="Trebuchet MS"/>
          <w:b/>
          <w:i/>
          <w:sz w:val="22"/>
          <w:szCs w:val="22"/>
        </w:rPr>
        <w:t xml:space="preserve">. </w:t>
      </w:r>
    </w:p>
    <w:bookmarkEnd w:id="2"/>
    <w:p w14:paraId="76E5B565" w14:textId="77777777" w:rsidR="00A07FC8" w:rsidRPr="00A07FC8" w:rsidRDefault="00A07FC8" w:rsidP="00A07FC8">
      <w:pPr>
        <w:jc w:val="both"/>
        <w:rPr>
          <w:rFonts w:ascii="Trebuchet MS" w:hAnsi="Trebuchet MS"/>
          <w:b/>
          <w:i/>
          <w:sz w:val="22"/>
          <w:szCs w:val="22"/>
        </w:rPr>
      </w:pPr>
    </w:p>
    <w:tbl>
      <w:tblPr>
        <w:tblW w:w="9356" w:type="dxa"/>
        <w:tblInd w:w="-145" w:type="dxa"/>
        <w:tblLayout w:type="fixed"/>
        <w:tblCellMar>
          <w:left w:w="70" w:type="dxa"/>
          <w:right w:w="70" w:type="dxa"/>
        </w:tblCellMar>
        <w:tblLook w:val="0000" w:firstRow="0" w:lastRow="0" w:firstColumn="0" w:lastColumn="0" w:noHBand="0" w:noVBand="0"/>
      </w:tblPr>
      <w:tblGrid>
        <w:gridCol w:w="2410"/>
        <w:gridCol w:w="3686"/>
        <w:gridCol w:w="1559"/>
        <w:gridCol w:w="1701"/>
      </w:tblGrid>
      <w:tr w:rsidR="005633E9" w:rsidRPr="00A07FC8" w14:paraId="697B297A" w14:textId="77777777" w:rsidTr="00723910">
        <w:tc>
          <w:tcPr>
            <w:tcW w:w="2410" w:type="dxa"/>
            <w:tcBorders>
              <w:top w:val="single" w:sz="2" w:space="0" w:color="000000"/>
              <w:left w:val="single" w:sz="2" w:space="0" w:color="000000"/>
              <w:bottom w:val="single" w:sz="2" w:space="0" w:color="000000"/>
            </w:tcBorders>
            <w:shd w:val="clear" w:color="auto" w:fill="D9D9D9"/>
          </w:tcPr>
          <w:p w14:paraId="656CE1CB" w14:textId="77777777" w:rsidR="005633E9" w:rsidRPr="00A07FC8" w:rsidRDefault="005633E9" w:rsidP="00A07FC8">
            <w:pPr>
              <w:snapToGrid w:val="0"/>
              <w:spacing w:before="60" w:after="40"/>
              <w:jc w:val="center"/>
              <w:rPr>
                <w:rFonts w:ascii="Trebuchet MS" w:hAnsi="Trebuchet MS"/>
                <w:b/>
                <w:sz w:val="22"/>
                <w:szCs w:val="22"/>
              </w:rPr>
            </w:pPr>
          </w:p>
          <w:p w14:paraId="1D1F1D90" w14:textId="77777777" w:rsidR="005633E9" w:rsidRPr="00A07FC8" w:rsidRDefault="005633E9" w:rsidP="00A07FC8">
            <w:pPr>
              <w:snapToGrid w:val="0"/>
              <w:spacing w:before="60" w:after="40"/>
              <w:jc w:val="center"/>
              <w:rPr>
                <w:rFonts w:ascii="Trebuchet MS" w:hAnsi="Trebuchet MS"/>
                <w:b/>
                <w:sz w:val="22"/>
                <w:szCs w:val="22"/>
              </w:rPr>
            </w:pPr>
            <w:r w:rsidRPr="00A07FC8">
              <w:rPr>
                <w:rFonts w:ascii="Trebuchet MS" w:hAnsi="Trebuchet MS"/>
                <w:b/>
                <w:sz w:val="22"/>
                <w:szCs w:val="22"/>
              </w:rPr>
              <w:t xml:space="preserve">referenčni naročnik </w:t>
            </w:r>
          </w:p>
          <w:p w14:paraId="4DBDD79B" w14:textId="77777777" w:rsidR="005633E9" w:rsidRPr="00A07FC8" w:rsidRDefault="005633E9" w:rsidP="00A07FC8">
            <w:pPr>
              <w:spacing w:before="60" w:after="40"/>
              <w:jc w:val="center"/>
              <w:rPr>
                <w:rFonts w:ascii="Trebuchet MS" w:hAnsi="Trebuchet MS"/>
                <w:b/>
                <w:sz w:val="22"/>
                <w:szCs w:val="22"/>
              </w:rPr>
            </w:pPr>
            <w:r w:rsidRPr="00A07FC8">
              <w:rPr>
                <w:rFonts w:ascii="Trebuchet MS" w:hAnsi="Trebuchet MS"/>
                <w:b/>
                <w:sz w:val="22"/>
                <w:szCs w:val="22"/>
              </w:rPr>
              <w:t>(+ kontaktna oseba)</w:t>
            </w:r>
          </w:p>
        </w:tc>
        <w:tc>
          <w:tcPr>
            <w:tcW w:w="3686" w:type="dxa"/>
            <w:tcBorders>
              <w:top w:val="single" w:sz="2" w:space="0" w:color="000000"/>
              <w:left w:val="single" w:sz="2" w:space="0" w:color="000000"/>
              <w:bottom w:val="single" w:sz="2" w:space="0" w:color="000000"/>
            </w:tcBorders>
            <w:shd w:val="clear" w:color="auto" w:fill="D9D9D9"/>
            <w:vAlign w:val="center"/>
          </w:tcPr>
          <w:p w14:paraId="07053B4A" w14:textId="77777777" w:rsidR="005633E9" w:rsidRPr="00A07FC8" w:rsidRDefault="005633E9" w:rsidP="00A07FC8">
            <w:pPr>
              <w:snapToGrid w:val="0"/>
              <w:spacing w:before="60" w:after="40"/>
              <w:jc w:val="center"/>
              <w:rPr>
                <w:rFonts w:ascii="Trebuchet MS" w:hAnsi="Trebuchet MS"/>
                <w:b/>
                <w:sz w:val="22"/>
                <w:szCs w:val="22"/>
              </w:rPr>
            </w:pPr>
            <w:r w:rsidRPr="00A07FC8">
              <w:rPr>
                <w:rFonts w:ascii="Trebuchet MS" w:hAnsi="Trebuchet MS"/>
                <w:b/>
                <w:sz w:val="22"/>
                <w:szCs w:val="22"/>
              </w:rPr>
              <w:t>predmet pogodbe</w:t>
            </w:r>
          </w:p>
          <w:p w14:paraId="6EC04186" w14:textId="77777777" w:rsidR="005633E9" w:rsidRPr="00A07FC8" w:rsidRDefault="005633E9" w:rsidP="00A07FC8">
            <w:pPr>
              <w:jc w:val="center"/>
              <w:rPr>
                <w:rFonts w:ascii="Trebuchet MS" w:hAnsi="Trebuchet MS"/>
                <w:b/>
                <w:sz w:val="22"/>
                <w:szCs w:val="22"/>
              </w:rPr>
            </w:pPr>
            <w:r w:rsidRPr="00A07FC8">
              <w:rPr>
                <w:rFonts w:ascii="Trebuchet MS" w:hAnsi="Trebuchet MS"/>
                <w:b/>
                <w:sz w:val="22"/>
                <w:szCs w:val="22"/>
              </w:rPr>
              <w:t>in opis projekta</w:t>
            </w:r>
          </w:p>
          <w:p w14:paraId="609EA1FF" w14:textId="77777777" w:rsidR="005633E9" w:rsidRPr="00A07FC8" w:rsidRDefault="005633E9" w:rsidP="00A07FC8">
            <w:pPr>
              <w:rPr>
                <w:rFonts w:ascii="Trebuchet MS" w:hAnsi="Trebuchet MS"/>
                <w:sz w:val="22"/>
                <w:szCs w:val="22"/>
              </w:rPr>
            </w:pPr>
            <w:r w:rsidRPr="00A07FC8">
              <w:rPr>
                <w:rFonts w:ascii="Trebuchet MS" w:hAnsi="Trebuchet MS"/>
                <w:bCs/>
                <w:sz w:val="22"/>
                <w:szCs w:val="22"/>
              </w:rPr>
              <w:t>(</w:t>
            </w:r>
            <w:r w:rsidRPr="00A07FC8">
              <w:rPr>
                <w:rFonts w:ascii="Trebuchet MS" w:hAnsi="Trebuchet MS"/>
                <w:sz w:val="22"/>
                <w:szCs w:val="22"/>
              </w:rPr>
              <w:t>Opis projekta mora izkazovati vse zahteve iz reference.)</w:t>
            </w:r>
          </w:p>
          <w:p w14:paraId="40B99844" w14:textId="77777777" w:rsidR="005633E9" w:rsidRPr="00A07FC8" w:rsidRDefault="005633E9" w:rsidP="00A07FC8">
            <w:pPr>
              <w:jc w:val="center"/>
              <w:rPr>
                <w:rFonts w:ascii="Trebuchet MS" w:hAnsi="Trebuchet MS"/>
                <w:sz w:val="22"/>
                <w:szCs w:val="22"/>
              </w:rPr>
            </w:pPr>
          </w:p>
        </w:tc>
        <w:tc>
          <w:tcPr>
            <w:tcW w:w="1559" w:type="dxa"/>
            <w:tcBorders>
              <w:top w:val="single" w:sz="2" w:space="0" w:color="000000"/>
              <w:left w:val="single" w:sz="2" w:space="0" w:color="000000"/>
              <w:bottom w:val="single" w:sz="2" w:space="0" w:color="000000"/>
            </w:tcBorders>
            <w:shd w:val="clear" w:color="auto" w:fill="D9D9D9"/>
            <w:vAlign w:val="center"/>
          </w:tcPr>
          <w:p w14:paraId="2B13405F" w14:textId="77777777" w:rsidR="005633E9" w:rsidRPr="00A07FC8" w:rsidRDefault="005633E9" w:rsidP="00A07FC8">
            <w:pPr>
              <w:snapToGrid w:val="0"/>
              <w:spacing w:before="60" w:after="40"/>
              <w:jc w:val="center"/>
              <w:rPr>
                <w:rFonts w:ascii="Trebuchet MS" w:hAnsi="Trebuchet MS"/>
                <w:b/>
                <w:sz w:val="22"/>
                <w:szCs w:val="22"/>
              </w:rPr>
            </w:pPr>
            <w:r w:rsidRPr="00A07FC8">
              <w:rPr>
                <w:rFonts w:ascii="Trebuchet MS" w:hAnsi="Trebuchet MS"/>
                <w:b/>
                <w:sz w:val="22"/>
                <w:szCs w:val="22"/>
              </w:rPr>
              <w:t xml:space="preserve">čas izvedbe </w:t>
            </w:r>
          </w:p>
          <w:p w14:paraId="1C9943EC" w14:textId="77777777" w:rsidR="005633E9" w:rsidRPr="00A07FC8" w:rsidRDefault="005633E9" w:rsidP="00A07FC8">
            <w:pPr>
              <w:snapToGrid w:val="0"/>
              <w:spacing w:before="60" w:after="40"/>
              <w:jc w:val="center"/>
              <w:rPr>
                <w:rFonts w:ascii="Trebuchet MS" w:hAnsi="Trebuchet MS"/>
                <w:b/>
                <w:sz w:val="22"/>
                <w:szCs w:val="22"/>
              </w:rPr>
            </w:pPr>
            <w:r w:rsidRPr="00A07FC8">
              <w:rPr>
                <w:rFonts w:ascii="Trebuchet MS" w:hAnsi="Trebuchet MS"/>
                <w:b/>
                <w:sz w:val="22"/>
                <w:szCs w:val="22"/>
              </w:rPr>
              <w:t xml:space="preserve">(od – do) </w:t>
            </w:r>
          </w:p>
        </w:tc>
        <w:tc>
          <w:tcPr>
            <w:tcW w:w="1701"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3ECF6C2F" w14:textId="3066B321" w:rsidR="005633E9" w:rsidRPr="00A07FC8" w:rsidRDefault="005633E9" w:rsidP="00A07FC8">
            <w:pPr>
              <w:snapToGrid w:val="0"/>
              <w:spacing w:before="60" w:after="40"/>
              <w:jc w:val="center"/>
              <w:rPr>
                <w:rFonts w:ascii="Trebuchet MS" w:hAnsi="Trebuchet MS"/>
                <w:b/>
                <w:sz w:val="22"/>
                <w:szCs w:val="22"/>
              </w:rPr>
            </w:pPr>
            <w:r>
              <w:rPr>
                <w:rFonts w:ascii="Trebuchet MS" w:hAnsi="Trebuchet MS"/>
                <w:b/>
                <w:sz w:val="22"/>
                <w:szCs w:val="22"/>
              </w:rPr>
              <w:t>površina (dela) objekta, ki je bil predmet opremljanja</w:t>
            </w:r>
          </w:p>
        </w:tc>
      </w:tr>
      <w:tr w:rsidR="005633E9" w:rsidRPr="00A07FC8" w14:paraId="07619711" w14:textId="77777777" w:rsidTr="00723910">
        <w:trPr>
          <w:trHeight w:val="830"/>
        </w:trPr>
        <w:tc>
          <w:tcPr>
            <w:tcW w:w="2410" w:type="dxa"/>
            <w:tcBorders>
              <w:top w:val="single" w:sz="2" w:space="0" w:color="000000"/>
              <w:left w:val="single" w:sz="2" w:space="0" w:color="000000"/>
              <w:bottom w:val="single" w:sz="2" w:space="0" w:color="000000"/>
            </w:tcBorders>
          </w:tcPr>
          <w:p w14:paraId="34F30F67" w14:textId="77777777" w:rsidR="005633E9" w:rsidRPr="00A07FC8" w:rsidRDefault="005633E9" w:rsidP="00A07FC8">
            <w:pPr>
              <w:snapToGrid w:val="0"/>
              <w:spacing w:before="60" w:after="40"/>
              <w:rPr>
                <w:rFonts w:ascii="Trebuchet MS" w:hAnsi="Trebuchet MS"/>
                <w:sz w:val="22"/>
                <w:szCs w:val="22"/>
              </w:rPr>
            </w:pPr>
          </w:p>
          <w:p w14:paraId="6BA2B357" w14:textId="77777777" w:rsidR="005633E9" w:rsidRPr="00A07FC8" w:rsidRDefault="005633E9" w:rsidP="00A07FC8">
            <w:pPr>
              <w:snapToGrid w:val="0"/>
              <w:spacing w:before="60" w:after="40"/>
              <w:rPr>
                <w:rFonts w:ascii="Trebuchet MS" w:hAnsi="Trebuchet MS"/>
                <w:sz w:val="22"/>
                <w:szCs w:val="22"/>
              </w:rPr>
            </w:pPr>
          </w:p>
        </w:tc>
        <w:tc>
          <w:tcPr>
            <w:tcW w:w="3686" w:type="dxa"/>
            <w:tcBorders>
              <w:top w:val="single" w:sz="2" w:space="0" w:color="000000"/>
              <w:left w:val="single" w:sz="2" w:space="0" w:color="000000"/>
              <w:bottom w:val="single" w:sz="2" w:space="0" w:color="000000"/>
            </w:tcBorders>
          </w:tcPr>
          <w:p w14:paraId="5BC6F109" w14:textId="77777777" w:rsidR="005633E9" w:rsidRPr="00A07FC8" w:rsidRDefault="005633E9" w:rsidP="00A07FC8">
            <w:pPr>
              <w:snapToGrid w:val="0"/>
              <w:spacing w:before="60" w:after="40"/>
              <w:rPr>
                <w:rFonts w:ascii="Trebuchet MS" w:hAnsi="Trebuchet MS"/>
                <w:sz w:val="22"/>
                <w:szCs w:val="22"/>
              </w:rPr>
            </w:pPr>
          </w:p>
          <w:p w14:paraId="7A19DDC7" w14:textId="77777777" w:rsidR="005633E9" w:rsidRPr="00A07FC8" w:rsidRDefault="005633E9" w:rsidP="00A07FC8">
            <w:pPr>
              <w:snapToGrid w:val="0"/>
              <w:spacing w:before="60" w:after="40"/>
              <w:rPr>
                <w:rFonts w:ascii="Trebuchet MS" w:hAnsi="Trebuchet MS"/>
                <w:sz w:val="22"/>
                <w:szCs w:val="22"/>
              </w:rPr>
            </w:pPr>
          </w:p>
        </w:tc>
        <w:tc>
          <w:tcPr>
            <w:tcW w:w="1559" w:type="dxa"/>
            <w:tcBorders>
              <w:top w:val="single" w:sz="2" w:space="0" w:color="000000"/>
              <w:left w:val="single" w:sz="2" w:space="0" w:color="000000"/>
              <w:bottom w:val="single" w:sz="2" w:space="0" w:color="000000"/>
            </w:tcBorders>
          </w:tcPr>
          <w:p w14:paraId="4D5E10A1" w14:textId="77777777" w:rsidR="005633E9" w:rsidRPr="00A07FC8" w:rsidRDefault="005633E9" w:rsidP="00A07FC8">
            <w:pPr>
              <w:snapToGrid w:val="0"/>
              <w:spacing w:before="60" w:after="40"/>
              <w:rPr>
                <w:rFonts w:ascii="Trebuchet MS" w:hAnsi="Trebuchet MS"/>
                <w:sz w:val="22"/>
                <w:szCs w:val="22"/>
              </w:rPr>
            </w:pPr>
          </w:p>
        </w:tc>
        <w:tc>
          <w:tcPr>
            <w:tcW w:w="1701" w:type="dxa"/>
            <w:tcBorders>
              <w:top w:val="single" w:sz="2" w:space="0" w:color="000000"/>
              <w:left w:val="single" w:sz="2" w:space="0" w:color="000000"/>
              <w:bottom w:val="single" w:sz="2" w:space="0" w:color="000000"/>
              <w:right w:val="single" w:sz="2" w:space="0" w:color="000000"/>
            </w:tcBorders>
          </w:tcPr>
          <w:p w14:paraId="2CB0DBB6" w14:textId="77777777" w:rsidR="005633E9" w:rsidRPr="00A07FC8" w:rsidRDefault="005633E9" w:rsidP="00A07FC8">
            <w:pPr>
              <w:snapToGrid w:val="0"/>
              <w:spacing w:before="60" w:after="40"/>
              <w:rPr>
                <w:rFonts w:ascii="Trebuchet MS" w:hAnsi="Trebuchet MS"/>
                <w:sz w:val="22"/>
                <w:szCs w:val="22"/>
              </w:rPr>
            </w:pPr>
          </w:p>
          <w:p w14:paraId="17E9AC30" w14:textId="77777777" w:rsidR="005633E9" w:rsidRPr="00A07FC8" w:rsidRDefault="005633E9" w:rsidP="00A07FC8">
            <w:pPr>
              <w:snapToGrid w:val="0"/>
              <w:spacing w:before="60" w:after="40"/>
              <w:rPr>
                <w:rFonts w:ascii="Trebuchet MS" w:hAnsi="Trebuchet MS"/>
                <w:sz w:val="22"/>
                <w:szCs w:val="22"/>
              </w:rPr>
            </w:pPr>
          </w:p>
          <w:p w14:paraId="7A7F6375" w14:textId="77777777" w:rsidR="005633E9" w:rsidRPr="00A07FC8" w:rsidRDefault="005633E9" w:rsidP="00A07FC8">
            <w:pPr>
              <w:snapToGrid w:val="0"/>
              <w:spacing w:before="60" w:after="40"/>
              <w:rPr>
                <w:rFonts w:ascii="Trebuchet MS" w:hAnsi="Trebuchet MS"/>
                <w:sz w:val="22"/>
                <w:szCs w:val="22"/>
              </w:rPr>
            </w:pPr>
          </w:p>
          <w:p w14:paraId="04177E49" w14:textId="77777777" w:rsidR="005633E9" w:rsidRPr="00A07FC8" w:rsidRDefault="005633E9" w:rsidP="00A07FC8">
            <w:pPr>
              <w:snapToGrid w:val="0"/>
              <w:spacing w:before="60" w:after="40"/>
              <w:rPr>
                <w:rFonts w:ascii="Trebuchet MS" w:hAnsi="Trebuchet MS"/>
                <w:sz w:val="22"/>
                <w:szCs w:val="22"/>
              </w:rPr>
            </w:pPr>
          </w:p>
        </w:tc>
      </w:tr>
    </w:tbl>
    <w:p w14:paraId="37156875" w14:textId="77777777" w:rsidR="00A07FC8" w:rsidRPr="00A07FC8" w:rsidRDefault="00A07FC8" w:rsidP="00A07FC8">
      <w:pPr>
        <w:pBdr>
          <w:top w:val="single" w:sz="4" w:space="1" w:color="auto"/>
          <w:left w:val="single" w:sz="4" w:space="4" w:color="auto"/>
          <w:bottom w:val="single" w:sz="4" w:space="1" w:color="auto"/>
          <w:right w:val="single" w:sz="4" w:space="4" w:color="auto"/>
        </w:pBdr>
        <w:jc w:val="both"/>
        <w:rPr>
          <w:rFonts w:ascii="Trebuchet MS" w:eastAsia="Times New Roman" w:hAnsi="Trebuchet MS"/>
          <w:i/>
          <w:iCs/>
          <w:sz w:val="22"/>
          <w:szCs w:val="22"/>
        </w:rPr>
      </w:pPr>
      <w:r w:rsidRPr="00A07FC8">
        <w:rPr>
          <w:rFonts w:ascii="Trebuchet MS" w:eastAsia="Times New Roman" w:hAnsi="Trebuchet MS"/>
          <w:i/>
          <w:iCs/>
          <w:sz w:val="22"/>
          <w:szCs w:val="22"/>
        </w:rPr>
        <w:t>Opomba: Naročnik si pridržuje pravico, da podrobnejšo vsebino in kvaliteto izvedbe predmeta navedene pogodbe preveri neposredno pri referenčnem naročniku.</w:t>
      </w:r>
    </w:p>
    <w:p w14:paraId="4B552459" w14:textId="77777777" w:rsidR="00A07FC8" w:rsidRPr="00A07FC8" w:rsidRDefault="00A07FC8" w:rsidP="00A07FC8">
      <w:pPr>
        <w:ind w:right="-566"/>
        <w:jc w:val="both"/>
        <w:rPr>
          <w:rFonts w:ascii="Trebuchet MS" w:hAnsi="Trebuchet MS"/>
          <w:b/>
          <w:iCs/>
          <w:sz w:val="22"/>
          <w:szCs w:val="22"/>
        </w:rPr>
      </w:pPr>
    </w:p>
    <w:p w14:paraId="1C604DFD" w14:textId="77777777" w:rsidR="00A07FC8" w:rsidRPr="00A07FC8" w:rsidRDefault="00A07FC8" w:rsidP="00A07FC8">
      <w:pPr>
        <w:ind w:right="-566"/>
        <w:jc w:val="both"/>
        <w:rPr>
          <w:rFonts w:ascii="Trebuchet MS" w:hAnsi="Trebuchet MS"/>
          <w:b/>
          <w:iCs/>
          <w:sz w:val="22"/>
          <w:szCs w:val="22"/>
        </w:rPr>
      </w:pPr>
    </w:p>
    <w:p w14:paraId="359CACB7" w14:textId="77777777" w:rsidR="00A07FC8" w:rsidRPr="00A07FC8" w:rsidRDefault="00A07FC8" w:rsidP="00A07FC8">
      <w:pPr>
        <w:autoSpaceDE w:val="0"/>
        <w:autoSpaceDN w:val="0"/>
        <w:adjustRightInd w:val="0"/>
        <w:jc w:val="both"/>
        <w:rPr>
          <w:rFonts w:ascii="Trebuchet MS" w:eastAsia="Times New Roman" w:hAnsi="Trebuchet MS"/>
          <w:b/>
          <w:color w:val="000000"/>
          <w:sz w:val="22"/>
          <w:szCs w:val="22"/>
          <w:u w:val="single"/>
          <w:lang w:eastAsia="sl-SI"/>
        </w:rPr>
      </w:pPr>
      <w:r w:rsidRPr="00A07FC8">
        <w:rPr>
          <w:rFonts w:ascii="Trebuchet MS" w:hAnsi="Trebuchet MS"/>
          <w:b/>
          <w:bCs/>
          <w:sz w:val="22"/>
          <w:szCs w:val="22"/>
          <w:u w:val="single"/>
        </w:rPr>
        <w:t xml:space="preserve">I.II. </w:t>
      </w:r>
    </w:p>
    <w:p w14:paraId="457C8983" w14:textId="2B434CDB" w:rsidR="0083242D" w:rsidRPr="0083242D" w:rsidRDefault="00A07FC8" w:rsidP="0083242D">
      <w:pPr>
        <w:jc w:val="both"/>
        <w:rPr>
          <w:rFonts w:ascii="Trebuchet MS" w:hAnsi="Trebuchet MS"/>
          <w:b/>
          <w:i/>
          <w:iCs/>
          <w:sz w:val="22"/>
          <w:szCs w:val="22"/>
        </w:rPr>
      </w:pPr>
      <w:r w:rsidRPr="00A07FC8">
        <w:rPr>
          <w:rFonts w:ascii="Trebuchet MS" w:eastAsia="Times New Roman" w:hAnsi="Trebuchet MS" w:cs="Arial"/>
          <w:b/>
          <w:i/>
          <w:iCs/>
          <w:sz w:val="22"/>
          <w:szCs w:val="22"/>
        </w:rPr>
        <w:t xml:space="preserve">da bomo za izvedbo vseh storitev, ki so predmet tega javnega naročila, za celoten čas </w:t>
      </w:r>
      <w:r w:rsidRPr="0083242D">
        <w:rPr>
          <w:rFonts w:ascii="Trebuchet MS" w:eastAsia="Times New Roman" w:hAnsi="Trebuchet MS" w:cs="Arial"/>
          <w:b/>
          <w:i/>
          <w:iCs/>
          <w:sz w:val="22"/>
          <w:szCs w:val="22"/>
        </w:rPr>
        <w:t>trajanja pogodbe imeli zagotovljen</w:t>
      </w:r>
      <w:r w:rsidR="00F97F22" w:rsidRPr="0083242D">
        <w:rPr>
          <w:rFonts w:ascii="Trebuchet MS" w:eastAsia="Times New Roman" w:hAnsi="Trebuchet MS" w:cs="Arial"/>
          <w:b/>
          <w:i/>
          <w:iCs/>
          <w:sz w:val="22"/>
          <w:szCs w:val="22"/>
        </w:rPr>
        <w:t xml:space="preserve">o sodelovanje </w:t>
      </w:r>
      <w:r w:rsidR="0083242D" w:rsidRPr="0083242D">
        <w:rPr>
          <w:rFonts w:ascii="Trebuchet MS" w:hAnsi="Trebuchet MS"/>
          <w:b/>
          <w:i/>
          <w:iCs/>
          <w:sz w:val="22"/>
          <w:szCs w:val="22"/>
        </w:rPr>
        <w:t>VODJE NADZORA</w:t>
      </w:r>
      <w:bookmarkStart w:id="3" w:name="_Hlk190957563"/>
      <w:bookmarkStart w:id="4" w:name="_Hlk200548132"/>
      <w:r w:rsidR="0083242D" w:rsidRPr="0083242D">
        <w:rPr>
          <w:rFonts w:ascii="Trebuchet MS" w:hAnsi="Trebuchet MS"/>
          <w:b/>
          <w:i/>
          <w:iCs/>
          <w:sz w:val="22"/>
          <w:szCs w:val="22"/>
        </w:rPr>
        <w:t xml:space="preserve">, ki je pooblaščeni inženir, vpisan v imenik pooblaščenih inženirjev s področja gradbeništva pri </w:t>
      </w:r>
      <w:r w:rsidR="0083242D" w:rsidRPr="0083242D">
        <w:rPr>
          <w:rFonts w:ascii="Trebuchet MS" w:eastAsia="Times New Roman" w:hAnsi="Trebuchet MS"/>
          <w:b/>
          <w:i/>
          <w:iCs/>
          <w:sz w:val="22"/>
          <w:szCs w:val="22"/>
          <w:lang w:eastAsia="sl-SI"/>
        </w:rPr>
        <w:t>Inženirski zbornici Slovenije (IZS) oziroma enakovredni organizaciji v državi ponudnikovega sedeža (za tuje ponudnike) z aktivnim poklicnim nazivom, in ki izpolnjuje vse pogoje po GZ-1 in ZAID</w:t>
      </w:r>
      <w:r w:rsidR="0083242D" w:rsidRPr="0083242D">
        <w:rPr>
          <w:rFonts w:ascii="Trebuchet MS" w:eastAsia="Times New Roman" w:hAnsi="Trebuchet MS"/>
          <w:i/>
          <w:iCs/>
          <w:sz w:val="22"/>
          <w:szCs w:val="22"/>
          <w:lang w:eastAsia="sl-SI"/>
        </w:rPr>
        <w:t>,</w:t>
      </w:r>
      <w:r w:rsidR="0083242D" w:rsidRPr="0083242D">
        <w:rPr>
          <w:rFonts w:ascii="Trebuchet MS" w:eastAsia="Times New Roman" w:hAnsi="Trebuchet MS"/>
          <w:b/>
          <w:i/>
          <w:iCs/>
          <w:sz w:val="22"/>
          <w:szCs w:val="22"/>
          <w:lang w:eastAsia="sl-SI"/>
        </w:rPr>
        <w:t xml:space="preserve"> </w:t>
      </w:r>
      <w:r w:rsidR="0083242D" w:rsidRPr="0083242D">
        <w:rPr>
          <w:rFonts w:ascii="Trebuchet MS" w:eastAsia="Times New Roman" w:hAnsi="Trebuchet MS"/>
          <w:b/>
          <w:i/>
          <w:iCs/>
          <w:sz w:val="22"/>
          <w:szCs w:val="22"/>
          <w:u w:val="single"/>
          <w:lang w:eastAsia="sl-SI"/>
        </w:rPr>
        <w:t>ALI</w:t>
      </w:r>
      <w:r w:rsidR="0083242D" w:rsidRPr="0083242D">
        <w:rPr>
          <w:rFonts w:ascii="Trebuchet MS" w:eastAsia="Times New Roman" w:hAnsi="Trebuchet MS"/>
          <w:b/>
          <w:i/>
          <w:iCs/>
          <w:sz w:val="22"/>
          <w:szCs w:val="22"/>
          <w:lang w:eastAsia="sl-SI"/>
        </w:rPr>
        <w:t xml:space="preserve"> ki je</w:t>
      </w:r>
      <w:r w:rsidR="0083242D" w:rsidRPr="0083242D">
        <w:rPr>
          <w:rFonts w:ascii="Trebuchet MS" w:hAnsi="Trebuchet MS"/>
          <w:b/>
          <w:i/>
          <w:iCs/>
          <w:sz w:val="22"/>
          <w:szCs w:val="22"/>
        </w:rPr>
        <w:t xml:space="preserve"> pooblaščeni arhitekt, vpisan v imenik pooblaščenih arhitektov pri Zbornici za arhitekturo in prostor Slovenije (ZAPS) oziroma enakovredni organizaciji v državi ponudnikovega sedeža z aktivnim poklicnim nazivom, ter ki izpolnjuje vse pogoje, določene z veljavno področno zakonodajo. </w:t>
      </w:r>
    </w:p>
    <w:bookmarkEnd w:id="3"/>
    <w:bookmarkEnd w:id="4"/>
    <w:p w14:paraId="4AEEC807" w14:textId="77777777" w:rsidR="0083242D" w:rsidRDefault="0083242D" w:rsidP="00F97F22">
      <w:pPr>
        <w:tabs>
          <w:tab w:val="num" w:pos="567"/>
        </w:tabs>
        <w:autoSpaceDE w:val="0"/>
        <w:autoSpaceDN w:val="0"/>
        <w:adjustRightInd w:val="0"/>
        <w:jc w:val="both"/>
        <w:rPr>
          <w:rFonts w:ascii="Trebuchet MS" w:eastAsia="Times New Roman" w:hAnsi="Trebuchet MS" w:cs="Arial"/>
          <w:b/>
          <w:i/>
          <w:iCs/>
          <w:sz w:val="22"/>
          <w:szCs w:val="22"/>
        </w:rPr>
      </w:pPr>
    </w:p>
    <w:p w14:paraId="1F17C4C7" w14:textId="77777777" w:rsidR="00A07FC8" w:rsidRPr="00A07FC8" w:rsidRDefault="00A07FC8" w:rsidP="00A07FC8">
      <w:pPr>
        <w:tabs>
          <w:tab w:val="left" w:pos="1418"/>
        </w:tabs>
        <w:jc w:val="both"/>
        <w:rPr>
          <w:rFonts w:ascii="Trebuchet MS" w:hAnsi="Trebuchet MS" w:cs="Tahoma"/>
          <w:sz w:val="22"/>
          <w:szCs w:val="22"/>
        </w:rPr>
      </w:pPr>
      <w:r w:rsidRPr="00A07FC8">
        <w:rPr>
          <w:rFonts w:ascii="Trebuchet MS" w:hAnsi="Trebuchet MS" w:cs="Tahoma"/>
          <w:sz w:val="22"/>
          <w:szCs w:val="22"/>
        </w:rPr>
        <w:t>Podatki o vodji nadzora (ime in priimek): ________________________________</w:t>
      </w:r>
    </w:p>
    <w:p w14:paraId="6DE4D5F0" w14:textId="2A374D67" w:rsidR="00A07FC8" w:rsidRPr="00A07FC8" w:rsidRDefault="00A07FC8" w:rsidP="00A07FC8">
      <w:pPr>
        <w:tabs>
          <w:tab w:val="center" w:pos="4536"/>
          <w:tab w:val="right" w:pos="9000"/>
        </w:tabs>
        <w:jc w:val="both"/>
        <w:rPr>
          <w:rFonts w:ascii="Trebuchet MS" w:hAnsi="Trebuchet MS" w:cs="Tahoma"/>
          <w:sz w:val="22"/>
          <w:szCs w:val="22"/>
        </w:rPr>
      </w:pPr>
      <w:r w:rsidRPr="00A07FC8">
        <w:rPr>
          <w:rFonts w:ascii="Trebuchet MS" w:hAnsi="Trebuchet MS" w:cs="Tahoma"/>
          <w:sz w:val="22"/>
          <w:szCs w:val="22"/>
        </w:rPr>
        <w:t>Vpisan v imenik IZS</w:t>
      </w:r>
      <w:r w:rsidR="0083242D">
        <w:rPr>
          <w:rFonts w:ascii="Trebuchet MS" w:hAnsi="Trebuchet MS" w:cs="Tahoma"/>
          <w:sz w:val="22"/>
          <w:szCs w:val="22"/>
        </w:rPr>
        <w:t>/ZAPS</w:t>
      </w:r>
      <w:r w:rsidRPr="00A07FC8">
        <w:rPr>
          <w:rFonts w:ascii="Trebuchet MS" w:hAnsi="Trebuchet MS" w:cs="Tahoma"/>
          <w:sz w:val="22"/>
          <w:szCs w:val="22"/>
        </w:rPr>
        <w:t xml:space="preserve">, </w:t>
      </w:r>
      <w:proofErr w:type="spellStart"/>
      <w:r w:rsidRPr="00A07FC8">
        <w:rPr>
          <w:rFonts w:ascii="Trebuchet MS" w:hAnsi="Trebuchet MS" w:cs="Tahoma"/>
          <w:sz w:val="22"/>
          <w:szCs w:val="22"/>
        </w:rPr>
        <w:t>ident</w:t>
      </w:r>
      <w:proofErr w:type="spellEnd"/>
      <w:r w:rsidRPr="00A07FC8">
        <w:rPr>
          <w:rFonts w:ascii="Trebuchet MS" w:hAnsi="Trebuchet MS" w:cs="Tahoma"/>
          <w:sz w:val="22"/>
          <w:szCs w:val="22"/>
        </w:rPr>
        <w:t>. št.: _________________</w:t>
      </w:r>
    </w:p>
    <w:p w14:paraId="7EF05B9C" w14:textId="77777777" w:rsidR="00A07FC8" w:rsidRPr="00A07FC8" w:rsidRDefault="00A07FC8" w:rsidP="00A07FC8">
      <w:pPr>
        <w:tabs>
          <w:tab w:val="center" w:pos="4536"/>
          <w:tab w:val="right" w:pos="9000"/>
        </w:tabs>
        <w:jc w:val="both"/>
        <w:rPr>
          <w:rFonts w:ascii="Trebuchet MS" w:hAnsi="Trebuchet MS" w:cs="Tahoma"/>
          <w:sz w:val="22"/>
          <w:szCs w:val="22"/>
        </w:rPr>
      </w:pPr>
      <w:r w:rsidRPr="00A07FC8">
        <w:rPr>
          <w:rFonts w:ascii="Trebuchet MS" w:hAnsi="Trebuchet MS" w:cs="Tahoma"/>
          <w:sz w:val="22"/>
          <w:szCs w:val="22"/>
        </w:rPr>
        <w:t xml:space="preserve">Zaposlen pri: _______________________________________________ </w:t>
      </w:r>
    </w:p>
    <w:p w14:paraId="147A7581" w14:textId="77777777" w:rsidR="00A07FC8" w:rsidRPr="00A07FC8" w:rsidRDefault="00A07FC8" w:rsidP="00A07FC8">
      <w:pPr>
        <w:autoSpaceDE w:val="0"/>
        <w:autoSpaceDN w:val="0"/>
        <w:adjustRightInd w:val="0"/>
        <w:ind w:left="360"/>
        <w:jc w:val="both"/>
        <w:rPr>
          <w:rFonts w:ascii="Trebuchet MS" w:eastAsia="Times New Roman" w:hAnsi="Trebuchet MS"/>
          <w:b/>
          <w:sz w:val="22"/>
          <w:szCs w:val="22"/>
          <w:lang w:eastAsia="sl-SI"/>
        </w:rPr>
      </w:pPr>
    </w:p>
    <w:p w14:paraId="3F0365DD" w14:textId="77777777" w:rsidR="00A07FC8" w:rsidRPr="00A07FC8" w:rsidRDefault="00A07FC8" w:rsidP="00A07FC8">
      <w:pPr>
        <w:autoSpaceDE w:val="0"/>
        <w:autoSpaceDN w:val="0"/>
        <w:adjustRightInd w:val="0"/>
        <w:jc w:val="both"/>
        <w:rPr>
          <w:rFonts w:ascii="Trebuchet MS" w:eastAsia="Times New Roman" w:hAnsi="Trebuchet MS"/>
          <w:b/>
          <w:iCs/>
          <w:sz w:val="22"/>
          <w:szCs w:val="22"/>
          <w:lang w:eastAsia="sl-SI"/>
        </w:rPr>
      </w:pPr>
      <w:r w:rsidRPr="00A07FC8">
        <w:rPr>
          <w:rFonts w:ascii="Trebuchet MS" w:eastAsia="Times New Roman" w:hAnsi="Trebuchet MS"/>
          <w:b/>
          <w:iCs/>
          <w:sz w:val="22"/>
          <w:szCs w:val="22"/>
          <w:lang w:eastAsia="sl-SI"/>
        </w:rPr>
        <w:t>***********************************************************************************************</w:t>
      </w:r>
    </w:p>
    <w:p w14:paraId="139B7259" w14:textId="77777777" w:rsidR="00A07FC8" w:rsidRPr="00A07FC8" w:rsidRDefault="00A07FC8" w:rsidP="00A07FC8">
      <w:pPr>
        <w:autoSpaceDE w:val="0"/>
        <w:autoSpaceDN w:val="0"/>
        <w:adjustRightInd w:val="0"/>
        <w:jc w:val="both"/>
        <w:rPr>
          <w:rFonts w:ascii="Trebuchet MS" w:eastAsia="Times New Roman" w:hAnsi="Trebuchet MS"/>
          <w:b/>
          <w:iCs/>
          <w:sz w:val="22"/>
          <w:szCs w:val="22"/>
          <w:lang w:eastAsia="sl-SI"/>
        </w:rPr>
      </w:pPr>
    </w:p>
    <w:p w14:paraId="4D7E78D4" w14:textId="77777777" w:rsidR="00A07FC8" w:rsidRPr="00A07FC8" w:rsidRDefault="00A07FC8" w:rsidP="0018342F">
      <w:pPr>
        <w:numPr>
          <w:ilvl w:val="0"/>
          <w:numId w:val="6"/>
        </w:numPr>
        <w:autoSpaceDE w:val="0"/>
        <w:autoSpaceDN w:val="0"/>
        <w:adjustRightInd w:val="0"/>
        <w:spacing w:line="276" w:lineRule="auto"/>
        <w:jc w:val="both"/>
        <w:rPr>
          <w:rFonts w:ascii="Trebuchet MS" w:eastAsia="Times New Roman" w:hAnsi="Trebuchet MS"/>
          <w:b/>
          <w:iCs/>
          <w:sz w:val="22"/>
          <w:szCs w:val="22"/>
          <w:u w:val="single"/>
          <w:lang w:eastAsia="sl-SI"/>
        </w:rPr>
      </w:pPr>
      <w:bookmarkStart w:id="5" w:name="_Hlk188430312"/>
      <w:r w:rsidRPr="00A07FC8">
        <w:rPr>
          <w:rFonts w:ascii="Trebuchet MS" w:eastAsia="Times New Roman" w:hAnsi="Trebuchet MS"/>
          <w:b/>
          <w:iCs/>
          <w:sz w:val="22"/>
          <w:szCs w:val="22"/>
          <w:u w:val="single"/>
          <w:lang w:eastAsia="sl-SI"/>
        </w:rPr>
        <w:t>UVELJAVLJANJE TOČK V OKVIRU MERIL</w:t>
      </w:r>
      <w:r w:rsidRPr="00A07FC8">
        <w:rPr>
          <w:rFonts w:ascii="Trebuchet MS" w:eastAsia="Times New Roman" w:hAnsi="Trebuchet MS"/>
          <w:b/>
          <w:iCs/>
          <w:sz w:val="22"/>
          <w:szCs w:val="22"/>
          <w:u w:val="single"/>
          <w:vertAlign w:val="superscript"/>
          <w:lang w:eastAsia="sl-SI"/>
        </w:rPr>
        <w:footnoteReference w:id="4"/>
      </w:r>
      <w:r w:rsidRPr="00A07FC8">
        <w:rPr>
          <w:rFonts w:ascii="Trebuchet MS" w:eastAsia="Times New Roman" w:hAnsi="Trebuchet MS"/>
          <w:b/>
          <w:iCs/>
          <w:sz w:val="22"/>
          <w:szCs w:val="22"/>
          <w:u w:val="single"/>
          <w:lang w:eastAsia="sl-SI"/>
        </w:rPr>
        <w:t xml:space="preserve"> </w:t>
      </w:r>
    </w:p>
    <w:bookmarkEnd w:id="5"/>
    <w:p w14:paraId="07EE3536" w14:textId="77777777" w:rsidR="00A07FC8" w:rsidRPr="00A07FC8" w:rsidRDefault="00A07FC8" w:rsidP="00A07FC8">
      <w:pPr>
        <w:autoSpaceDE w:val="0"/>
        <w:autoSpaceDN w:val="0"/>
        <w:adjustRightInd w:val="0"/>
        <w:jc w:val="both"/>
        <w:rPr>
          <w:rFonts w:ascii="Trebuchet MS" w:eastAsia="Times New Roman" w:hAnsi="Trebuchet MS"/>
          <w:b/>
          <w:color w:val="000000"/>
          <w:sz w:val="22"/>
          <w:szCs w:val="22"/>
          <w:lang w:eastAsia="sl-SI"/>
        </w:rPr>
      </w:pPr>
    </w:p>
    <w:p w14:paraId="587C0413" w14:textId="77777777" w:rsidR="00A07FC8" w:rsidRPr="00A07FC8" w:rsidRDefault="00A07FC8" w:rsidP="00A07FC8">
      <w:pPr>
        <w:autoSpaceDE w:val="0"/>
        <w:autoSpaceDN w:val="0"/>
        <w:adjustRightInd w:val="0"/>
        <w:jc w:val="both"/>
        <w:rPr>
          <w:rFonts w:ascii="Trebuchet MS" w:eastAsia="Times New Roman" w:hAnsi="Trebuchet MS"/>
          <w:b/>
          <w:color w:val="000000"/>
          <w:sz w:val="22"/>
          <w:szCs w:val="22"/>
          <w:lang w:eastAsia="sl-SI"/>
        </w:rPr>
      </w:pPr>
    </w:p>
    <w:p w14:paraId="14632087" w14:textId="112827D1" w:rsidR="001B4D70" w:rsidRPr="00556189" w:rsidRDefault="00A07FC8" w:rsidP="00135D45">
      <w:pPr>
        <w:autoSpaceDE w:val="0"/>
        <w:autoSpaceDN w:val="0"/>
        <w:adjustRightInd w:val="0"/>
        <w:jc w:val="both"/>
        <w:rPr>
          <w:rFonts w:ascii="Trebuchet MS" w:hAnsi="Trebuchet MS"/>
          <w:b/>
          <w:bCs/>
          <w:i/>
          <w:iCs/>
          <w:sz w:val="22"/>
          <w:szCs w:val="22"/>
        </w:rPr>
      </w:pPr>
      <w:r w:rsidRPr="00A07FC8">
        <w:rPr>
          <w:rFonts w:ascii="Trebuchet MS" w:eastAsia="Times New Roman" w:hAnsi="Trebuchet MS"/>
          <w:b/>
          <w:color w:val="000000"/>
          <w:sz w:val="22"/>
          <w:szCs w:val="22"/>
          <w:lang w:eastAsia="sl-SI"/>
        </w:rPr>
        <w:t>Pod kazensko in materialno odgovornostjo izjavljamo</w:t>
      </w:r>
      <w:r w:rsidR="00135D45">
        <w:rPr>
          <w:rFonts w:ascii="Trebuchet MS" w:eastAsia="Times New Roman" w:hAnsi="Trebuchet MS"/>
          <w:b/>
          <w:color w:val="000000"/>
          <w:sz w:val="22"/>
          <w:szCs w:val="22"/>
          <w:lang w:eastAsia="sl-SI"/>
        </w:rPr>
        <w:t xml:space="preserve">, </w:t>
      </w:r>
      <w:r w:rsidRPr="00A07FC8">
        <w:rPr>
          <w:rFonts w:ascii="Trebuchet MS" w:eastAsia="Times New Roman" w:hAnsi="Trebuchet MS"/>
          <w:b/>
          <w:bCs/>
          <w:i/>
          <w:iCs/>
          <w:sz w:val="22"/>
          <w:szCs w:val="22"/>
          <w:lang w:eastAsia="sl-SI"/>
        </w:rPr>
        <w:t>da je</w:t>
      </w:r>
      <w:r w:rsidR="001B4D70" w:rsidRPr="001B4D70">
        <w:rPr>
          <w:rFonts w:ascii="Trebuchet MS" w:hAnsi="Trebuchet MS"/>
          <w:b/>
          <w:bCs/>
          <w:i/>
          <w:iCs/>
          <w:sz w:val="22"/>
          <w:szCs w:val="22"/>
        </w:rPr>
        <w:t xml:space="preserve"> </w:t>
      </w:r>
      <w:r w:rsidR="001B4D70">
        <w:rPr>
          <w:rFonts w:ascii="Trebuchet MS" w:hAnsi="Trebuchet MS"/>
          <w:b/>
          <w:bCs/>
          <w:i/>
          <w:iCs/>
          <w:sz w:val="22"/>
          <w:szCs w:val="22"/>
        </w:rPr>
        <w:t xml:space="preserve">v </w:t>
      </w:r>
      <w:r w:rsidR="001B4D70" w:rsidRPr="001B4D70">
        <w:rPr>
          <w:rFonts w:ascii="Trebuchet MS" w:hAnsi="Trebuchet MS"/>
          <w:b/>
          <w:bCs/>
          <w:i/>
          <w:iCs/>
          <w:sz w:val="22"/>
          <w:szCs w:val="22"/>
        </w:rPr>
        <w:t>ponudbi imenovani vodja nadzora v zadnjih desetih (10) letih pred objavo predmetnega naročila na Portalu javnih naročil uspešno izvedel vsaj eno (1) storitev nadzora notranje opreme na objektu, katerega površina, ki se je opremljala, znaša najmanj 600,00 m</w:t>
      </w:r>
      <w:r w:rsidR="001B4D70" w:rsidRPr="001B4D70">
        <w:rPr>
          <w:rFonts w:ascii="Trebuchet MS" w:hAnsi="Trebuchet MS"/>
          <w:b/>
          <w:bCs/>
          <w:i/>
          <w:iCs/>
          <w:sz w:val="22"/>
          <w:szCs w:val="22"/>
          <w:vertAlign w:val="superscript"/>
        </w:rPr>
        <w:t>2</w:t>
      </w:r>
      <w:r w:rsidR="00556189">
        <w:rPr>
          <w:rFonts w:ascii="Trebuchet MS" w:hAnsi="Trebuchet MS"/>
          <w:b/>
          <w:bCs/>
          <w:i/>
          <w:iCs/>
          <w:sz w:val="22"/>
          <w:szCs w:val="22"/>
        </w:rPr>
        <w:t>.</w:t>
      </w:r>
    </w:p>
    <w:p w14:paraId="7843D072" w14:textId="77777777" w:rsidR="00486200" w:rsidRDefault="00486200" w:rsidP="00A07FC8">
      <w:pPr>
        <w:jc w:val="both"/>
        <w:rPr>
          <w:rFonts w:ascii="Trebuchet MS" w:eastAsia="Times New Roman" w:hAnsi="Trebuchet MS"/>
          <w:b/>
          <w:bCs/>
          <w:i/>
          <w:iCs/>
          <w:sz w:val="22"/>
          <w:szCs w:val="22"/>
          <w:lang w:eastAsia="sl-SI"/>
        </w:rPr>
      </w:pPr>
    </w:p>
    <w:p w14:paraId="6161756D" w14:textId="3A7A3F76" w:rsidR="00A07FC8" w:rsidRDefault="00486200" w:rsidP="00A07FC8">
      <w:pPr>
        <w:autoSpaceDE w:val="0"/>
        <w:autoSpaceDN w:val="0"/>
        <w:adjustRightInd w:val="0"/>
        <w:jc w:val="both"/>
        <w:rPr>
          <w:rFonts w:ascii="Trebuchet MS" w:hAnsi="Trebuchet MS"/>
          <w:b/>
          <w:sz w:val="22"/>
          <w:szCs w:val="22"/>
        </w:rPr>
      </w:pPr>
      <w:r>
        <w:rPr>
          <w:rFonts w:ascii="Trebuchet MS" w:hAnsi="Trebuchet MS"/>
          <w:b/>
          <w:sz w:val="22"/>
          <w:szCs w:val="22"/>
        </w:rPr>
        <w:t>Reference</w:t>
      </w:r>
      <w:r w:rsidR="00A07FC8" w:rsidRPr="00A07FC8">
        <w:rPr>
          <w:rFonts w:ascii="Trebuchet MS" w:hAnsi="Trebuchet MS"/>
          <w:b/>
          <w:sz w:val="22"/>
          <w:szCs w:val="22"/>
        </w:rPr>
        <w:t xml:space="preserve"> imenovanega </w:t>
      </w:r>
      <w:r>
        <w:rPr>
          <w:rFonts w:ascii="Trebuchet MS" w:hAnsi="Trebuchet MS"/>
          <w:b/>
          <w:sz w:val="22"/>
          <w:szCs w:val="22"/>
        </w:rPr>
        <w:t>vodje nadzora</w:t>
      </w:r>
      <w:r w:rsidR="00A07FC8" w:rsidRPr="00A07FC8">
        <w:rPr>
          <w:rFonts w:ascii="Trebuchet MS" w:hAnsi="Trebuchet MS"/>
          <w:b/>
          <w:sz w:val="22"/>
          <w:szCs w:val="22"/>
        </w:rPr>
        <w:t>:</w:t>
      </w:r>
    </w:p>
    <w:tbl>
      <w:tblPr>
        <w:tblW w:w="9356" w:type="dxa"/>
        <w:tblInd w:w="-145" w:type="dxa"/>
        <w:tblLayout w:type="fixed"/>
        <w:tblCellMar>
          <w:left w:w="70" w:type="dxa"/>
          <w:right w:w="70" w:type="dxa"/>
        </w:tblCellMar>
        <w:tblLook w:val="0000" w:firstRow="0" w:lastRow="0" w:firstColumn="0" w:lastColumn="0" w:noHBand="0" w:noVBand="0"/>
      </w:tblPr>
      <w:tblGrid>
        <w:gridCol w:w="2410"/>
        <w:gridCol w:w="3686"/>
        <w:gridCol w:w="1559"/>
        <w:gridCol w:w="1701"/>
      </w:tblGrid>
      <w:tr w:rsidR="00723910" w:rsidRPr="00A07FC8" w14:paraId="0EC3702A" w14:textId="77777777" w:rsidTr="00933018">
        <w:tc>
          <w:tcPr>
            <w:tcW w:w="2410" w:type="dxa"/>
            <w:tcBorders>
              <w:top w:val="single" w:sz="2" w:space="0" w:color="000000"/>
              <w:left w:val="single" w:sz="2" w:space="0" w:color="000000"/>
              <w:bottom w:val="single" w:sz="2" w:space="0" w:color="000000"/>
            </w:tcBorders>
            <w:shd w:val="clear" w:color="auto" w:fill="D9D9D9"/>
          </w:tcPr>
          <w:p w14:paraId="709ECD60" w14:textId="77777777" w:rsidR="00723910" w:rsidRPr="00A07FC8" w:rsidRDefault="00723910" w:rsidP="00933018">
            <w:pPr>
              <w:snapToGrid w:val="0"/>
              <w:spacing w:before="60" w:after="40"/>
              <w:jc w:val="center"/>
              <w:rPr>
                <w:rFonts w:ascii="Trebuchet MS" w:hAnsi="Trebuchet MS"/>
                <w:b/>
                <w:sz w:val="22"/>
                <w:szCs w:val="22"/>
              </w:rPr>
            </w:pPr>
          </w:p>
          <w:p w14:paraId="1739C3A7" w14:textId="77777777" w:rsidR="00723910" w:rsidRPr="00A07FC8" w:rsidRDefault="00723910" w:rsidP="00933018">
            <w:pPr>
              <w:snapToGrid w:val="0"/>
              <w:spacing w:before="60" w:after="40"/>
              <w:jc w:val="center"/>
              <w:rPr>
                <w:rFonts w:ascii="Trebuchet MS" w:hAnsi="Trebuchet MS"/>
                <w:b/>
                <w:sz w:val="22"/>
                <w:szCs w:val="22"/>
              </w:rPr>
            </w:pPr>
            <w:r w:rsidRPr="00A07FC8">
              <w:rPr>
                <w:rFonts w:ascii="Trebuchet MS" w:hAnsi="Trebuchet MS"/>
                <w:b/>
                <w:sz w:val="22"/>
                <w:szCs w:val="22"/>
              </w:rPr>
              <w:t xml:space="preserve">referenčni naročnik </w:t>
            </w:r>
          </w:p>
          <w:p w14:paraId="1E13A72D" w14:textId="77777777" w:rsidR="00723910" w:rsidRPr="00A07FC8" w:rsidRDefault="00723910" w:rsidP="00933018">
            <w:pPr>
              <w:spacing w:before="60" w:after="40"/>
              <w:jc w:val="center"/>
              <w:rPr>
                <w:rFonts w:ascii="Trebuchet MS" w:hAnsi="Trebuchet MS"/>
                <w:b/>
                <w:sz w:val="22"/>
                <w:szCs w:val="22"/>
              </w:rPr>
            </w:pPr>
            <w:r w:rsidRPr="00A07FC8">
              <w:rPr>
                <w:rFonts w:ascii="Trebuchet MS" w:hAnsi="Trebuchet MS"/>
                <w:b/>
                <w:sz w:val="22"/>
                <w:szCs w:val="22"/>
              </w:rPr>
              <w:t>(+ kontaktna oseba)</w:t>
            </w:r>
          </w:p>
        </w:tc>
        <w:tc>
          <w:tcPr>
            <w:tcW w:w="3686" w:type="dxa"/>
            <w:tcBorders>
              <w:top w:val="single" w:sz="2" w:space="0" w:color="000000"/>
              <w:left w:val="single" w:sz="2" w:space="0" w:color="000000"/>
              <w:bottom w:val="single" w:sz="2" w:space="0" w:color="000000"/>
            </w:tcBorders>
            <w:shd w:val="clear" w:color="auto" w:fill="D9D9D9"/>
            <w:vAlign w:val="center"/>
          </w:tcPr>
          <w:p w14:paraId="73012417" w14:textId="77777777" w:rsidR="00723910" w:rsidRPr="00A07FC8" w:rsidRDefault="00723910" w:rsidP="00933018">
            <w:pPr>
              <w:snapToGrid w:val="0"/>
              <w:spacing w:before="60" w:after="40"/>
              <w:jc w:val="center"/>
              <w:rPr>
                <w:rFonts w:ascii="Trebuchet MS" w:hAnsi="Trebuchet MS"/>
                <w:b/>
                <w:sz w:val="22"/>
                <w:szCs w:val="22"/>
              </w:rPr>
            </w:pPr>
            <w:r w:rsidRPr="00A07FC8">
              <w:rPr>
                <w:rFonts w:ascii="Trebuchet MS" w:hAnsi="Trebuchet MS"/>
                <w:b/>
                <w:sz w:val="22"/>
                <w:szCs w:val="22"/>
              </w:rPr>
              <w:t>predmet pogodbe</w:t>
            </w:r>
          </w:p>
          <w:p w14:paraId="0DD26FC8" w14:textId="77777777" w:rsidR="00723910" w:rsidRPr="00A07FC8" w:rsidRDefault="00723910" w:rsidP="00933018">
            <w:pPr>
              <w:jc w:val="center"/>
              <w:rPr>
                <w:rFonts w:ascii="Trebuchet MS" w:hAnsi="Trebuchet MS"/>
                <w:b/>
                <w:sz w:val="22"/>
                <w:szCs w:val="22"/>
              </w:rPr>
            </w:pPr>
            <w:r w:rsidRPr="00A07FC8">
              <w:rPr>
                <w:rFonts w:ascii="Trebuchet MS" w:hAnsi="Trebuchet MS"/>
                <w:b/>
                <w:sz w:val="22"/>
                <w:szCs w:val="22"/>
              </w:rPr>
              <w:t>in opis projekta</w:t>
            </w:r>
          </w:p>
          <w:p w14:paraId="5D171502" w14:textId="77777777" w:rsidR="00723910" w:rsidRPr="00A07FC8" w:rsidRDefault="00723910" w:rsidP="00933018">
            <w:pPr>
              <w:rPr>
                <w:rFonts w:ascii="Trebuchet MS" w:hAnsi="Trebuchet MS"/>
                <w:sz w:val="22"/>
                <w:szCs w:val="22"/>
              </w:rPr>
            </w:pPr>
            <w:r w:rsidRPr="00A07FC8">
              <w:rPr>
                <w:rFonts w:ascii="Trebuchet MS" w:hAnsi="Trebuchet MS"/>
                <w:bCs/>
                <w:sz w:val="22"/>
                <w:szCs w:val="22"/>
              </w:rPr>
              <w:t>(</w:t>
            </w:r>
            <w:r w:rsidRPr="00A07FC8">
              <w:rPr>
                <w:rFonts w:ascii="Trebuchet MS" w:hAnsi="Trebuchet MS"/>
                <w:sz w:val="22"/>
                <w:szCs w:val="22"/>
              </w:rPr>
              <w:t>Opis projekta mora izkazovati vse zahteve iz reference.)</w:t>
            </w:r>
          </w:p>
          <w:p w14:paraId="598DE742" w14:textId="77777777" w:rsidR="00723910" w:rsidRPr="00A07FC8" w:rsidRDefault="00723910" w:rsidP="00933018">
            <w:pPr>
              <w:jc w:val="center"/>
              <w:rPr>
                <w:rFonts w:ascii="Trebuchet MS" w:hAnsi="Trebuchet MS"/>
                <w:sz w:val="22"/>
                <w:szCs w:val="22"/>
              </w:rPr>
            </w:pPr>
          </w:p>
        </w:tc>
        <w:tc>
          <w:tcPr>
            <w:tcW w:w="1559" w:type="dxa"/>
            <w:tcBorders>
              <w:top w:val="single" w:sz="2" w:space="0" w:color="000000"/>
              <w:left w:val="single" w:sz="2" w:space="0" w:color="000000"/>
              <w:bottom w:val="single" w:sz="2" w:space="0" w:color="000000"/>
            </w:tcBorders>
            <w:shd w:val="clear" w:color="auto" w:fill="D9D9D9"/>
            <w:vAlign w:val="center"/>
          </w:tcPr>
          <w:p w14:paraId="33EDC0A5" w14:textId="77777777" w:rsidR="00723910" w:rsidRPr="00A07FC8" w:rsidRDefault="00723910" w:rsidP="00933018">
            <w:pPr>
              <w:snapToGrid w:val="0"/>
              <w:spacing w:before="60" w:after="40"/>
              <w:jc w:val="center"/>
              <w:rPr>
                <w:rFonts w:ascii="Trebuchet MS" w:hAnsi="Trebuchet MS"/>
                <w:b/>
                <w:sz w:val="22"/>
                <w:szCs w:val="22"/>
              </w:rPr>
            </w:pPr>
            <w:r w:rsidRPr="00A07FC8">
              <w:rPr>
                <w:rFonts w:ascii="Trebuchet MS" w:hAnsi="Trebuchet MS"/>
                <w:b/>
                <w:sz w:val="22"/>
                <w:szCs w:val="22"/>
              </w:rPr>
              <w:t xml:space="preserve">čas izvedbe </w:t>
            </w:r>
          </w:p>
          <w:p w14:paraId="43044279" w14:textId="77777777" w:rsidR="00723910" w:rsidRPr="00A07FC8" w:rsidRDefault="00723910" w:rsidP="00933018">
            <w:pPr>
              <w:snapToGrid w:val="0"/>
              <w:spacing w:before="60" w:after="40"/>
              <w:jc w:val="center"/>
              <w:rPr>
                <w:rFonts w:ascii="Trebuchet MS" w:hAnsi="Trebuchet MS"/>
                <w:b/>
                <w:sz w:val="22"/>
                <w:szCs w:val="22"/>
              </w:rPr>
            </w:pPr>
            <w:r w:rsidRPr="00A07FC8">
              <w:rPr>
                <w:rFonts w:ascii="Trebuchet MS" w:hAnsi="Trebuchet MS"/>
                <w:b/>
                <w:sz w:val="22"/>
                <w:szCs w:val="22"/>
              </w:rPr>
              <w:t xml:space="preserve">(od – do) </w:t>
            </w:r>
          </w:p>
        </w:tc>
        <w:tc>
          <w:tcPr>
            <w:tcW w:w="1701"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1576EF35" w14:textId="77777777" w:rsidR="00723910" w:rsidRPr="00A07FC8" w:rsidRDefault="00723910" w:rsidP="00933018">
            <w:pPr>
              <w:snapToGrid w:val="0"/>
              <w:spacing w:before="60" w:after="40"/>
              <w:jc w:val="center"/>
              <w:rPr>
                <w:rFonts w:ascii="Trebuchet MS" w:hAnsi="Trebuchet MS"/>
                <w:b/>
                <w:sz w:val="22"/>
                <w:szCs w:val="22"/>
              </w:rPr>
            </w:pPr>
            <w:r>
              <w:rPr>
                <w:rFonts w:ascii="Trebuchet MS" w:hAnsi="Trebuchet MS"/>
                <w:b/>
                <w:sz w:val="22"/>
                <w:szCs w:val="22"/>
              </w:rPr>
              <w:t>površina (dela) objekta, ki je bil predmet opremljanja</w:t>
            </w:r>
          </w:p>
        </w:tc>
      </w:tr>
      <w:tr w:rsidR="00723910" w:rsidRPr="00A07FC8" w14:paraId="53084FBA" w14:textId="77777777" w:rsidTr="00933018">
        <w:trPr>
          <w:trHeight w:val="830"/>
        </w:trPr>
        <w:tc>
          <w:tcPr>
            <w:tcW w:w="2410" w:type="dxa"/>
            <w:tcBorders>
              <w:top w:val="single" w:sz="2" w:space="0" w:color="000000"/>
              <w:left w:val="single" w:sz="2" w:space="0" w:color="000000"/>
              <w:bottom w:val="single" w:sz="2" w:space="0" w:color="000000"/>
            </w:tcBorders>
          </w:tcPr>
          <w:p w14:paraId="7AB2BFAA" w14:textId="77777777" w:rsidR="00723910" w:rsidRPr="00A07FC8" w:rsidRDefault="00723910" w:rsidP="00933018">
            <w:pPr>
              <w:snapToGrid w:val="0"/>
              <w:spacing w:before="60" w:after="40"/>
              <w:rPr>
                <w:rFonts w:ascii="Trebuchet MS" w:hAnsi="Trebuchet MS"/>
                <w:sz w:val="22"/>
                <w:szCs w:val="22"/>
              </w:rPr>
            </w:pPr>
          </w:p>
          <w:p w14:paraId="366FD6BE" w14:textId="77777777" w:rsidR="00723910" w:rsidRPr="00A07FC8" w:rsidRDefault="00723910" w:rsidP="00933018">
            <w:pPr>
              <w:snapToGrid w:val="0"/>
              <w:spacing w:before="60" w:after="40"/>
              <w:rPr>
                <w:rFonts w:ascii="Trebuchet MS" w:hAnsi="Trebuchet MS"/>
                <w:sz w:val="22"/>
                <w:szCs w:val="22"/>
              </w:rPr>
            </w:pPr>
          </w:p>
        </w:tc>
        <w:tc>
          <w:tcPr>
            <w:tcW w:w="3686" w:type="dxa"/>
            <w:tcBorders>
              <w:top w:val="single" w:sz="2" w:space="0" w:color="000000"/>
              <w:left w:val="single" w:sz="2" w:space="0" w:color="000000"/>
              <w:bottom w:val="single" w:sz="2" w:space="0" w:color="000000"/>
            </w:tcBorders>
          </w:tcPr>
          <w:p w14:paraId="7B8E05C5" w14:textId="77777777" w:rsidR="00723910" w:rsidRPr="00A07FC8" w:rsidRDefault="00723910" w:rsidP="00933018">
            <w:pPr>
              <w:snapToGrid w:val="0"/>
              <w:spacing w:before="60" w:after="40"/>
              <w:rPr>
                <w:rFonts w:ascii="Trebuchet MS" w:hAnsi="Trebuchet MS"/>
                <w:sz w:val="22"/>
                <w:szCs w:val="22"/>
              </w:rPr>
            </w:pPr>
          </w:p>
          <w:p w14:paraId="1280531A" w14:textId="77777777" w:rsidR="00723910" w:rsidRPr="00A07FC8" w:rsidRDefault="00723910" w:rsidP="00933018">
            <w:pPr>
              <w:snapToGrid w:val="0"/>
              <w:spacing w:before="60" w:after="40"/>
              <w:rPr>
                <w:rFonts w:ascii="Trebuchet MS" w:hAnsi="Trebuchet MS"/>
                <w:sz w:val="22"/>
                <w:szCs w:val="22"/>
              </w:rPr>
            </w:pPr>
          </w:p>
        </w:tc>
        <w:tc>
          <w:tcPr>
            <w:tcW w:w="1559" w:type="dxa"/>
            <w:tcBorders>
              <w:top w:val="single" w:sz="2" w:space="0" w:color="000000"/>
              <w:left w:val="single" w:sz="2" w:space="0" w:color="000000"/>
              <w:bottom w:val="single" w:sz="2" w:space="0" w:color="000000"/>
            </w:tcBorders>
          </w:tcPr>
          <w:p w14:paraId="6000BBB9" w14:textId="77777777" w:rsidR="00723910" w:rsidRPr="00A07FC8" w:rsidRDefault="00723910" w:rsidP="00933018">
            <w:pPr>
              <w:snapToGrid w:val="0"/>
              <w:spacing w:before="60" w:after="40"/>
              <w:rPr>
                <w:rFonts w:ascii="Trebuchet MS" w:hAnsi="Trebuchet MS"/>
                <w:sz w:val="22"/>
                <w:szCs w:val="22"/>
              </w:rPr>
            </w:pPr>
          </w:p>
        </w:tc>
        <w:tc>
          <w:tcPr>
            <w:tcW w:w="1701" w:type="dxa"/>
            <w:tcBorders>
              <w:top w:val="single" w:sz="2" w:space="0" w:color="000000"/>
              <w:left w:val="single" w:sz="2" w:space="0" w:color="000000"/>
              <w:bottom w:val="single" w:sz="2" w:space="0" w:color="000000"/>
              <w:right w:val="single" w:sz="2" w:space="0" w:color="000000"/>
            </w:tcBorders>
          </w:tcPr>
          <w:p w14:paraId="172E99A7" w14:textId="77777777" w:rsidR="00723910" w:rsidRPr="00A07FC8" w:rsidRDefault="00723910" w:rsidP="00933018">
            <w:pPr>
              <w:snapToGrid w:val="0"/>
              <w:spacing w:before="60" w:after="40"/>
              <w:rPr>
                <w:rFonts w:ascii="Trebuchet MS" w:hAnsi="Trebuchet MS"/>
                <w:sz w:val="22"/>
                <w:szCs w:val="22"/>
              </w:rPr>
            </w:pPr>
          </w:p>
          <w:p w14:paraId="71C94F4A" w14:textId="77777777" w:rsidR="00723910" w:rsidRPr="00A07FC8" w:rsidRDefault="00723910" w:rsidP="00933018">
            <w:pPr>
              <w:snapToGrid w:val="0"/>
              <w:spacing w:before="60" w:after="40"/>
              <w:rPr>
                <w:rFonts w:ascii="Trebuchet MS" w:hAnsi="Trebuchet MS"/>
                <w:sz w:val="22"/>
                <w:szCs w:val="22"/>
              </w:rPr>
            </w:pPr>
          </w:p>
          <w:p w14:paraId="52F3CFDB" w14:textId="77777777" w:rsidR="00723910" w:rsidRPr="00A07FC8" w:rsidRDefault="00723910" w:rsidP="00933018">
            <w:pPr>
              <w:snapToGrid w:val="0"/>
              <w:spacing w:before="60" w:after="40"/>
              <w:rPr>
                <w:rFonts w:ascii="Trebuchet MS" w:hAnsi="Trebuchet MS"/>
                <w:sz w:val="22"/>
                <w:szCs w:val="22"/>
              </w:rPr>
            </w:pPr>
          </w:p>
          <w:p w14:paraId="6E79D5B4" w14:textId="77777777" w:rsidR="00723910" w:rsidRPr="00A07FC8" w:rsidRDefault="00723910" w:rsidP="00933018">
            <w:pPr>
              <w:snapToGrid w:val="0"/>
              <w:spacing w:before="60" w:after="40"/>
              <w:rPr>
                <w:rFonts w:ascii="Trebuchet MS" w:hAnsi="Trebuchet MS"/>
                <w:sz w:val="22"/>
                <w:szCs w:val="22"/>
              </w:rPr>
            </w:pPr>
          </w:p>
        </w:tc>
      </w:tr>
      <w:tr w:rsidR="00723910" w:rsidRPr="00A07FC8" w14:paraId="46058DCC" w14:textId="77777777" w:rsidTr="00933018">
        <w:trPr>
          <w:trHeight w:val="830"/>
        </w:trPr>
        <w:tc>
          <w:tcPr>
            <w:tcW w:w="2410" w:type="dxa"/>
            <w:tcBorders>
              <w:top w:val="single" w:sz="2" w:space="0" w:color="000000"/>
              <w:left w:val="single" w:sz="2" w:space="0" w:color="000000"/>
              <w:bottom w:val="single" w:sz="2" w:space="0" w:color="000000"/>
            </w:tcBorders>
          </w:tcPr>
          <w:p w14:paraId="31597AF1" w14:textId="77777777" w:rsidR="00723910" w:rsidRDefault="00723910" w:rsidP="00933018">
            <w:pPr>
              <w:snapToGrid w:val="0"/>
              <w:spacing w:before="60" w:after="40"/>
              <w:rPr>
                <w:rFonts w:ascii="Trebuchet MS" w:hAnsi="Trebuchet MS"/>
                <w:sz w:val="22"/>
                <w:szCs w:val="22"/>
              </w:rPr>
            </w:pPr>
          </w:p>
          <w:p w14:paraId="1591AB1D" w14:textId="77777777" w:rsidR="00723910" w:rsidRDefault="00723910" w:rsidP="00933018">
            <w:pPr>
              <w:snapToGrid w:val="0"/>
              <w:spacing w:before="60" w:after="40"/>
              <w:rPr>
                <w:rFonts w:ascii="Trebuchet MS" w:hAnsi="Trebuchet MS"/>
                <w:sz w:val="22"/>
                <w:szCs w:val="22"/>
              </w:rPr>
            </w:pPr>
          </w:p>
          <w:p w14:paraId="0A25E6ED" w14:textId="77777777" w:rsidR="00723910" w:rsidRDefault="00723910" w:rsidP="00933018">
            <w:pPr>
              <w:snapToGrid w:val="0"/>
              <w:spacing w:before="60" w:after="40"/>
              <w:rPr>
                <w:rFonts w:ascii="Trebuchet MS" w:hAnsi="Trebuchet MS"/>
                <w:sz w:val="22"/>
                <w:szCs w:val="22"/>
              </w:rPr>
            </w:pPr>
          </w:p>
          <w:p w14:paraId="0461A2A5" w14:textId="77777777" w:rsidR="00723910" w:rsidRPr="00A07FC8" w:rsidRDefault="00723910" w:rsidP="00933018">
            <w:pPr>
              <w:snapToGrid w:val="0"/>
              <w:spacing w:before="60" w:after="40"/>
              <w:rPr>
                <w:rFonts w:ascii="Trebuchet MS" w:hAnsi="Trebuchet MS"/>
                <w:sz w:val="22"/>
                <w:szCs w:val="22"/>
              </w:rPr>
            </w:pPr>
          </w:p>
        </w:tc>
        <w:tc>
          <w:tcPr>
            <w:tcW w:w="3686" w:type="dxa"/>
            <w:tcBorders>
              <w:top w:val="single" w:sz="2" w:space="0" w:color="000000"/>
              <w:left w:val="single" w:sz="2" w:space="0" w:color="000000"/>
              <w:bottom w:val="single" w:sz="2" w:space="0" w:color="000000"/>
            </w:tcBorders>
          </w:tcPr>
          <w:p w14:paraId="30A95521" w14:textId="77777777" w:rsidR="00723910" w:rsidRPr="00A07FC8" w:rsidRDefault="00723910" w:rsidP="00933018">
            <w:pPr>
              <w:snapToGrid w:val="0"/>
              <w:spacing w:before="60" w:after="40"/>
              <w:rPr>
                <w:rFonts w:ascii="Trebuchet MS" w:hAnsi="Trebuchet MS"/>
                <w:sz w:val="22"/>
                <w:szCs w:val="22"/>
              </w:rPr>
            </w:pPr>
          </w:p>
        </w:tc>
        <w:tc>
          <w:tcPr>
            <w:tcW w:w="1559" w:type="dxa"/>
            <w:tcBorders>
              <w:top w:val="single" w:sz="2" w:space="0" w:color="000000"/>
              <w:left w:val="single" w:sz="2" w:space="0" w:color="000000"/>
              <w:bottom w:val="single" w:sz="2" w:space="0" w:color="000000"/>
            </w:tcBorders>
          </w:tcPr>
          <w:p w14:paraId="6B33ADE0" w14:textId="77777777" w:rsidR="00723910" w:rsidRPr="00A07FC8" w:rsidRDefault="00723910" w:rsidP="00933018">
            <w:pPr>
              <w:snapToGrid w:val="0"/>
              <w:spacing w:before="60" w:after="40"/>
              <w:rPr>
                <w:rFonts w:ascii="Trebuchet MS" w:hAnsi="Trebuchet MS"/>
                <w:sz w:val="22"/>
                <w:szCs w:val="22"/>
              </w:rPr>
            </w:pPr>
          </w:p>
        </w:tc>
        <w:tc>
          <w:tcPr>
            <w:tcW w:w="1701" w:type="dxa"/>
            <w:tcBorders>
              <w:top w:val="single" w:sz="2" w:space="0" w:color="000000"/>
              <w:left w:val="single" w:sz="2" w:space="0" w:color="000000"/>
              <w:bottom w:val="single" w:sz="2" w:space="0" w:color="000000"/>
              <w:right w:val="single" w:sz="2" w:space="0" w:color="000000"/>
            </w:tcBorders>
          </w:tcPr>
          <w:p w14:paraId="38A250E1" w14:textId="77777777" w:rsidR="00723910" w:rsidRPr="00A07FC8" w:rsidRDefault="00723910" w:rsidP="00933018">
            <w:pPr>
              <w:snapToGrid w:val="0"/>
              <w:spacing w:before="60" w:after="40"/>
              <w:rPr>
                <w:rFonts w:ascii="Trebuchet MS" w:hAnsi="Trebuchet MS"/>
                <w:sz w:val="22"/>
                <w:szCs w:val="22"/>
              </w:rPr>
            </w:pPr>
          </w:p>
        </w:tc>
      </w:tr>
    </w:tbl>
    <w:p w14:paraId="5DBAC202" w14:textId="77777777" w:rsidR="00A07FC8" w:rsidRPr="00A07FC8" w:rsidRDefault="00A07FC8" w:rsidP="00A07FC8">
      <w:pPr>
        <w:pBdr>
          <w:top w:val="single" w:sz="4" w:space="1" w:color="auto"/>
          <w:left w:val="single" w:sz="4" w:space="4" w:color="auto"/>
          <w:bottom w:val="single" w:sz="4" w:space="1" w:color="auto"/>
          <w:right w:val="single" w:sz="4" w:space="4" w:color="auto"/>
        </w:pBdr>
        <w:jc w:val="both"/>
        <w:rPr>
          <w:rFonts w:ascii="Trebuchet MS" w:eastAsia="Times New Roman" w:hAnsi="Trebuchet MS"/>
          <w:i/>
          <w:iCs/>
          <w:sz w:val="22"/>
          <w:szCs w:val="22"/>
        </w:rPr>
      </w:pPr>
      <w:r w:rsidRPr="00A07FC8">
        <w:rPr>
          <w:rFonts w:ascii="Trebuchet MS" w:eastAsia="Times New Roman" w:hAnsi="Trebuchet MS"/>
          <w:i/>
          <w:iCs/>
          <w:sz w:val="22"/>
          <w:szCs w:val="22"/>
        </w:rPr>
        <w:t>Opomba: Naročnik si pridržuje pravico, da podrobnejšo vsebino in kvaliteto izvedbe predmeta posamezne pogodbe preveri neposredno pri referenčnem naročniku.</w:t>
      </w:r>
    </w:p>
    <w:p w14:paraId="60B1BDA3" w14:textId="77777777" w:rsidR="00A07FC8" w:rsidRPr="00A07FC8" w:rsidRDefault="00A07FC8" w:rsidP="00A07FC8">
      <w:pPr>
        <w:autoSpaceDE w:val="0"/>
        <w:autoSpaceDN w:val="0"/>
        <w:adjustRightInd w:val="0"/>
        <w:jc w:val="both"/>
        <w:rPr>
          <w:rFonts w:ascii="Trebuchet MS" w:eastAsia="Times New Roman" w:hAnsi="Trebuchet MS"/>
          <w:b/>
          <w:iCs/>
          <w:sz w:val="22"/>
          <w:szCs w:val="22"/>
          <w:lang w:eastAsia="sl-SI"/>
        </w:rPr>
      </w:pPr>
    </w:p>
    <w:p w14:paraId="2243351C" w14:textId="77777777" w:rsidR="00A07FC8" w:rsidRPr="00A07FC8" w:rsidRDefault="00A07FC8" w:rsidP="00A07FC8">
      <w:pPr>
        <w:autoSpaceDE w:val="0"/>
        <w:autoSpaceDN w:val="0"/>
        <w:adjustRightInd w:val="0"/>
        <w:spacing w:line="276" w:lineRule="auto"/>
        <w:jc w:val="both"/>
        <w:rPr>
          <w:rFonts w:ascii="Trebuchet MS" w:eastAsia="Times New Roman" w:hAnsi="Trebuchet MS"/>
          <w:b/>
          <w:i/>
          <w:sz w:val="22"/>
          <w:szCs w:val="22"/>
          <w:lang w:eastAsia="sl-SI"/>
        </w:rPr>
      </w:pPr>
    </w:p>
    <w:tbl>
      <w:tblPr>
        <w:tblW w:w="9777" w:type="dxa"/>
        <w:tblLayout w:type="fixed"/>
        <w:tblLook w:val="0000" w:firstRow="0" w:lastRow="0" w:firstColumn="0" w:lastColumn="0" w:noHBand="0" w:noVBand="0"/>
      </w:tblPr>
      <w:tblGrid>
        <w:gridCol w:w="4771"/>
        <w:gridCol w:w="117"/>
        <w:gridCol w:w="4781"/>
        <w:gridCol w:w="108"/>
      </w:tblGrid>
      <w:tr w:rsidR="00A07FC8" w:rsidRPr="00A07FC8" w14:paraId="7269C255" w14:textId="77777777" w:rsidTr="00BA5713">
        <w:trPr>
          <w:gridAfter w:val="1"/>
          <w:wAfter w:w="106" w:type="dxa"/>
        </w:trPr>
        <w:tc>
          <w:tcPr>
            <w:tcW w:w="4771" w:type="dxa"/>
            <w:vAlign w:val="center"/>
          </w:tcPr>
          <w:p w14:paraId="07592740" w14:textId="77777777" w:rsidR="00A07FC8" w:rsidRPr="00A07FC8" w:rsidRDefault="00A07FC8" w:rsidP="00A07FC8">
            <w:pPr>
              <w:snapToGrid w:val="0"/>
              <w:spacing w:before="60" w:after="40"/>
              <w:rPr>
                <w:rFonts w:ascii="Trebuchet MS" w:hAnsi="Trebuchet MS"/>
                <w:sz w:val="22"/>
                <w:szCs w:val="22"/>
              </w:rPr>
            </w:pPr>
            <w:r w:rsidRPr="00A07FC8">
              <w:rPr>
                <w:rFonts w:ascii="Trebuchet MS" w:hAnsi="Trebuchet MS"/>
                <w:sz w:val="22"/>
                <w:szCs w:val="22"/>
              </w:rPr>
              <w:t>Kraj in datum:</w:t>
            </w:r>
          </w:p>
        </w:tc>
        <w:tc>
          <w:tcPr>
            <w:tcW w:w="4898" w:type="dxa"/>
            <w:gridSpan w:val="2"/>
            <w:vAlign w:val="center"/>
          </w:tcPr>
          <w:p w14:paraId="02437EF2" w14:textId="77777777" w:rsidR="00A07FC8" w:rsidRPr="00A07FC8" w:rsidRDefault="00A07FC8" w:rsidP="00A07FC8">
            <w:pPr>
              <w:snapToGrid w:val="0"/>
              <w:spacing w:before="60" w:after="40"/>
              <w:rPr>
                <w:rFonts w:ascii="Trebuchet MS" w:hAnsi="Trebuchet MS"/>
                <w:sz w:val="22"/>
                <w:szCs w:val="22"/>
              </w:rPr>
            </w:pPr>
            <w:r w:rsidRPr="00A07FC8">
              <w:rPr>
                <w:rFonts w:ascii="Trebuchet MS" w:hAnsi="Trebuchet MS"/>
                <w:sz w:val="22"/>
                <w:szCs w:val="22"/>
              </w:rPr>
              <w:t>Ime in priimek zakonitega zastopnika:</w:t>
            </w:r>
          </w:p>
        </w:tc>
      </w:tr>
      <w:tr w:rsidR="00A07FC8" w:rsidRPr="00A07FC8" w14:paraId="54C2141A" w14:textId="77777777" w:rsidTr="00BA5713">
        <w:trPr>
          <w:gridAfter w:val="1"/>
          <w:wAfter w:w="106" w:type="dxa"/>
        </w:trPr>
        <w:tc>
          <w:tcPr>
            <w:tcW w:w="4771" w:type="dxa"/>
            <w:vAlign w:val="center"/>
          </w:tcPr>
          <w:p w14:paraId="5E512E77" w14:textId="77777777" w:rsidR="00A07FC8" w:rsidRPr="00A07FC8" w:rsidRDefault="00A07FC8" w:rsidP="00A07FC8">
            <w:pPr>
              <w:snapToGrid w:val="0"/>
              <w:spacing w:before="60" w:after="40"/>
              <w:rPr>
                <w:rFonts w:ascii="Trebuchet MS" w:hAnsi="Trebuchet MS"/>
                <w:sz w:val="22"/>
                <w:szCs w:val="22"/>
              </w:rPr>
            </w:pPr>
            <w:r w:rsidRPr="00A07FC8">
              <w:rPr>
                <w:rFonts w:ascii="Trebuchet MS" w:hAnsi="Trebuchet MS"/>
                <w:sz w:val="22"/>
                <w:szCs w:val="22"/>
              </w:rPr>
              <w:t>____________________________</w:t>
            </w:r>
          </w:p>
        </w:tc>
        <w:tc>
          <w:tcPr>
            <w:tcW w:w="4898" w:type="dxa"/>
            <w:gridSpan w:val="2"/>
            <w:vAlign w:val="center"/>
          </w:tcPr>
          <w:p w14:paraId="6B707840" w14:textId="77777777" w:rsidR="00A07FC8" w:rsidRPr="00A07FC8" w:rsidRDefault="00A07FC8" w:rsidP="00A07FC8">
            <w:pPr>
              <w:snapToGrid w:val="0"/>
              <w:spacing w:before="60" w:after="40"/>
              <w:jc w:val="center"/>
              <w:rPr>
                <w:rFonts w:ascii="Trebuchet MS" w:hAnsi="Trebuchet MS"/>
                <w:sz w:val="22"/>
                <w:szCs w:val="22"/>
              </w:rPr>
            </w:pPr>
            <w:r w:rsidRPr="00A07FC8">
              <w:rPr>
                <w:rFonts w:ascii="Trebuchet MS" w:hAnsi="Trebuchet MS"/>
                <w:sz w:val="22"/>
                <w:szCs w:val="22"/>
              </w:rPr>
              <w:t>________________________________________</w:t>
            </w:r>
          </w:p>
        </w:tc>
      </w:tr>
      <w:tr w:rsidR="00A07FC8" w:rsidRPr="00A07FC8" w14:paraId="686542A3" w14:textId="77777777" w:rsidTr="00BA5713">
        <w:trPr>
          <w:gridAfter w:val="1"/>
          <w:wAfter w:w="106" w:type="dxa"/>
        </w:trPr>
        <w:tc>
          <w:tcPr>
            <w:tcW w:w="4771" w:type="dxa"/>
            <w:vAlign w:val="center"/>
          </w:tcPr>
          <w:p w14:paraId="348A162B" w14:textId="77777777" w:rsidR="00A07FC8" w:rsidRPr="00A07FC8" w:rsidRDefault="00A07FC8" w:rsidP="00A07FC8">
            <w:pPr>
              <w:snapToGrid w:val="0"/>
              <w:spacing w:before="60" w:after="40"/>
              <w:rPr>
                <w:rFonts w:ascii="Trebuchet MS" w:hAnsi="Trebuchet MS"/>
                <w:sz w:val="22"/>
                <w:szCs w:val="22"/>
              </w:rPr>
            </w:pPr>
          </w:p>
        </w:tc>
        <w:tc>
          <w:tcPr>
            <w:tcW w:w="4898" w:type="dxa"/>
            <w:gridSpan w:val="2"/>
            <w:vAlign w:val="center"/>
          </w:tcPr>
          <w:p w14:paraId="3081389A" w14:textId="77777777" w:rsidR="00A07FC8" w:rsidRPr="00A07FC8" w:rsidRDefault="00A07FC8" w:rsidP="00A07FC8">
            <w:pPr>
              <w:snapToGrid w:val="0"/>
              <w:spacing w:before="60" w:after="40"/>
              <w:jc w:val="center"/>
              <w:rPr>
                <w:rFonts w:ascii="Trebuchet MS" w:hAnsi="Trebuchet MS"/>
                <w:sz w:val="22"/>
                <w:szCs w:val="22"/>
              </w:rPr>
            </w:pPr>
          </w:p>
        </w:tc>
      </w:tr>
      <w:tr w:rsidR="00A07FC8" w:rsidRPr="00A07FC8" w14:paraId="64D27802" w14:textId="77777777" w:rsidTr="00BA5713">
        <w:trPr>
          <w:gridAfter w:val="1"/>
          <w:wAfter w:w="106" w:type="dxa"/>
        </w:trPr>
        <w:tc>
          <w:tcPr>
            <w:tcW w:w="4771" w:type="dxa"/>
            <w:vAlign w:val="center"/>
          </w:tcPr>
          <w:p w14:paraId="0FBA4720" w14:textId="77777777" w:rsidR="00A07FC8" w:rsidRPr="00A07FC8" w:rsidRDefault="00A07FC8" w:rsidP="00A07FC8">
            <w:pPr>
              <w:snapToGrid w:val="0"/>
              <w:spacing w:before="60" w:after="40"/>
              <w:rPr>
                <w:rFonts w:ascii="Trebuchet MS" w:hAnsi="Trebuchet MS"/>
                <w:sz w:val="22"/>
                <w:szCs w:val="22"/>
              </w:rPr>
            </w:pPr>
          </w:p>
        </w:tc>
        <w:tc>
          <w:tcPr>
            <w:tcW w:w="4898" w:type="dxa"/>
            <w:gridSpan w:val="2"/>
            <w:vAlign w:val="center"/>
          </w:tcPr>
          <w:p w14:paraId="78475D47" w14:textId="77777777" w:rsidR="00A07FC8" w:rsidRPr="00A07FC8" w:rsidRDefault="00A07FC8" w:rsidP="00A07FC8">
            <w:pPr>
              <w:snapToGrid w:val="0"/>
              <w:spacing w:before="60" w:after="40"/>
              <w:rPr>
                <w:rFonts w:ascii="Trebuchet MS" w:hAnsi="Trebuchet MS"/>
                <w:sz w:val="22"/>
                <w:szCs w:val="22"/>
              </w:rPr>
            </w:pPr>
            <w:r w:rsidRPr="00A07FC8">
              <w:rPr>
                <w:rFonts w:ascii="Trebuchet MS" w:hAnsi="Trebuchet MS"/>
                <w:sz w:val="22"/>
                <w:szCs w:val="22"/>
              </w:rPr>
              <w:t>Podpis zakonitega zastopnika in žig ponudnika:</w:t>
            </w:r>
          </w:p>
        </w:tc>
      </w:tr>
      <w:tr w:rsidR="00A07FC8" w:rsidRPr="00A07FC8" w14:paraId="3EFC7652" w14:textId="77777777" w:rsidTr="00BA5713">
        <w:trPr>
          <w:gridAfter w:val="1"/>
          <w:wAfter w:w="106" w:type="dxa"/>
        </w:trPr>
        <w:tc>
          <w:tcPr>
            <w:tcW w:w="4771" w:type="dxa"/>
            <w:vAlign w:val="center"/>
          </w:tcPr>
          <w:p w14:paraId="7952D172" w14:textId="77777777" w:rsidR="00A07FC8" w:rsidRPr="00A07FC8" w:rsidRDefault="00A07FC8" w:rsidP="00A07FC8">
            <w:pPr>
              <w:snapToGrid w:val="0"/>
              <w:spacing w:before="60" w:after="40"/>
              <w:rPr>
                <w:rFonts w:ascii="Trebuchet MS" w:hAnsi="Trebuchet MS"/>
                <w:sz w:val="22"/>
                <w:szCs w:val="22"/>
              </w:rPr>
            </w:pPr>
          </w:p>
        </w:tc>
        <w:tc>
          <w:tcPr>
            <w:tcW w:w="4898" w:type="dxa"/>
            <w:gridSpan w:val="2"/>
            <w:vAlign w:val="center"/>
          </w:tcPr>
          <w:p w14:paraId="7939F1C1" w14:textId="77777777" w:rsidR="00A07FC8" w:rsidRPr="00A07FC8" w:rsidRDefault="00A07FC8" w:rsidP="00A07FC8">
            <w:pPr>
              <w:snapToGrid w:val="0"/>
              <w:spacing w:before="60" w:after="40"/>
              <w:rPr>
                <w:rFonts w:ascii="Trebuchet MS" w:hAnsi="Trebuchet MS"/>
                <w:sz w:val="22"/>
                <w:szCs w:val="22"/>
              </w:rPr>
            </w:pPr>
            <w:r w:rsidRPr="00A07FC8">
              <w:rPr>
                <w:rFonts w:ascii="Trebuchet MS" w:hAnsi="Trebuchet MS"/>
                <w:sz w:val="22"/>
                <w:szCs w:val="22"/>
              </w:rPr>
              <w:t>______________________________</w:t>
            </w:r>
          </w:p>
        </w:tc>
      </w:tr>
      <w:tr w:rsidR="00A07FC8" w:rsidRPr="00A07FC8" w14:paraId="03FFC41E" w14:textId="77777777" w:rsidTr="00BA5713">
        <w:tc>
          <w:tcPr>
            <w:tcW w:w="4888" w:type="dxa"/>
            <w:gridSpan w:val="2"/>
            <w:vAlign w:val="center"/>
          </w:tcPr>
          <w:p w14:paraId="24F8B6AB" w14:textId="77777777" w:rsidR="00A07FC8" w:rsidRDefault="00A07FC8" w:rsidP="00A07FC8">
            <w:pPr>
              <w:snapToGrid w:val="0"/>
              <w:spacing w:before="60" w:after="40"/>
              <w:rPr>
                <w:rFonts w:ascii="Trebuchet MS" w:hAnsi="Trebuchet MS"/>
                <w:sz w:val="22"/>
                <w:szCs w:val="22"/>
              </w:rPr>
            </w:pPr>
          </w:p>
          <w:p w14:paraId="7653EF58" w14:textId="77777777" w:rsidR="00BB37BC" w:rsidRPr="00A07FC8" w:rsidRDefault="00BB37BC" w:rsidP="00A07FC8">
            <w:pPr>
              <w:snapToGrid w:val="0"/>
              <w:spacing w:before="60" w:after="40"/>
              <w:rPr>
                <w:rFonts w:ascii="Trebuchet MS" w:hAnsi="Trebuchet MS"/>
                <w:sz w:val="22"/>
                <w:szCs w:val="22"/>
              </w:rPr>
            </w:pPr>
          </w:p>
        </w:tc>
        <w:tc>
          <w:tcPr>
            <w:tcW w:w="4889" w:type="dxa"/>
            <w:gridSpan w:val="2"/>
            <w:vAlign w:val="center"/>
          </w:tcPr>
          <w:p w14:paraId="0D11EEB8" w14:textId="77777777" w:rsidR="00A07FC8" w:rsidRPr="00A07FC8" w:rsidRDefault="00A07FC8" w:rsidP="00A07FC8">
            <w:pPr>
              <w:snapToGrid w:val="0"/>
              <w:spacing w:before="60" w:after="40"/>
              <w:rPr>
                <w:rFonts w:ascii="Trebuchet MS" w:hAnsi="Trebuchet MS"/>
                <w:sz w:val="22"/>
                <w:szCs w:val="22"/>
              </w:rPr>
            </w:pPr>
          </w:p>
        </w:tc>
      </w:tr>
      <w:tr w:rsidR="00A07FC8" w:rsidRPr="00A07FC8" w14:paraId="1BE28E4B" w14:textId="77777777" w:rsidTr="00BA5713">
        <w:tc>
          <w:tcPr>
            <w:tcW w:w="4888" w:type="dxa"/>
            <w:gridSpan w:val="2"/>
            <w:vAlign w:val="center"/>
          </w:tcPr>
          <w:p w14:paraId="06135A04" w14:textId="77777777" w:rsidR="00A07FC8" w:rsidRPr="00A07FC8" w:rsidRDefault="00A07FC8" w:rsidP="00A07FC8">
            <w:pPr>
              <w:snapToGrid w:val="0"/>
              <w:spacing w:before="60" w:after="40"/>
              <w:rPr>
                <w:rFonts w:ascii="Trebuchet MS" w:hAnsi="Trebuchet MS"/>
                <w:sz w:val="22"/>
                <w:szCs w:val="22"/>
              </w:rPr>
            </w:pPr>
          </w:p>
        </w:tc>
        <w:tc>
          <w:tcPr>
            <w:tcW w:w="4889" w:type="dxa"/>
            <w:gridSpan w:val="2"/>
            <w:vAlign w:val="center"/>
          </w:tcPr>
          <w:p w14:paraId="2F70F7E3" w14:textId="77777777" w:rsidR="00A07FC8" w:rsidRPr="00A07FC8" w:rsidRDefault="00A07FC8" w:rsidP="00A07FC8">
            <w:pPr>
              <w:snapToGrid w:val="0"/>
              <w:spacing w:before="60" w:after="40"/>
              <w:rPr>
                <w:rFonts w:ascii="Trebuchet MS" w:hAnsi="Trebuchet MS"/>
                <w:sz w:val="22"/>
                <w:szCs w:val="22"/>
              </w:rPr>
            </w:pPr>
          </w:p>
        </w:tc>
      </w:tr>
    </w:tbl>
    <w:p w14:paraId="1BD5871C" w14:textId="57FD9BF8" w:rsidR="00A07FC8" w:rsidRPr="00A07FC8" w:rsidRDefault="00A07FC8" w:rsidP="00A07FC8">
      <w:pPr>
        <w:rPr>
          <w:rFonts w:ascii="Trebuchet MS" w:hAnsi="Trebuchet MS"/>
          <w:b/>
          <w:bCs/>
          <w:sz w:val="22"/>
          <w:szCs w:val="22"/>
        </w:rPr>
      </w:pPr>
      <w:r w:rsidRPr="00A07FC8">
        <w:rPr>
          <w:rFonts w:ascii="Trebuchet MS" w:hAnsi="Trebuchet MS"/>
          <w:b/>
          <w:bCs/>
          <w:sz w:val="22"/>
          <w:szCs w:val="22"/>
        </w:rPr>
        <w:t>* Izjavi je potrebno priložiti še dokazila skladno z Navodili ponudnikom za izdelavo ponudb (glej tč. 5.3.</w:t>
      </w:r>
      <w:r w:rsidR="00F2133E">
        <w:rPr>
          <w:rFonts w:ascii="Trebuchet MS" w:hAnsi="Trebuchet MS"/>
          <w:b/>
          <w:bCs/>
          <w:sz w:val="22"/>
          <w:szCs w:val="22"/>
        </w:rPr>
        <w:t>2</w:t>
      </w:r>
      <w:r w:rsidRPr="00A07FC8">
        <w:rPr>
          <w:rFonts w:ascii="Trebuchet MS" w:hAnsi="Trebuchet MS"/>
          <w:b/>
          <w:bCs/>
          <w:sz w:val="22"/>
          <w:szCs w:val="22"/>
        </w:rPr>
        <w:t>.1. in 5.3.</w:t>
      </w:r>
      <w:r w:rsidR="00F2133E">
        <w:rPr>
          <w:rFonts w:ascii="Trebuchet MS" w:hAnsi="Trebuchet MS"/>
          <w:b/>
          <w:bCs/>
          <w:sz w:val="22"/>
          <w:szCs w:val="22"/>
        </w:rPr>
        <w:t>2</w:t>
      </w:r>
      <w:r w:rsidRPr="00A07FC8">
        <w:rPr>
          <w:rFonts w:ascii="Trebuchet MS" w:hAnsi="Trebuchet MS"/>
          <w:b/>
          <w:bCs/>
          <w:sz w:val="22"/>
          <w:szCs w:val="22"/>
        </w:rPr>
        <w:t xml:space="preserve">.2. ter tč. 7.2.). </w:t>
      </w:r>
    </w:p>
    <w:bookmarkEnd w:id="1"/>
    <w:p w14:paraId="69AD0A32" w14:textId="77777777" w:rsidR="00A07FC8" w:rsidRPr="00A07FC8" w:rsidRDefault="00A07FC8" w:rsidP="00A07FC8">
      <w:pPr>
        <w:rPr>
          <w:rFonts w:ascii="Trebuchet MS" w:hAnsi="Trebuchet MS"/>
          <w:b/>
          <w:bCs/>
          <w:sz w:val="22"/>
          <w:szCs w:val="22"/>
        </w:rPr>
      </w:pPr>
      <w:r w:rsidRPr="00A07FC8">
        <w:rPr>
          <w:rFonts w:ascii="Trebuchet MS" w:hAnsi="Trebuchet MS"/>
          <w:b/>
          <w:bCs/>
          <w:sz w:val="22"/>
          <w:szCs w:val="22"/>
        </w:rPr>
        <w:br w:type="page"/>
      </w:r>
    </w:p>
    <w:p w14:paraId="2E6D15E1" w14:textId="77777777" w:rsidR="00A07FC8" w:rsidRPr="00A07FC8" w:rsidRDefault="00A07FC8" w:rsidP="00A07FC8">
      <w:pPr>
        <w:widowControl w:val="0"/>
        <w:spacing w:before="120"/>
        <w:jc w:val="both"/>
        <w:rPr>
          <w:rFonts w:ascii="Trebuchet MS" w:eastAsia="Times New Roman" w:hAnsi="Trebuchet MS" w:cs="Arial"/>
          <w:b/>
          <w:sz w:val="22"/>
          <w:szCs w:val="22"/>
          <w:lang w:val="en-US"/>
        </w:rPr>
      </w:pPr>
      <w:r w:rsidRPr="00A07FC8">
        <w:rPr>
          <w:rFonts w:ascii="Trebuchet MS" w:eastAsia="Times New Roman" w:hAnsi="Trebuchet MS" w:cs="Arial"/>
          <w:b/>
          <w:sz w:val="22"/>
          <w:szCs w:val="22"/>
          <w:highlight w:val="lightGray"/>
          <w:lang w:val="en-US"/>
        </w:rPr>
        <w:lastRenderedPageBreak/>
        <w:t>Obr_8</w:t>
      </w:r>
    </w:p>
    <w:p w14:paraId="322D5A98" w14:textId="77777777" w:rsidR="008C55EC" w:rsidRDefault="008C55EC" w:rsidP="00A07FC8">
      <w:pPr>
        <w:keepNext/>
        <w:jc w:val="center"/>
        <w:outlineLvl w:val="1"/>
        <w:rPr>
          <w:rFonts w:ascii="Trebuchet MS" w:eastAsia="Times New Roman" w:hAnsi="Trebuchet MS" w:cs="Arial"/>
          <w:b/>
          <w:bCs/>
          <w:iCs/>
          <w:sz w:val="22"/>
          <w:szCs w:val="22"/>
          <w:lang w:val="it-IT"/>
        </w:rPr>
      </w:pPr>
    </w:p>
    <w:p w14:paraId="29ED19ED" w14:textId="7D6F4EC2" w:rsidR="00A07FC8" w:rsidRPr="00A07FC8" w:rsidRDefault="00A07FC8" w:rsidP="00A07FC8">
      <w:pPr>
        <w:keepNext/>
        <w:jc w:val="center"/>
        <w:outlineLvl w:val="1"/>
        <w:rPr>
          <w:rFonts w:ascii="Trebuchet MS" w:eastAsia="Times New Roman" w:hAnsi="Trebuchet MS" w:cs="Arial"/>
          <w:b/>
          <w:bCs/>
          <w:iCs/>
          <w:sz w:val="22"/>
          <w:szCs w:val="22"/>
          <w:lang w:val="it-IT"/>
        </w:rPr>
      </w:pPr>
      <w:r w:rsidRPr="00A07FC8">
        <w:rPr>
          <w:rFonts w:ascii="Trebuchet MS" w:eastAsia="Times New Roman" w:hAnsi="Trebuchet MS" w:cs="Arial"/>
          <w:b/>
          <w:bCs/>
          <w:iCs/>
          <w:sz w:val="22"/>
          <w:szCs w:val="22"/>
          <w:lang w:val="it-IT"/>
        </w:rPr>
        <w:t>POTRDILO REFERENČNEGA NAROČNIKA</w:t>
      </w:r>
      <w:r w:rsidRPr="00A07FC8">
        <w:rPr>
          <w:rFonts w:ascii="Trebuchet MS" w:eastAsia="Times New Roman" w:hAnsi="Trebuchet MS" w:cs="Arial"/>
          <w:b/>
          <w:bCs/>
          <w:iCs/>
          <w:sz w:val="22"/>
          <w:szCs w:val="22"/>
          <w:vertAlign w:val="superscript"/>
          <w:lang w:val="it-IT"/>
        </w:rPr>
        <w:footnoteReference w:id="5"/>
      </w:r>
      <w:r w:rsidRPr="00A07FC8">
        <w:rPr>
          <w:rFonts w:ascii="Trebuchet MS" w:eastAsia="Times New Roman" w:hAnsi="Trebuchet MS" w:cs="Arial"/>
          <w:b/>
          <w:bCs/>
          <w:iCs/>
          <w:sz w:val="22"/>
          <w:szCs w:val="22"/>
          <w:lang w:val="it-IT"/>
        </w:rPr>
        <w:t xml:space="preserve"> </w:t>
      </w:r>
    </w:p>
    <w:p w14:paraId="080873FD" w14:textId="77777777" w:rsidR="00A07FC8" w:rsidRPr="00A07FC8" w:rsidRDefault="00A07FC8" w:rsidP="00A07FC8">
      <w:pPr>
        <w:autoSpaceDE w:val="0"/>
        <w:autoSpaceDN w:val="0"/>
        <w:adjustRightInd w:val="0"/>
        <w:jc w:val="both"/>
        <w:rPr>
          <w:rFonts w:ascii="Trebuchet MS" w:eastAsia="Times New Roman" w:hAnsi="Trebuchet MS"/>
          <w:sz w:val="22"/>
          <w:szCs w:val="22"/>
          <w:lang w:eastAsia="sl-SI"/>
        </w:rPr>
      </w:pPr>
    </w:p>
    <w:p w14:paraId="4756710C" w14:textId="77777777" w:rsidR="00A07FC8" w:rsidRDefault="00A07FC8" w:rsidP="00A07FC8">
      <w:pPr>
        <w:autoSpaceDE w:val="0"/>
        <w:autoSpaceDN w:val="0"/>
        <w:adjustRightInd w:val="0"/>
        <w:jc w:val="both"/>
        <w:rPr>
          <w:rFonts w:ascii="Trebuchet MS" w:eastAsia="Times New Roman" w:hAnsi="Trebuchet MS"/>
          <w:sz w:val="22"/>
          <w:szCs w:val="22"/>
          <w:lang w:eastAsia="sl-SI"/>
        </w:rPr>
      </w:pPr>
    </w:p>
    <w:p w14:paraId="45A8B3B0" w14:textId="77777777" w:rsidR="008C55EC" w:rsidRPr="00A07FC8" w:rsidRDefault="008C55EC" w:rsidP="00A07FC8">
      <w:pPr>
        <w:autoSpaceDE w:val="0"/>
        <w:autoSpaceDN w:val="0"/>
        <w:adjustRightInd w:val="0"/>
        <w:jc w:val="both"/>
        <w:rPr>
          <w:rFonts w:ascii="Trebuchet MS" w:eastAsia="Times New Roman" w:hAnsi="Trebuchet MS"/>
          <w:sz w:val="22"/>
          <w:szCs w:val="22"/>
          <w:lang w:eastAsia="sl-SI"/>
        </w:rPr>
      </w:pPr>
    </w:p>
    <w:p w14:paraId="5A3BC5C8" w14:textId="77777777" w:rsidR="00A07FC8" w:rsidRPr="00A07FC8" w:rsidRDefault="00A07FC8" w:rsidP="00A07FC8">
      <w:pPr>
        <w:autoSpaceDE w:val="0"/>
        <w:autoSpaceDN w:val="0"/>
        <w:adjustRightInd w:val="0"/>
        <w:jc w:val="both"/>
        <w:rPr>
          <w:rFonts w:ascii="Trebuchet MS" w:eastAsia="Times New Roman" w:hAnsi="Trebuchet MS"/>
          <w:sz w:val="22"/>
          <w:szCs w:val="22"/>
          <w:lang w:eastAsia="sl-SI"/>
        </w:rPr>
      </w:pPr>
      <w:r w:rsidRPr="00A07FC8">
        <w:rPr>
          <w:rFonts w:ascii="Trebuchet MS" w:eastAsia="Times New Roman" w:hAnsi="Trebuchet MS"/>
          <w:sz w:val="22"/>
          <w:szCs w:val="22"/>
          <w:lang w:eastAsia="sl-SI"/>
        </w:rPr>
        <w:t>Referenčni naročnik – investitor: __________________________________________________</w:t>
      </w:r>
    </w:p>
    <w:p w14:paraId="421F5D20" w14:textId="77777777" w:rsidR="00A07FC8" w:rsidRPr="00A07FC8" w:rsidRDefault="00A07FC8" w:rsidP="00A07FC8">
      <w:pPr>
        <w:autoSpaceDE w:val="0"/>
        <w:autoSpaceDN w:val="0"/>
        <w:adjustRightInd w:val="0"/>
        <w:jc w:val="both"/>
        <w:rPr>
          <w:rFonts w:ascii="Trebuchet MS" w:eastAsia="Times New Roman" w:hAnsi="Trebuchet MS"/>
          <w:sz w:val="22"/>
          <w:szCs w:val="22"/>
          <w:lang w:eastAsia="sl-SI"/>
        </w:rPr>
      </w:pPr>
    </w:p>
    <w:p w14:paraId="48447BCD" w14:textId="77777777" w:rsidR="00A07FC8" w:rsidRPr="00A07FC8" w:rsidRDefault="00A07FC8" w:rsidP="00A07FC8">
      <w:pPr>
        <w:autoSpaceDE w:val="0"/>
        <w:autoSpaceDN w:val="0"/>
        <w:adjustRightInd w:val="0"/>
        <w:jc w:val="both"/>
        <w:rPr>
          <w:rFonts w:ascii="Trebuchet MS" w:eastAsia="Times New Roman" w:hAnsi="Trebuchet MS"/>
          <w:sz w:val="22"/>
          <w:szCs w:val="22"/>
          <w:lang w:eastAsia="sl-SI"/>
        </w:rPr>
      </w:pPr>
      <w:r w:rsidRPr="00A07FC8">
        <w:rPr>
          <w:rFonts w:ascii="Trebuchet MS" w:eastAsia="Times New Roman" w:hAnsi="Trebuchet MS"/>
          <w:sz w:val="22"/>
          <w:szCs w:val="22"/>
          <w:lang w:eastAsia="sl-SI"/>
        </w:rPr>
        <w:t>odgovorna oseba investitorja: _____________________________________________________</w:t>
      </w:r>
    </w:p>
    <w:p w14:paraId="064E45E3" w14:textId="77777777" w:rsidR="00A07FC8" w:rsidRPr="00A07FC8" w:rsidRDefault="00A07FC8" w:rsidP="00A07FC8">
      <w:pPr>
        <w:autoSpaceDE w:val="0"/>
        <w:autoSpaceDN w:val="0"/>
        <w:adjustRightInd w:val="0"/>
        <w:jc w:val="both"/>
        <w:rPr>
          <w:rFonts w:ascii="Trebuchet MS" w:eastAsia="Times New Roman" w:hAnsi="Trebuchet MS"/>
          <w:i/>
          <w:sz w:val="22"/>
          <w:szCs w:val="22"/>
          <w:vertAlign w:val="superscript"/>
          <w:lang w:eastAsia="sl-SI"/>
        </w:rPr>
      </w:pPr>
      <w:r w:rsidRPr="00A07FC8">
        <w:rPr>
          <w:rFonts w:ascii="Trebuchet MS" w:eastAsia="Times New Roman" w:hAnsi="Trebuchet MS"/>
          <w:sz w:val="22"/>
          <w:szCs w:val="22"/>
          <w:lang w:eastAsia="sl-SI"/>
        </w:rPr>
        <w:tab/>
      </w:r>
      <w:r w:rsidRPr="00A07FC8">
        <w:rPr>
          <w:rFonts w:ascii="Trebuchet MS" w:eastAsia="Times New Roman" w:hAnsi="Trebuchet MS"/>
          <w:sz w:val="22"/>
          <w:szCs w:val="22"/>
          <w:lang w:eastAsia="sl-SI"/>
        </w:rPr>
        <w:tab/>
      </w:r>
      <w:r w:rsidRPr="00A07FC8">
        <w:rPr>
          <w:rFonts w:ascii="Trebuchet MS" w:eastAsia="Times New Roman" w:hAnsi="Trebuchet MS"/>
          <w:sz w:val="22"/>
          <w:szCs w:val="22"/>
          <w:lang w:eastAsia="sl-SI"/>
        </w:rPr>
        <w:tab/>
      </w:r>
      <w:r w:rsidRPr="00A07FC8">
        <w:rPr>
          <w:rFonts w:ascii="Trebuchet MS" w:eastAsia="Times New Roman" w:hAnsi="Trebuchet MS"/>
          <w:sz w:val="22"/>
          <w:szCs w:val="22"/>
          <w:lang w:eastAsia="sl-SI"/>
        </w:rPr>
        <w:tab/>
      </w:r>
      <w:r w:rsidRPr="00A07FC8">
        <w:rPr>
          <w:rFonts w:ascii="Trebuchet MS" w:eastAsia="Times New Roman" w:hAnsi="Trebuchet MS"/>
          <w:sz w:val="22"/>
          <w:szCs w:val="22"/>
          <w:lang w:eastAsia="sl-SI"/>
        </w:rPr>
        <w:tab/>
      </w:r>
      <w:r w:rsidRPr="00A07FC8">
        <w:rPr>
          <w:rFonts w:ascii="Trebuchet MS" w:eastAsia="Times New Roman" w:hAnsi="Trebuchet MS"/>
          <w:sz w:val="22"/>
          <w:szCs w:val="22"/>
          <w:lang w:eastAsia="sl-SI"/>
        </w:rPr>
        <w:tab/>
      </w:r>
      <w:r w:rsidRPr="00A07FC8">
        <w:rPr>
          <w:rFonts w:ascii="Trebuchet MS" w:eastAsia="Times New Roman" w:hAnsi="Trebuchet MS"/>
          <w:i/>
          <w:sz w:val="22"/>
          <w:szCs w:val="22"/>
          <w:vertAlign w:val="superscript"/>
          <w:lang w:eastAsia="sl-SI"/>
        </w:rPr>
        <w:t>(ime in priimek odg. osebe in funkcija)</w:t>
      </w:r>
    </w:p>
    <w:p w14:paraId="03DBC3D9" w14:textId="77777777" w:rsidR="00A07FC8" w:rsidRPr="00A07FC8" w:rsidRDefault="00A07FC8" w:rsidP="00A07FC8">
      <w:pPr>
        <w:autoSpaceDE w:val="0"/>
        <w:autoSpaceDN w:val="0"/>
        <w:adjustRightInd w:val="0"/>
        <w:jc w:val="both"/>
        <w:rPr>
          <w:rFonts w:ascii="Trebuchet MS" w:eastAsia="Times New Roman" w:hAnsi="Trebuchet MS"/>
          <w:sz w:val="22"/>
          <w:szCs w:val="22"/>
          <w:lang w:eastAsia="sl-SI"/>
        </w:rPr>
      </w:pPr>
    </w:p>
    <w:p w14:paraId="20F52005" w14:textId="77777777" w:rsidR="00A07FC8" w:rsidRPr="00A07FC8" w:rsidRDefault="00A07FC8" w:rsidP="00A07FC8">
      <w:pPr>
        <w:autoSpaceDE w:val="0"/>
        <w:autoSpaceDN w:val="0"/>
        <w:adjustRightInd w:val="0"/>
        <w:jc w:val="both"/>
        <w:rPr>
          <w:rFonts w:ascii="Trebuchet MS" w:eastAsia="Times New Roman" w:hAnsi="Trebuchet MS"/>
          <w:sz w:val="22"/>
          <w:szCs w:val="22"/>
          <w:lang w:eastAsia="sl-SI"/>
        </w:rPr>
      </w:pPr>
    </w:p>
    <w:p w14:paraId="76DA1E87" w14:textId="77777777" w:rsidR="00A07FC8" w:rsidRDefault="00A07FC8" w:rsidP="00A07FC8">
      <w:pPr>
        <w:autoSpaceDE w:val="0"/>
        <w:autoSpaceDN w:val="0"/>
        <w:adjustRightInd w:val="0"/>
        <w:jc w:val="both"/>
        <w:rPr>
          <w:rFonts w:ascii="Trebuchet MS" w:eastAsia="Times New Roman" w:hAnsi="Trebuchet MS"/>
          <w:sz w:val="22"/>
          <w:szCs w:val="22"/>
          <w:lang w:eastAsia="sl-SI"/>
        </w:rPr>
      </w:pPr>
      <w:r w:rsidRPr="00A07FC8">
        <w:rPr>
          <w:rFonts w:ascii="Trebuchet MS" w:eastAsia="Times New Roman" w:hAnsi="Trebuchet MS"/>
          <w:sz w:val="22"/>
          <w:szCs w:val="22"/>
          <w:lang w:eastAsia="sl-SI"/>
        </w:rPr>
        <w:t>pod kazensko in materialno odgovornostjo izjavljam/-o, da je:</w:t>
      </w:r>
    </w:p>
    <w:p w14:paraId="1EDC0F03" w14:textId="77777777" w:rsidR="00D4713C" w:rsidRDefault="00D4713C" w:rsidP="00A07FC8">
      <w:pPr>
        <w:autoSpaceDE w:val="0"/>
        <w:autoSpaceDN w:val="0"/>
        <w:adjustRightInd w:val="0"/>
        <w:jc w:val="both"/>
        <w:rPr>
          <w:rFonts w:ascii="Trebuchet MS" w:eastAsia="Times New Roman" w:hAnsi="Trebuchet MS"/>
          <w:sz w:val="22"/>
          <w:szCs w:val="22"/>
          <w:lang w:eastAsia="sl-SI"/>
        </w:rPr>
      </w:pPr>
    </w:p>
    <w:p w14:paraId="525CA249" w14:textId="0473D82D" w:rsidR="00D4713C" w:rsidRPr="00D4713C" w:rsidRDefault="00D4713C" w:rsidP="00D4713C">
      <w:pPr>
        <w:autoSpaceDE w:val="0"/>
        <w:autoSpaceDN w:val="0"/>
        <w:adjustRightInd w:val="0"/>
        <w:jc w:val="both"/>
        <w:rPr>
          <w:rFonts w:ascii="Trebuchet MS" w:eastAsia="Times New Roman" w:hAnsi="Trebuchet MS"/>
          <w:sz w:val="22"/>
          <w:szCs w:val="22"/>
          <w:lang w:eastAsia="sl-SI"/>
        </w:rPr>
      </w:pPr>
      <w:r w:rsidRPr="00D4713C">
        <w:rPr>
          <w:rFonts w:ascii="Trebuchet MS" w:eastAsia="Times New Roman" w:hAnsi="Trebuchet MS"/>
          <w:b/>
          <w:bCs/>
          <w:sz w:val="22"/>
          <w:szCs w:val="22"/>
          <w:lang w:eastAsia="sl-SI"/>
        </w:rPr>
        <w:t>ponudnik</w:t>
      </w:r>
      <w:r w:rsidRPr="00D4713C">
        <w:rPr>
          <w:rFonts w:ascii="Trebuchet MS" w:eastAsia="Times New Roman" w:hAnsi="Trebuchet MS"/>
          <w:sz w:val="22"/>
          <w:szCs w:val="22"/>
          <w:lang w:eastAsia="sl-SI"/>
        </w:rPr>
        <w:t>: __________________________________________________________</w:t>
      </w:r>
      <w:r w:rsidR="0021237E">
        <w:rPr>
          <w:rFonts w:ascii="Trebuchet MS" w:eastAsia="Times New Roman" w:hAnsi="Trebuchet MS"/>
          <w:sz w:val="22"/>
          <w:szCs w:val="22"/>
          <w:lang w:eastAsia="sl-SI"/>
        </w:rPr>
        <w:t>_______</w:t>
      </w:r>
    </w:p>
    <w:p w14:paraId="46CAB1EC" w14:textId="77777777" w:rsidR="00D4713C" w:rsidRPr="00D4713C" w:rsidRDefault="00D4713C" w:rsidP="00D4713C">
      <w:pPr>
        <w:autoSpaceDE w:val="0"/>
        <w:autoSpaceDN w:val="0"/>
        <w:adjustRightInd w:val="0"/>
        <w:jc w:val="both"/>
        <w:rPr>
          <w:rFonts w:ascii="Trebuchet MS" w:eastAsia="Times New Roman" w:hAnsi="Trebuchet MS"/>
          <w:sz w:val="22"/>
          <w:szCs w:val="22"/>
          <w:lang w:eastAsia="sl-SI"/>
        </w:rPr>
      </w:pPr>
    </w:p>
    <w:p w14:paraId="691877AF" w14:textId="77777777" w:rsidR="00D4713C" w:rsidRPr="00D4713C" w:rsidRDefault="00D4713C" w:rsidP="00D4713C">
      <w:pPr>
        <w:autoSpaceDE w:val="0"/>
        <w:autoSpaceDN w:val="0"/>
        <w:adjustRightInd w:val="0"/>
        <w:jc w:val="both"/>
        <w:rPr>
          <w:rFonts w:ascii="Trebuchet MS" w:eastAsia="Times New Roman" w:hAnsi="Trebuchet MS"/>
          <w:sz w:val="22"/>
          <w:szCs w:val="22"/>
          <w:lang w:eastAsia="sl-SI"/>
        </w:rPr>
      </w:pPr>
      <w:r w:rsidRPr="00D4713C">
        <w:rPr>
          <w:rFonts w:ascii="Trebuchet MS" w:eastAsia="Times New Roman" w:hAnsi="Trebuchet MS"/>
          <w:sz w:val="22"/>
          <w:szCs w:val="22"/>
          <w:lang w:eastAsia="sl-SI"/>
        </w:rPr>
        <w:t xml:space="preserve">oziroma </w:t>
      </w:r>
    </w:p>
    <w:p w14:paraId="6AB46351" w14:textId="77777777" w:rsidR="00D4713C" w:rsidRPr="00D4713C" w:rsidRDefault="00D4713C" w:rsidP="00D4713C">
      <w:pPr>
        <w:autoSpaceDE w:val="0"/>
        <w:autoSpaceDN w:val="0"/>
        <w:adjustRightInd w:val="0"/>
        <w:jc w:val="both"/>
        <w:rPr>
          <w:rFonts w:ascii="Trebuchet MS" w:eastAsia="Times New Roman" w:hAnsi="Trebuchet MS"/>
          <w:sz w:val="22"/>
          <w:szCs w:val="22"/>
          <w:lang w:eastAsia="sl-SI"/>
        </w:rPr>
      </w:pPr>
    </w:p>
    <w:p w14:paraId="2553061A" w14:textId="0C443D6F" w:rsidR="00D4713C" w:rsidRPr="00D4713C" w:rsidRDefault="00D4713C" w:rsidP="00D4713C">
      <w:pPr>
        <w:autoSpaceDE w:val="0"/>
        <w:autoSpaceDN w:val="0"/>
        <w:adjustRightInd w:val="0"/>
        <w:jc w:val="both"/>
        <w:rPr>
          <w:rFonts w:ascii="Trebuchet MS" w:eastAsia="Times New Roman" w:hAnsi="Trebuchet MS"/>
          <w:sz w:val="22"/>
          <w:szCs w:val="22"/>
          <w:lang w:eastAsia="sl-SI"/>
        </w:rPr>
      </w:pPr>
      <w:r w:rsidRPr="00D4713C">
        <w:rPr>
          <w:rFonts w:ascii="Trebuchet MS" w:eastAsia="Times New Roman" w:hAnsi="Trebuchet MS"/>
          <w:b/>
          <w:bCs/>
          <w:sz w:val="22"/>
          <w:szCs w:val="22"/>
          <w:lang w:eastAsia="sl-SI"/>
        </w:rPr>
        <w:t xml:space="preserve">vodja </w:t>
      </w:r>
      <w:r>
        <w:rPr>
          <w:rFonts w:ascii="Trebuchet MS" w:eastAsia="Times New Roman" w:hAnsi="Trebuchet MS"/>
          <w:b/>
          <w:bCs/>
          <w:sz w:val="22"/>
          <w:szCs w:val="22"/>
          <w:lang w:eastAsia="sl-SI"/>
        </w:rPr>
        <w:t>nadzora</w:t>
      </w:r>
      <w:r w:rsidRPr="00D4713C">
        <w:rPr>
          <w:rFonts w:ascii="Trebuchet MS" w:eastAsia="Times New Roman" w:hAnsi="Trebuchet MS"/>
          <w:i/>
          <w:iCs/>
          <w:sz w:val="22"/>
          <w:szCs w:val="22"/>
          <w:lang w:eastAsia="sl-SI"/>
        </w:rPr>
        <w:t xml:space="preserve"> (ime in priimek)</w:t>
      </w:r>
      <w:r w:rsidRPr="00D4713C">
        <w:rPr>
          <w:rFonts w:ascii="Trebuchet MS" w:eastAsia="Times New Roman" w:hAnsi="Trebuchet MS"/>
          <w:b/>
          <w:bCs/>
          <w:sz w:val="22"/>
          <w:szCs w:val="22"/>
          <w:lang w:eastAsia="sl-SI"/>
        </w:rPr>
        <w:t>:</w:t>
      </w:r>
      <w:r w:rsidRPr="00D4713C">
        <w:rPr>
          <w:rFonts w:ascii="Trebuchet MS" w:eastAsia="Times New Roman" w:hAnsi="Trebuchet MS"/>
          <w:sz w:val="22"/>
          <w:szCs w:val="22"/>
          <w:lang w:eastAsia="sl-SI"/>
        </w:rPr>
        <w:t xml:space="preserve"> ______________________________________________</w:t>
      </w:r>
    </w:p>
    <w:p w14:paraId="7D1DC798" w14:textId="77777777" w:rsidR="00D4713C" w:rsidRPr="00D4713C" w:rsidRDefault="00D4713C" w:rsidP="00D4713C">
      <w:pPr>
        <w:autoSpaceDE w:val="0"/>
        <w:autoSpaceDN w:val="0"/>
        <w:adjustRightInd w:val="0"/>
        <w:jc w:val="both"/>
        <w:rPr>
          <w:rFonts w:ascii="Trebuchet MS" w:eastAsia="Times New Roman" w:hAnsi="Trebuchet MS"/>
          <w:sz w:val="22"/>
          <w:szCs w:val="22"/>
          <w:lang w:eastAsia="sl-SI"/>
        </w:rPr>
      </w:pPr>
    </w:p>
    <w:p w14:paraId="7A7EFC3D" w14:textId="77777777" w:rsidR="00D4713C" w:rsidRPr="00D4713C" w:rsidRDefault="00D4713C" w:rsidP="00D4713C">
      <w:pPr>
        <w:autoSpaceDE w:val="0"/>
        <w:autoSpaceDN w:val="0"/>
        <w:adjustRightInd w:val="0"/>
        <w:jc w:val="both"/>
        <w:rPr>
          <w:rFonts w:ascii="Trebuchet MS" w:eastAsia="Times New Roman" w:hAnsi="Trebuchet MS"/>
          <w:sz w:val="22"/>
          <w:szCs w:val="22"/>
          <w:lang w:eastAsia="sl-SI"/>
        </w:rPr>
      </w:pPr>
    </w:p>
    <w:p w14:paraId="749FB142" w14:textId="77777777" w:rsidR="00D4713C" w:rsidRPr="00D4713C" w:rsidRDefault="00D4713C" w:rsidP="00D4713C">
      <w:pPr>
        <w:autoSpaceDE w:val="0"/>
        <w:autoSpaceDN w:val="0"/>
        <w:adjustRightInd w:val="0"/>
        <w:jc w:val="both"/>
        <w:rPr>
          <w:rFonts w:ascii="Trebuchet MS" w:eastAsia="Times New Roman" w:hAnsi="Trebuchet MS"/>
          <w:sz w:val="22"/>
          <w:szCs w:val="22"/>
          <w:lang w:eastAsia="sl-SI"/>
        </w:rPr>
      </w:pPr>
      <w:r w:rsidRPr="00D4713C">
        <w:rPr>
          <w:rFonts w:ascii="Trebuchet MS" w:eastAsia="Times New Roman" w:hAnsi="Trebuchet MS"/>
          <w:sz w:val="22"/>
          <w:szCs w:val="22"/>
          <w:lang w:eastAsia="sl-SI"/>
        </w:rPr>
        <w:t>na podlagi pogodbe št. ____________________ z dne _________________</w:t>
      </w:r>
    </w:p>
    <w:p w14:paraId="2D602FFB" w14:textId="77777777" w:rsidR="00D4713C" w:rsidRPr="00D4713C" w:rsidRDefault="00D4713C" w:rsidP="00D4713C">
      <w:pPr>
        <w:autoSpaceDE w:val="0"/>
        <w:autoSpaceDN w:val="0"/>
        <w:adjustRightInd w:val="0"/>
        <w:jc w:val="both"/>
        <w:rPr>
          <w:rFonts w:ascii="Trebuchet MS" w:eastAsia="Times New Roman" w:hAnsi="Trebuchet MS"/>
          <w:sz w:val="22"/>
          <w:szCs w:val="22"/>
          <w:lang w:eastAsia="sl-SI"/>
        </w:rPr>
      </w:pPr>
    </w:p>
    <w:p w14:paraId="5E1D8587" w14:textId="77777777" w:rsidR="00D4713C" w:rsidRPr="00D4713C" w:rsidRDefault="00D4713C" w:rsidP="00D4713C">
      <w:pPr>
        <w:autoSpaceDE w:val="0"/>
        <w:autoSpaceDN w:val="0"/>
        <w:adjustRightInd w:val="0"/>
        <w:jc w:val="both"/>
        <w:rPr>
          <w:rFonts w:ascii="Trebuchet MS" w:eastAsia="Times New Roman" w:hAnsi="Trebuchet MS"/>
          <w:sz w:val="22"/>
          <w:szCs w:val="22"/>
          <w:lang w:eastAsia="sl-SI"/>
        </w:rPr>
      </w:pPr>
      <w:r w:rsidRPr="00D4713C">
        <w:rPr>
          <w:rFonts w:ascii="Trebuchet MS" w:eastAsia="Times New Roman" w:hAnsi="Trebuchet MS"/>
          <w:sz w:val="22"/>
          <w:szCs w:val="22"/>
          <w:lang w:eastAsia="sl-SI"/>
        </w:rPr>
        <w:t>v obdobju od _______________________ do _________________________</w:t>
      </w:r>
    </w:p>
    <w:p w14:paraId="2D98619D" w14:textId="77777777" w:rsidR="00D4713C" w:rsidRPr="00D4713C" w:rsidRDefault="00D4713C" w:rsidP="00D4713C">
      <w:pPr>
        <w:autoSpaceDE w:val="0"/>
        <w:autoSpaceDN w:val="0"/>
        <w:adjustRightInd w:val="0"/>
        <w:jc w:val="both"/>
        <w:rPr>
          <w:rFonts w:ascii="Trebuchet MS" w:eastAsia="Times New Roman" w:hAnsi="Trebuchet MS"/>
          <w:sz w:val="22"/>
          <w:szCs w:val="22"/>
          <w:lang w:eastAsia="sl-SI"/>
        </w:rPr>
      </w:pPr>
    </w:p>
    <w:p w14:paraId="49E58825" w14:textId="77777777" w:rsidR="00D4713C" w:rsidRPr="00D4713C" w:rsidRDefault="00D4713C" w:rsidP="00D4713C">
      <w:pPr>
        <w:tabs>
          <w:tab w:val="num" w:pos="1800"/>
        </w:tabs>
        <w:autoSpaceDE w:val="0"/>
        <w:autoSpaceDN w:val="0"/>
        <w:adjustRightInd w:val="0"/>
        <w:jc w:val="center"/>
        <w:rPr>
          <w:rFonts w:ascii="Trebuchet MS" w:hAnsi="Trebuchet MS"/>
          <w:b/>
          <w:bCs/>
          <w:iCs/>
          <w:sz w:val="22"/>
          <w:szCs w:val="22"/>
        </w:rPr>
      </w:pPr>
      <w:r w:rsidRPr="00D4713C">
        <w:rPr>
          <w:rFonts w:ascii="Trebuchet MS" w:eastAsia="Times New Roman" w:hAnsi="Trebuchet MS"/>
          <w:b/>
          <w:bCs/>
          <w:sz w:val="22"/>
          <w:szCs w:val="22"/>
          <w:lang w:eastAsia="sl-SI"/>
        </w:rPr>
        <w:t>izvedel</w:t>
      </w:r>
    </w:p>
    <w:p w14:paraId="05A4D18E" w14:textId="77777777" w:rsidR="00D4713C" w:rsidRPr="00D4713C" w:rsidRDefault="00D4713C" w:rsidP="00D4713C">
      <w:pPr>
        <w:tabs>
          <w:tab w:val="num" w:pos="1800"/>
        </w:tabs>
        <w:autoSpaceDE w:val="0"/>
        <w:autoSpaceDN w:val="0"/>
        <w:adjustRightInd w:val="0"/>
        <w:jc w:val="center"/>
        <w:rPr>
          <w:rFonts w:ascii="Trebuchet MS" w:hAnsi="Trebuchet MS"/>
          <w:b/>
          <w:bCs/>
          <w:iCs/>
          <w:sz w:val="22"/>
          <w:szCs w:val="22"/>
        </w:rPr>
      </w:pPr>
      <w:r w:rsidRPr="00D4713C">
        <w:rPr>
          <w:rFonts w:ascii="Trebuchet MS" w:hAnsi="Trebuchet MS"/>
          <w:b/>
          <w:bCs/>
          <w:iCs/>
          <w:sz w:val="22"/>
          <w:szCs w:val="22"/>
        </w:rPr>
        <w:t>/</w:t>
      </w:r>
    </w:p>
    <w:p w14:paraId="1F07ED75" w14:textId="4B694C30" w:rsidR="00D4713C" w:rsidRPr="00D4713C" w:rsidRDefault="00D4713C" w:rsidP="00D4713C">
      <w:pPr>
        <w:tabs>
          <w:tab w:val="num" w:pos="1800"/>
        </w:tabs>
        <w:autoSpaceDE w:val="0"/>
        <w:autoSpaceDN w:val="0"/>
        <w:adjustRightInd w:val="0"/>
        <w:jc w:val="center"/>
        <w:rPr>
          <w:rFonts w:ascii="Trebuchet MS" w:eastAsia="Times New Roman" w:hAnsi="Trebuchet MS"/>
          <w:b/>
          <w:bCs/>
          <w:sz w:val="22"/>
          <w:szCs w:val="22"/>
          <w:lang w:eastAsia="sl-SI"/>
        </w:rPr>
      </w:pPr>
      <w:r w:rsidRPr="00D4713C">
        <w:rPr>
          <w:rFonts w:ascii="Trebuchet MS" w:eastAsia="Times New Roman" w:hAnsi="Trebuchet MS"/>
          <w:b/>
          <w:bCs/>
          <w:sz w:val="22"/>
          <w:szCs w:val="22"/>
          <w:lang w:eastAsia="sl-SI"/>
        </w:rPr>
        <w:t xml:space="preserve">kot vodja </w:t>
      </w:r>
      <w:r w:rsidR="00A81847">
        <w:rPr>
          <w:rFonts w:ascii="Trebuchet MS" w:eastAsia="Times New Roman" w:hAnsi="Trebuchet MS"/>
          <w:b/>
          <w:bCs/>
          <w:sz w:val="22"/>
          <w:szCs w:val="22"/>
          <w:lang w:eastAsia="sl-SI"/>
        </w:rPr>
        <w:t>nadzora</w:t>
      </w:r>
      <w:r w:rsidRPr="00D4713C">
        <w:rPr>
          <w:rFonts w:ascii="Trebuchet MS" w:eastAsia="Times New Roman" w:hAnsi="Trebuchet MS"/>
          <w:b/>
          <w:bCs/>
          <w:sz w:val="22"/>
          <w:szCs w:val="22"/>
          <w:lang w:eastAsia="sl-SI"/>
        </w:rPr>
        <w:t xml:space="preserve"> sodeloval pri izvedbi</w:t>
      </w:r>
    </w:p>
    <w:p w14:paraId="0E2D762D" w14:textId="77777777" w:rsidR="00D4713C" w:rsidRPr="00D4713C" w:rsidRDefault="00D4713C" w:rsidP="00D4713C">
      <w:pPr>
        <w:tabs>
          <w:tab w:val="num" w:pos="1800"/>
        </w:tabs>
        <w:autoSpaceDE w:val="0"/>
        <w:autoSpaceDN w:val="0"/>
        <w:adjustRightInd w:val="0"/>
        <w:jc w:val="center"/>
        <w:rPr>
          <w:rFonts w:ascii="Trebuchet MS" w:eastAsia="Times New Roman" w:hAnsi="Trebuchet MS"/>
          <w:b/>
          <w:bCs/>
          <w:sz w:val="22"/>
          <w:szCs w:val="22"/>
          <w:lang w:eastAsia="sl-SI"/>
        </w:rPr>
      </w:pPr>
    </w:p>
    <w:p w14:paraId="51A1D611" w14:textId="75264724" w:rsidR="00A81847" w:rsidRDefault="00A81847" w:rsidP="00D4713C">
      <w:pPr>
        <w:tabs>
          <w:tab w:val="num" w:pos="1800"/>
        </w:tabs>
        <w:autoSpaceDE w:val="0"/>
        <w:autoSpaceDN w:val="0"/>
        <w:adjustRightInd w:val="0"/>
        <w:jc w:val="center"/>
        <w:rPr>
          <w:rFonts w:ascii="Trebuchet MS" w:eastAsia="Times New Roman" w:hAnsi="Trebuchet MS"/>
          <w:b/>
          <w:bCs/>
          <w:sz w:val="22"/>
          <w:szCs w:val="22"/>
          <w:lang w:eastAsia="sl-SI"/>
        </w:rPr>
      </w:pPr>
      <w:r>
        <w:rPr>
          <w:rFonts w:ascii="Trebuchet MS" w:eastAsia="Times New Roman" w:hAnsi="Trebuchet MS"/>
          <w:b/>
          <w:bCs/>
          <w:sz w:val="22"/>
          <w:szCs w:val="22"/>
          <w:lang w:eastAsia="sl-SI"/>
        </w:rPr>
        <w:t>storitev nadzora notranje opreme</w:t>
      </w:r>
    </w:p>
    <w:p w14:paraId="1147D284" w14:textId="77777777" w:rsidR="00D4713C" w:rsidRPr="00D4713C" w:rsidRDefault="00D4713C" w:rsidP="00D4713C">
      <w:pPr>
        <w:autoSpaceDE w:val="0"/>
        <w:autoSpaceDN w:val="0"/>
        <w:adjustRightInd w:val="0"/>
        <w:jc w:val="both"/>
        <w:rPr>
          <w:rFonts w:ascii="Trebuchet MS" w:eastAsia="Times New Roman" w:hAnsi="Trebuchet MS"/>
          <w:sz w:val="22"/>
          <w:szCs w:val="22"/>
          <w:lang w:eastAsia="sl-SI"/>
        </w:rPr>
      </w:pPr>
    </w:p>
    <w:p w14:paraId="0872D0F4" w14:textId="414EDA63" w:rsidR="0021237E" w:rsidRPr="0021237E" w:rsidRDefault="0021237E" w:rsidP="0021237E">
      <w:pPr>
        <w:rPr>
          <w:rFonts w:ascii="Trebuchet MS" w:eastAsia="Times New Roman" w:hAnsi="Trebuchet MS"/>
          <w:sz w:val="22"/>
          <w:szCs w:val="22"/>
          <w:lang w:eastAsia="sl-SI"/>
        </w:rPr>
      </w:pPr>
      <w:r>
        <w:rPr>
          <w:rFonts w:ascii="Trebuchet MS" w:eastAsia="Times New Roman" w:hAnsi="Trebuchet MS"/>
          <w:sz w:val="22"/>
          <w:szCs w:val="22"/>
          <w:lang w:eastAsia="sl-SI"/>
        </w:rPr>
        <w:t xml:space="preserve">na </w:t>
      </w:r>
      <w:r w:rsidRPr="0021237E">
        <w:rPr>
          <w:rFonts w:ascii="Trebuchet MS" w:eastAsia="Times New Roman" w:hAnsi="Trebuchet MS"/>
          <w:sz w:val="22"/>
          <w:szCs w:val="22"/>
          <w:lang w:eastAsia="sl-SI"/>
        </w:rPr>
        <w:t xml:space="preserve">objektu, katerega površina, ki se je opremljala, znaša najmanj </w:t>
      </w:r>
      <w:r>
        <w:rPr>
          <w:rFonts w:ascii="Trebuchet MS" w:eastAsia="Times New Roman" w:hAnsi="Trebuchet MS"/>
          <w:sz w:val="22"/>
          <w:szCs w:val="22"/>
          <w:lang w:eastAsia="sl-SI"/>
        </w:rPr>
        <w:t>__________</w:t>
      </w:r>
      <w:r w:rsidRPr="0021237E">
        <w:rPr>
          <w:rFonts w:ascii="Trebuchet MS" w:eastAsia="Times New Roman" w:hAnsi="Trebuchet MS"/>
          <w:sz w:val="22"/>
          <w:szCs w:val="22"/>
          <w:lang w:eastAsia="sl-SI"/>
        </w:rPr>
        <w:t xml:space="preserve"> m</w:t>
      </w:r>
      <w:r w:rsidRPr="0021237E">
        <w:rPr>
          <w:rFonts w:ascii="Trebuchet MS" w:eastAsia="Times New Roman" w:hAnsi="Trebuchet MS"/>
          <w:sz w:val="22"/>
          <w:szCs w:val="22"/>
          <w:vertAlign w:val="superscript"/>
          <w:lang w:eastAsia="sl-SI"/>
        </w:rPr>
        <w:t>2</w:t>
      </w:r>
      <w:r w:rsidR="005633E9">
        <w:rPr>
          <w:rFonts w:ascii="Trebuchet MS" w:eastAsia="Times New Roman" w:hAnsi="Trebuchet MS"/>
          <w:sz w:val="22"/>
          <w:szCs w:val="22"/>
          <w:lang w:eastAsia="sl-SI"/>
        </w:rPr>
        <w:t>.</w:t>
      </w:r>
    </w:p>
    <w:p w14:paraId="2C5FDF06" w14:textId="77777777" w:rsidR="0021237E" w:rsidRDefault="0021237E" w:rsidP="00D4713C">
      <w:pPr>
        <w:autoSpaceDE w:val="0"/>
        <w:autoSpaceDN w:val="0"/>
        <w:adjustRightInd w:val="0"/>
        <w:jc w:val="both"/>
        <w:rPr>
          <w:rFonts w:ascii="Trebuchet MS" w:eastAsia="Times New Roman" w:hAnsi="Trebuchet MS"/>
          <w:sz w:val="22"/>
          <w:szCs w:val="22"/>
          <w:lang w:eastAsia="sl-SI"/>
        </w:rPr>
      </w:pPr>
    </w:p>
    <w:p w14:paraId="38E6FF3D" w14:textId="77777777" w:rsidR="00A07FC8" w:rsidRPr="00A07FC8" w:rsidRDefault="00A07FC8" w:rsidP="00A07FC8">
      <w:pPr>
        <w:autoSpaceDE w:val="0"/>
        <w:autoSpaceDN w:val="0"/>
        <w:adjustRightInd w:val="0"/>
        <w:jc w:val="both"/>
        <w:rPr>
          <w:rFonts w:ascii="Trebuchet MS" w:eastAsia="Times New Roman" w:hAnsi="Trebuchet MS"/>
          <w:sz w:val="22"/>
          <w:szCs w:val="22"/>
          <w:lang w:eastAsia="sl-SI"/>
        </w:rPr>
      </w:pPr>
    </w:p>
    <w:p w14:paraId="10DAA067" w14:textId="77777777" w:rsidR="00A07FC8" w:rsidRPr="00A07FC8" w:rsidRDefault="00A07FC8" w:rsidP="00A07FC8">
      <w:pPr>
        <w:autoSpaceDE w:val="0"/>
        <w:autoSpaceDN w:val="0"/>
        <w:adjustRightInd w:val="0"/>
        <w:jc w:val="both"/>
        <w:rPr>
          <w:rFonts w:ascii="Trebuchet MS" w:eastAsia="Times New Roman" w:hAnsi="Trebuchet MS"/>
          <w:sz w:val="22"/>
          <w:szCs w:val="22"/>
          <w:lang w:eastAsia="sl-SI"/>
        </w:rPr>
      </w:pPr>
    </w:p>
    <w:p w14:paraId="2E484FB5" w14:textId="77777777" w:rsidR="00A07FC8" w:rsidRDefault="00A07FC8" w:rsidP="00A07FC8">
      <w:pPr>
        <w:autoSpaceDE w:val="0"/>
        <w:autoSpaceDN w:val="0"/>
        <w:adjustRightInd w:val="0"/>
        <w:jc w:val="both"/>
        <w:rPr>
          <w:rFonts w:ascii="Trebuchet MS" w:eastAsia="Times New Roman" w:hAnsi="Trebuchet MS"/>
          <w:sz w:val="22"/>
          <w:szCs w:val="22"/>
          <w:lang w:eastAsia="sl-SI"/>
        </w:rPr>
      </w:pPr>
      <w:r w:rsidRPr="00A07FC8">
        <w:rPr>
          <w:rFonts w:ascii="Trebuchet MS" w:eastAsia="Times New Roman" w:hAnsi="Trebuchet MS"/>
          <w:sz w:val="22"/>
          <w:szCs w:val="22"/>
          <w:lang w:eastAsia="sl-SI"/>
        </w:rPr>
        <w:t xml:space="preserve">Potrjujemo, da je nadzornik dela oziroma storitve nadzora izvedel pravočasno, strokovno in kvalitetno, v skladu z določili pogodbe. </w:t>
      </w:r>
    </w:p>
    <w:p w14:paraId="35FDD744" w14:textId="77777777" w:rsidR="005633E9" w:rsidRPr="00A07FC8" w:rsidRDefault="005633E9" w:rsidP="00A07FC8">
      <w:pPr>
        <w:autoSpaceDE w:val="0"/>
        <w:autoSpaceDN w:val="0"/>
        <w:adjustRightInd w:val="0"/>
        <w:jc w:val="both"/>
        <w:rPr>
          <w:rFonts w:ascii="Trebuchet MS" w:eastAsia="Times New Roman" w:hAnsi="Trebuchet MS"/>
          <w:sz w:val="22"/>
          <w:szCs w:val="22"/>
          <w:lang w:eastAsia="sl-SI"/>
        </w:rPr>
      </w:pPr>
    </w:p>
    <w:p w14:paraId="449204BF" w14:textId="77777777" w:rsidR="00A07FC8" w:rsidRPr="00A07FC8" w:rsidRDefault="00A07FC8" w:rsidP="00A07FC8">
      <w:pPr>
        <w:autoSpaceDE w:val="0"/>
        <w:autoSpaceDN w:val="0"/>
        <w:adjustRightInd w:val="0"/>
        <w:jc w:val="both"/>
        <w:rPr>
          <w:rFonts w:ascii="Trebuchet MS" w:eastAsia="Times New Roman" w:hAnsi="Trebuchet MS"/>
          <w:i/>
          <w:iCs/>
          <w:sz w:val="22"/>
          <w:szCs w:val="22"/>
          <w:lang w:eastAsia="sl-SI"/>
        </w:rPr>
      </w:pPr>
    </w:p>
    <w:p w14:paraId="30CCEAC1" w14:textId="77777777" w:rsidR="00A07FC8" w:rsidRPr="00A07FC8" w:rsidRDefault="00A07FC8" w:rsidP="00A07FC8">
      <w:pPr>
        <w:autoSpaceDE w:val="0"/>
        <w:autoSpaceDN w:val="0"/>
        <w:adjustRightInd w:val="0"/>
        <w:jc w:val="both"/>
        <w:rPr>
          <w:rFonts w:ascii="Trebuchet MS" w:eastAsia="Times New Roman" w:hAnsi="Trebuchet MS"/>
          <w:iCs/>
          <w:sz w:val="22"/>
          <w:szCs w:val="22"/>
          <w:lang w:eastAsia="sl-SI"/>
        </w:rPr>
      </w:pPr>
      <w:r w:rsidRPr="00A07FC8">
        <w:rPr>
          <w:rFonts w:ascii="Trebuchet MS" w:eastAsia="Times New Roman" w:hAnsi="Trebuchet MS"/>
          <w:iCs/>
          <w:sz w:val="22"/>
          <w:szCs w:val="22"/>
          <w:lang w:eastAsia="sl-SI"/>
        </w:rPr>
        <w:t xml:space="preserve">Kontaktna oseba naročnika za preverbo reference je: ________________________________, </w:t>
      </w:r>
    </w:p>
    <w:p w14:paraId="4056C003" w14:textId="77777777" w:rsidR="00A07FC8" w:rsidRPr="00A07FC8" w:rsidRDefault="00A07FC8" w:rsidP="00A07FC8">
      <w:pPr>
        <w:autoSpaceDE w:val="0"/>
        <w:autoSpaceDN w:val="0"/>
        <w:adjustRightInd w:val="0"/>
        <w:jc w:val="both"/>
        <w:rPr>
          <w:rFonts w:ascii="Trebuchet MS" w:eastAsia="Times New Roman" w:hAnsi="Trebuchet MS"/>
          <w:iCs/>
          <w:sz w:val="22"/>
          <w:szCs w:val="22"/>
          <w:lang w:eastAsia="sl-SI"/>
        </w:rPr>
      </w:pPr>
    </w:p>
    <w:p w14:paraId="5B10FB05" w14:textId="77777777" w:rsidR="00A07FC8" w:rsidRPr="00A07FC8" w:rsidRDefault="00A07FC8" w:rsidP="00A07FC8">
      <w:pPr>
        <w:autoSpaceDE w:val="0"/>
        <w:autoSpaceDN w:val="0"/>
        <w:adjustRightInd w:val="0"/>
        <w:jc w:val="both"/>
        <w:rPr>
          <w:rFonts w:ascii="Trebuchet MS" w:eastAsia="Times New Roman" w:hAnsi="Trebuchet MS"/>
          <w:iCs/>
          <w:sz w:val="22"/>
          <w:szCs w:val="22"/>
          <w:lang w:eastAsia="sl-SI"/>
        </w:rPr>
      </w:pPr>
      <w:r w:rsidRPr="00A07FC8">
        <w:rPr>
          <w:rFonts w:ascii="Trebuchet MS" w:eastAsia="Times New Roman" w:hAnsi="Trebuchet MS"/>
          <w:iCs/>
          <w:sz w:val="22"/>
          <w:szCs w:val="22"/>
          <w:lang w:eastAsia="sl-SI"/>
        </w:rPr>
        <w:t xml:space="preserve">e-pošta:________________, telefonska št.: </w:t>
      </w:r>
      <w:r w:rsidRPr="00A07FC8">
        <w:rPr>
          <w:rFonts w:ascii="Trebuchet MS" w:eastAsia="Times New Roman" w:hAnsi="Trebuchet MS"/>
          <w:iCs/>
          <w:sz w:val="22"/>
          <w:szCs w:val="22"/>
          <w:lang w:eastAsia="sl-SI"/>
        </w:rPr>
        <w:softHyphen/>
      </w:r>
      <w:r w:rsidRPr="00A07FC8">
        <w:rPr>
          <w:rFonts w:ascii="Trebuchet MS" w:eastAsia="Times New Roman" w:hAnsi="Trebuchet MS"/>
          <w:iCs/>
          <w:sz w:val="22"/>
          <w:szCs w:val="22"/>
          <w:lang w:eastAsia="sl-SI"/>
        </w:rPr>
        <w:softHyphen/>
      </w:r>
      <w:r w:rsidRPr="00A07FC8">
        <w:rPr>
          <w:rFonts w:ascii="Trebuchet MS" w:eastAsia="Times New Roman" w:hAnsi="Trebuchet MS"/>
          <w:iCs/>
          <w:sz w:val="22"/>
          <w:szCs w:val="22"/>
          <w:lang w:eastAsia="sl-SI"/>
        </w:rPr>
        <w:softHyphen/>
      </w:r>
      <w:r w:rsidRPr="00A07FC8">
        <w:rPr>
          <w:rFonts w:ascii="Trebuchet MS" w:eastAsia="Times New Roman" w:hAnsi="Trebuchet MS"/>
          <w:iCs/>
          <w:sz w:val="22"/>
          <w:szCs w:val="22"/>
          <w:lang w:eastAsia="sl-SI"/>
        </w:rPr>
        <w:softHyphen/>
      </w:r>
      <w:r w:rsidRPr="00A07FC8">
        <w:rPr>
          <w:rFonts w:ascii="Trebuchet MS" w:eastAsia="Times New Roman" w:hAnsi="Trebuchet MS"/>
          <w:iCs/>
          <w:sz w:val="22"/>
          <w:szCs w:val="22"/>
          <w:lang w:eastAsia="sl-SI"/>
        </w:rPr>
        <w:softHyphen/>
      </w:r>
      <w:r w:rsidRPr="00A07FC8">
        <w:rPr>
          <w:rFonts w:ascii="Trebuchet MS" w:eastAsia="Times New Roman" w:hAnsi="Trebuchet MS"/>
          <w:iCs/>
          <w:sz w:val="22"/>
          <w:szCs w:val="22"/>
          <w:lang w:eastAsia="sl-SI"/>
        </w:rPr>
        <w:softHyphen/>
      </w:r>
      <w:r w:rsidRPr="00A07FC8">
        <w:rPr>
          <w:rFonts w:ascii="Trebuchet MS" w:eastAsia="Times New Roman" w:hAnsi="Trebuchet MS"/>
          <w:iCs/>
          <w:sz w:val="22"/>
          <w:szCs w:val="22"/>
          <w:lang w:eastAsia="sl-SI"/>
        </w:rPr>
        <w:softHyphen/>
      </w:r>
      <w:r w:rsidRPr="00A07FC8">
        <w:rPr>
          <w:rFonts w:ascii="Trebuchet MS" w:eastAsia="Times New Roman" w:hAnsi="Trebuchet MS"/>
          <w:iCs/>
          <w:sz w:val="22"/>
          <w:szCs w:val="22"/>
          <w:lang w:eastAsia="sl-SI"/>
        </w:rPr>
        <w:softHyphen/>
      </w:r>
      <w:r w:rsidRPr="00A07FC8">
        <w:rPr>
          <w:rFonts w:ascii="Trebuchet MS" w:eastAsia="Times New Roman" w:hAnsi="Trebuchet MS"/>
          <w:iCs/>
          <w:sz w:val="22"/>
          <w:szCs w:val="22"/>
          <w:lang w:eastAsia="sl-SI"/>
        </w:rPr>
        <w:softHyphen/>
      </w:r>
      <w:r w:rsidRPr="00A07FC8">
        <w:rPr>
          <w:rFonts w:ascii="Trebuchet MS" w:eastAsia="Times New Roman" w:hAnsi="Trebuchet MS"/>
          <w:iCs/>
          <w:sz w:val="22"/>
          <w:szCs w:val="22"/>
          <w:lang w:eastAsia="sl-SI"/>
        </w:rPr>
        <w:softHyphen/>
        <w:t>____________________________.</w:t>
      </w:r>
    </w:p>
    <w:p w14:paraId="357AD70B" w14:textId="77777777" w:rsidR="00A07FC8" w:rsidRPr="00A07FC8" w:rsidRDefault="00A07FC8" w:rsidP="00A07FC8">
      <w:pPr>
        <w:autoSpaceDE w:val="0"/>
        <w:autoSpaceDN w:val="0"/>
        <w:adjustRightInd w:val="0"/>
        <w:jc w:val="both"/>
        <w:rPr>
          <w:rFonts w:ascii="Trebuchet MS" w:eastAsia="Times New Roman" w:hAnsi="Trebuchet MS"/>
          <w:iCs/>
          <w:sz w:val="22"/>
          <w:szCs w:val="22"/>
          <w:lang w:eastAsia="sl-SI"/>
        </w:rPr>
      </w:pPr>
    </w:p>
    <w:tbl>
      <w:tblPr>
        <w:tblW w:w="9777" w:type="dxa"/>
        <w:tblLayout w:type="fixed"/>
        <w:tblLook w:val="0000" w:firstRow="0" w:lastRow="0" w:firstColumn="0" w:lastColumn="0" w:noHBand="0" w:noVBand="0"/>
      </w:tblPr>
      <w:tblGrid>
        <w:gridCol w:w="4888"/>
        <w:gridCol w:w="4889"/>
      </w:tblGrid>
      <w:tr w:rsidR="00A07FC8" w:rsidRPr="00A07FC8" w14:paraId="51EF3EB3" w14:textId="77777777" w:rsidTr="00BA5713">
        <w:tc>
          <w:tcPr>
            <w:tcW w:w="4888" w:type="dxa"/>
            <w:vAlign w:val="center"/>
          </w:tcPr>
          <w:p w14:paraId="44988DDF" w14:textId="77777777" w:rsidR="00A07FC8" w:rsidRDefault="00A07FC8" w:rsidP="00A07FC8">
            <w:pPr>
              <w:snapToGrid w:val="0"/>
              <w:spacing w:before="60" w:after="40"/>
              <w:rPr>
                <w:rFonts w:ascii="Trebuchet MS" w:hAnsi="Trebuchet MS"/>
                <w:sz w:val="22"/>
                <w:szCs w:val="22"/>
              </w:rPr>
            </w:pPr>
          </w:p>
          <w:p w14:paraId="669F74F8" w14:textId="77777777" w:rsidR="008C55EC" w:rsidRPr="00A07FC8" w:rsidRDefault="008C55EC" w:rsidP="00A07FC8">
            <w:pPr>
              <w:snapToGrid w:val="0"/>
              <w:spacing w:before="60" w:after="40"/>
              <w:rPr>
                <w:rFonts w:ascii="Trebuchet MS" w:hAnsi="Trebuchet MS"/>
                <w:sz w:val="22"/>
                <w:szCs w:val="22"/>
              </w:rPr>
            </w:pPr>
          </w:p>
          <w:p w14:paraId="2B878BCA" w14:textId="77777777" w:rsidR="00A07FC8" w:rsidRPr="00A07FC8" w:rsidRDefault="00A07FC8" w:rsidP="00A07FC8">
            <w:pPr>
              <w:snapToGrid w:val="0"/>
              <w:spacing w:before="60" w:after="40"/>
              <w:rPr>
                <w:rFonts w:ascii="Trebuchet MS" w:hAnsi="Trebuchet MS"/>
                <w:sz w:val="22"/>
                <w:szCs w:val="22"/>
              </w:rPr>
            </w:pPr>
            <w:r w:rsidRPr="00A07FC8">
              <w:rPr>
                <w:rFonts w:ascii="Trebuchet MS" w:hAnsi="Trebuchet MS"/>
                <w:sz w:val="22"/>
                <w:szCs w:val="22"/>
              </w:rPr>
              <w:t>Kraj in datum:</w:t>
            </w:r>
          </w:p>
        </w:tc>
        <w:tc>
          <w:tcPr>
            <w:tcW w:w="4889" w:type="dxa"/>
            <w:vAlign w:val="center"/>
          </w:tcPr>
          <w:p w14:paraId="0A0A8DD1" w14:textId="77777777" w:rsidR="00A07FC8" w:rsidRPr="00A07FC8" w:rsidRDefault="00A07FC8" w:rsidP="00A07FC8">
            <w:pPr>
              <w:snapToGrid w:val="0"/>
              <w:spacing w:before="60" w:after="40"/>
              <w:rPr>
                <w:rFonts w:ascii="Trebuchet MS" w:hAnsi="Trebuchet MS"/>
                <w:sz w:val="22"/>
                <w:szCs w:val="22"/>
              </w:rPr>
            </w:pPr>
          </w:p>
        </w:tc>
      </w:tr>
      <w:tr w:rsidR="00A07FC8" w:rsidRPr="00A07FC8" w14:paraId="4590C88C" w14:textId="77777777" w:rsidTr="00BA5713">
        <w:tc>
          <w:tcPr>
            <w:tcW w:w="4888" w:type="dxa"/>
            <w:vAlign w:val="center"/>
          </w:tcPr>
          <w:p w14:paraId="62454692" w14:textId="77777777" w:rsidR="00A07FC8" w:rsidRPr="00A07FC8" w:rsidRDefault="00A07FC8" w:rsidP="00A07FC8">
            <w:pPr>
              <w:snapToGrid w:val="0"/>
              <w:spacing w:before="60" w:after="40"/>
              <w:rPr>
                <w:rFonts w:ascii="Trebuchet MS" w:hAnsi="Trebuchet MS"/>
                <w:sz w:val="22"/>
                <w:szCs w:val="22"/>
              </w:rPr>
            </w:pPr>
          </w:p>
        </w:tc>
        <w:tc>
          <w:tcPr>
            <w:tcW w:w="4889" w:type="dxa"/>
            <w:vAlign w:val="center"/>
          </w:tcPr>
          <w:p w14:paraId="16B13E4F" w14:textId="77777777" w:rsidR="00A07FC8" w:rsidRPr="00A07FC8" w:rsidRDefault="00A07FC8" w:rsidP="00A07FC8">
            <w:pPr>
              <w:snapToGrid w:val="0"/>
              <w:spacing w:before="60" w:after="40"/>
              <w:rPr>
                <w:rFonts w:ascii="Trebuchet MS" w:hAnsi="Trebuchet MS"/>
                <w:sz w:val="22"/>
                <w:szCs w:val="22"/>
              </w:rPr>
            </w:pPr>
            <w:r w:rsidRPr="00A07FC8">
              <w:rPr>
                <w:rFonts w:ascii="Trebuchet MS" w:hAnsi="Trebuchet MS"/>
                <w:sz w:val="22"/>
                <w:szCs w:val="22"/>
              </w:rPr>
              <w:t>Podpis referenčnega naročnika in žig:</w:t>
            </w:r>
          </w:p>
          <w:p w14:paraId="28B02C6D" w14:textId="77777777" w:rsidR="00A07FC8" w:rsidRPr="00A07FC8" w:rsidRDefault="00A07FC8" w:rsidP="00A07FC8">
            <w:pPr>
              <w:snapToGrid w:val="0"/>
              <w:spacing w:before="60" w:after="40"/>
              <w:rPr>
                <w:rFonts w:ascii="Trebuchet MS" w:hAnsi="Trebuchet MS"/>
                <w:sz w:val="22"/>
                <w:szCs w:val="22"/>
              </w:rPr>
            </w:pPr>
          </w:p>
          <w:p w14:paraId="09A50F44" w14:textId="77777777" w:rsidR="00A07FC8" w:rsidRPr="00A07FC8" w:rsidRDefault="00A07FC8" w:rsidP="00A07FC8">
            <w:pPr>
              <w:snapToGrid w:val="0"/>
              <w:spacing w:before="60" w:after="40"/>
              <w:rPr>
                <w:rFonts w:ascii="Trebuchet MS" w:hAnsi="Trebuchet MS"/>
                <w:sz w:val="22"/>
                <w:szCs w:val="22"/>
              </w:rPr>
            </w:pPr>
          </w:p>
          <w:p w14:paraId="1C4769FD" w14:textId="77777777" w:rsidR="00A07FC8" w:rsidRPr="00A07FC8" w:rsidRDefault="00A07FC8" w:rsidP="00A07FC8">
            <w:pPr>
              <w:snapToGrid w:val="0"/>
              <w:spacing w:before="60" w:after="40"/>
              <w:rPr>
                <w:rFonts w:ascii="Trebuchet MS" w:hAnsi="Trebuchet MS"/>
                <w:sz w:val="22"/>
                <w:szCs w:val="22"/>
              </w:rPr>
            </w:pPr>
          </w:p>
          <w:p w14:paraId="7AB9D0EB" w14:textId="548AC877" w:rsidR="00A07FC8" w:rsidRPr="00A07FC8" w:rsidRDefault="00A07FC8" w:rsidP="00A07FC8">
            <w:pPr>
              <w:snapToGrid w:val="0"/>
              <w:spacing w:before="60" w:after="40"/>
              <w:rPr>
                <w:rFonts w:ascii="Trebuchet MS" w:hAnsi="Trebuchet MS"/>
                <w:sz w:val="22"/>
                <w:szCs w:val="22"/>
              </w:rPr>
            </w:pPr>
          </w:p>
        </w:tc>
      </w:tr>
    </w:tbl>
    <w:p w14:paraId="797A1848" w14:textId="77777777" w:rsidR="00A07FC8" w:rsidRPr="00A07FC8" w:rsidRDefault="00A07FC8" w:rsidP="00A07FC8">
      <w:pPr>
        <w:autoSpaceDE w:val="0"/>
        <w:autoSpaceDN w:val="0"/>
        <w:adjustRightInd w:val="0"/>
        <w:jc w:val="both"/>
        <w:rPr>
          <w:rFonts w:ascii="Trebuchet MS" w:eastAsia="Times New Roman" w:hAnsi="Trebuchet MS"/>
          <w:b/>
          <w:iCs/>
          <w:sz w:val="22"/>
          <w:szCs w:val="22"/>
          <w:lang w:eastAsia="sl-SI"/>
        </w:rPr>
      </w:pPr>
      <w:r w:rsidRPr="00A07FC8">
        <w:rPr>
          <w:rFonts w:ascii="Trebuchet MS" w:eastAsia="Times New Roman" w:hAnsi="Trebuchet MS"/>
          <w:b/>
          <w:iCs/>
          <w:sz w:val="22"/>
          <w:szCs w:val="22"/>
          <w:highlight w:val="lightGray"/>
          <w:lang w:eastAsia="sl-SI"/>
        </w:rPr>
        <w:t>Obr_9</w:t>
      </w:r>
    </w:p>
    <w:p w14:paraId="5C0269C8" w14:textId="77777777" w:rsidR="00A07FC8" w:rsidRPr="00A07FC8" w:rsidRDefault="00A07FC8" w:rsidP="00A07F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rebuchet MS" w:hAnsi="Trebuchet MS"/>
          <w:b/>
          <w:bCs/>
          <w:sz w:val="22"/>
          <w:szCs w:val="22"/>
        </w:rPr>
      </w:pPr>
      <w:r w:rsidRPr="00A07FC8">
        <w:rPr>
          <w:rFonts w:ascii="Trebuchet MS" w:hAnsi="Trebuchet MS"/>
          <w:b/>
          <w:bCs/>
          <w:sz w:val="22"/>
          <w:szCs w:val="22"/>
        </w:rPr>
        <w:t xml:space="preserve">MENIČNA IZJAVA </w:t>
      </w:r>
    </w:p>
    <w:p w14:paraId="63A0FF96" w14:textId="77777777" w:rsidR="00A07FC8" w:rsidRPr="00A07FC8" w:rsidRDefault="00A07FC8" w:rsidP="00A07F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rebuchet MS" w:hAnsi="Trebuchet MS"/>
          <w:b/>
          <w:bCs/>
          <w:sz w:val="22"/>
          <w:szCs w:val="22"/>
        </w:rPr>
      </w:pPr>
      <w:r w:rsidRPr="00A07FC8">
        <w:rPr>
          <w:rFonts w:ascii="Trebuchet MS" w:hAnsi="Trebuchet MS"/>
          <w:b/>
          <w:bCs/>
          <w:sz w:val="22"/>
          <w:szCs w:val="22"/>
        </w:rPr>
        <w:t>za dobro izvedbo pogodbenih obveznosti s pooblastilom</w:t>
      </w:r>
    </w:p>
    <w:p w14:paraId="327A06D8" w14:textId="77777777" w:rsidR="00A07FC8" w:rsidRPr="00A07FC8" w:rsidRDefault="00A07FC8" w:rsidP="00A07F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rebuchet MS" w:hAnsi="Trebuchet MS"/>
          <w:b/>
          <w:bCs/>
          <w:sz w:val="22"/>
          <w:szCs w:val="22"/>
        </w:rPr>
      </w:pPr>
      <w:r w:rsidRPr="00A07FC8">
        <w:rPr>
          <w:rFonts w:ascii="Trebuchet MS" w:hAnsi="Trebuchet MS"/>
          <w:b/>
          <w:bCs/>
          <w:sz w:val="22"/>
          <w:szCs w:val="22"/>
        </w:rPr>
        <w:t xml:space="preserve"> za izpolnitev in unovčenje menice</w:t>
      </w:r>
    </w:p>
    <w:p w14:paraId="0E654EC9" w14:textId="77777777" w:rsidR="00A07FC8" w:rsidRPr="00A07FC8" w:rsidRDefault="00A07FC8" w:rsidP="00A07F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rebuchet MS" w:hAnsi="Trebuchet MS"/>
          <w:b/>
          <w:bCs/>
          <w:sz w:val="22"/>
          <w:szCs w:val="22"/>
        </w:rPr>
      </w:pPr>
    </w:p>
    <w:p w14:paraId="5F8C1EFA" w14:textId="77777777" w:rsidR="00A07FC8" w:rsidRPr="00A07FC8" w:rsidRDefault="00A07FC8" w:rsidP="00A07F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rebuchet MS" w:hAnsi="Trebuchet MS"/>
          <w:b/>
          <w:bCs/>
          <w:sz w:val="22"/>
          <w:szCs w:val="22"/>
        </w:rPr>
      </w:pPr>
    </w:p>
    <w:p w14:paraId="1D8D523C" w14:textId="77777777" w:rsidR="00A07FC8" w:rsidRPr="00A07FC8" w:rsidRDefault="00A07FC8" w:rsidP="00A07FC8">
      <w:pPr>
        <w:rPr>
          <w:rFonts w:ascii="Trebuchet MS" w:hAnsi="Trebuchet MS"/>
          <w:bCs/>
          <w:sz w:val="22"/>
          <w:szCs w:val="22"/>
        </w:rPr>
      </w:pPr>
      <w:r w:rsidRPr="00A07FC8">
        <w:rPr>
          <w:rFonts w:ascii="Trebuchet MS" w:hAnsi="Trebuchet MS"/>
          <w:bCs/>
          <w:sz w:val="22"/>
          <w:szCs w:val="22"/>
        </w:rPr>
        <w:t>Ponudnik: _____________________________________________________________________</w:t>
      </w:r>
    </w:p>
    <w:p w14:paraId="51989379" w14:textId="77777777" w:rsidR="00A07FC8" w:rsidRPr="00A07FC8" w:rsidRDefault="00A07FC8" w:rsidP="00A07FC8">
      <w:pPr>
        <w:jc w:val="center"/>
        <w:rPr>
          <w:rFonts w:ascii="Trebuchet MS" w:hAnsi="Trebuchet MS"/>
          <w:i/>
          <w:iCs/>
          <w:sz w:val="22"/>
          <w:szCs w:val="22"/>
        </w:rPr>
      </w:pPr>
      <w:r w:rsidRPr="00A07FC8">
        <w:rPr>
          <w:rFonts w:ascii="Trebuchet MS" w:hAnsi="Trebuchet MS"/>
          <w:i/>
          <w:iCs/>
          <w:sz w:val="22"/>
          <w:szCs w:val="22"/>
        </w:rPr>
        <w:t>(firma in sedež ponudnika)</w:t>
      </w:r>
    </w:p>
    <w:p w14:paraId="655E7454" w14:textId="77777777" w:rsidR="00A07FC8" w:rsidRPr="00A07FC8" w:rsidRDefault="00A07FC8" w:rsidP="00A07FC8">
      <w:pPr>
        <w:widowControl w:val="0"/>
        <w:tabs>
          <w:tab w:val="left" w:pos="90"/>
        </w:tabs>
        <w:autoSpaceDE w:val="0"/>
        <w:autoSpaceDN w:val="0"/>
        <w:adjustRightInd w:val="0"/>
        <w:jc w:val="both"/>
        <w:rPr>
          <w:rFonts w:ascii="Trebuchet MS" w:hAnsi="Trebuchet MS"/>
          <w:sz w:val="22"/>
          <w:szCs w:val="22"/>
        </w:rPr>
      </w:pPr>
    </w:p>
    <w:p w14:paraId="73A19F84" w14:textId="1E175648" w:rsidR="00A07FC8" w:rsidRPr="000E08E7" w:rsidRDefault="00A07FC8" w:rsidP="00A07FC8">
      <w:pPr>
        <w:widowControl w:val="0"/>
        <w:tabs>
          <w:tab w:val="left" w:pos="90"/>
        </w:tabs>
        <w:autoSpaceDE w:val="0"/>
        <w:autoSpaceDN w:val="0"/>
        <w:adjustRightInd w:val="0"/>
        <w:jc w:val="both"/>
        <w:rPr>
          <w:rFonts w:ascii="Trebuchet MS" w:eastAsia="Times New Roman" w:hAnsi="Trebuchet MS"/>
          <w:b/>
          <w:bCs/>
          <w:color w:val="000000"/>
          <w:sz w:val="22"/>
          <w:szCs w:val="22"/>
          <w:lang w:eastAsia="sl-SI"/>
        </w:rPr>
      </w:pPr>
      <w:r w:rsidRPr="00A07FC8">
        <w:rPr>
          <w:rFonts w:ascii="Trebuchet MS" w:hAnsi="Trebuchet MS"/>
          <w:sz w:val="22"/>
          <w:szCs w:val="22"/>
        </w:rPr>
        <w:t xml:space="preserve">Naročniku, Mestni občini Celje, Trg celjskih knezov 9, 3000 Celje kot zavarovanje za dobro izvedbo pogodbenih obveznosti za izvedbo </w:t>
      </w:r>
      <w:r w:rsidRPr="00A07FC8">
        <w:rPr>
          <w:rFonts w:ascii="Trebuchet MS" w:hAnsi="Trebuchet MS"/>
          <w:bCs/>
          <w:sz w:val="22"/>
          <w:szCs w:val="22"/>
        </w:rPr>
        <w:t xml:space="preserve">javnega naročila </w:t>
      </w:r>
      <w:bookmarkStart w:id="6" w:name="_Hlk182299642"/>
      <w:r w:rsidR="000E08E7" w:rsidRPr="00421AA6">
        <w:rPr>
          <w:rFonts w:ascii="Trebuchet MS" w:eastAsia="Times New Roman" w:hAnsi="Trebuchet MS" w:cs="Trebuchet MS"/>
          <w:b/>
          <w:bCs/>
          <w:sz w:val="22"/>
          <w:szCs w:val="22"/>
          <w:lang w:eastAsia="sl-SI"/>
        </w:rPr>
        <w:t xml:space="preserve">»STORITVE NADZORA </w:t>
      </w:r>
      <w:r w:rsidR="000E08E7" w:rsidRPr="007B1295">
        <w:rPr>
          <w:rFonts w:ascii="Trebuchet MS" w:eastAsia="Times New Roman" w:hAnsi="Trebuchet MS" w:cs="Trebuchet MS"/>
          <w:b/>
          <w:bCs/>
          <w:sz w:val="22"/>
          <w:szCs w:val="22"/>
          <w:lang w:eastAsia="sl-SI"/>
        </w:rPr>
        <w:t xml:space="preserve">NOTRANJE OPREME ZA PROJEKT CENTER URBANEGA DOGAJANJA« </w:t>
      </w:r>
      <w:r w:rsidR="000E08E7" w:rsidRPr="007B1295">
        <w:rPr>
          <w:rFonts w:ascii="Trebuchet MS" w:eastAsia="Times New Roman" w:hAnsi="Trebuchet MS" w:cs="Trebuchet MS"/>
          <w:sz w:val="22"/>
          <w:szCs w:val="22"/>
          <w:lang w:eastAsia="sl-SI"/>
        </w:rPr>
        <w:t>z oznako</w:t>
      </w:r>
      <w:r w:rsidR="000E08E7" w:rsidRPr="007B1295">
        <w:rPr>
          <w:rFonts w:ascii="Trebuchet MS" w:eastAsia="Times New Roman" w:hAnsi="Trebuchet MS"/>
          <w:color w:val="000000"/>
          <w:sz w:val="22"/>
          <w:szCs w:val="22"/>
          <w:lang w:eastAsia="sl-SI"/>
        </w:rPr>
        <w:t xml:space="preserve"> </w:t>
      </w:r>
      <w:r w:rsidR="000E08E7" w:rsidRPr="007B1295">
        <w:rPr>
          <w:rFonts w:ascii="Trebuchet MS" w:eastAsia="Times New Roman" w:hAnsi="Trebuchet MS"/>
          <w:b/>
          <w:bCs/>
          <w:color w:val="000000"/>
          <w:sz w:val="22"/>
          <w:szCs w:val="22"/>
          <w:lang w:eastAsia="sl-SI"/>
        </w:rPr>
        <w:t>JNMV-0</w:t>
      </w:r>
      <w:r w:rsidR="007B1295" w:rsidRPr="007B1295">
        <w:rPr>
          <w:rFonts w:ascii="Trebuchet MS" w:eastAsia="Times New Roman" w:hAnsi="Trebuchet MS"/>
          <w:b/>
          <w:bCs/>
          <w:color w:val="000000"/>
          <w:sz w:val="22"/>
          <w:szCs w:val="22"/>
          <w:lang w:eastAsia="sl-SI"/>
        </w:rPr>
        <w:t>16</w:t>
      </w:r>
      <w:r w:rsidR="000E08E7" w:rsidRPr="007B1295">
        <w:rPr>
          <w:rFonts w:ascii="Trebuchet MS" w:eastAsia="Times New Roman" w:hAnsi="Trebuchet MS"/>
          <w:b/>
          <w:bCs/>
          <w:color w:val="000000"/>
          <w:sz w:val="22"/>
          <w:szCs w:val="22"/>
          <w:lang w:eastAsia="sl-SI"/>
        </w:rPr>
        <w:t>-2026-S</w:t>
      </w:r>
      <w:bookmarkEnd w:id="6"/>
      <w:r w:rsidRPr="007B1295">
        <w:rPr>
          <w:rFonts w:ascii="Trebuchet MS" w:hAnsi="Trebuchet MS"/>
          <w:sz w:val="22"/>
          <w:szCs w:val="22"/>
        </w:rPr>
        <w:t xml:space="preserve"> (št. objave na Portalu javnih naročil </w:t>
      </w:r>
      <w:r w:rsidRPr="007B1295">
        <w:rPr>
          <w:rFonts w:ascii="Trebuchet MS" w:hAnsi="Trebuchet MS" w:cs="Arial"/>
          <w:b/>
          <w:bCs/>
          <w:sz w:val="22"/>
          <w:szCs w:val="22"/>
        </w:rPr>
        <w:t>JN00____/202</w:t>
      </w:r>
      <w:r w:rsidR="000E08E7" w:rsidRPr="007B1295">
        <w:rPr>
          <w:rFonts w:ascii="Trebuchet MS" w:hAnsi="Trebuchet MS" w:cs="Arial"/>
          <w:b/>
          <w:bCs/>
          <w:sz w:val="22"/>
          <w:szCs w:val="22"/>
        </w:rPr>
        <w:t>6</w:t>
      </w:r>
      <w:r w:rsidRPr="007B1295">
        <w:rPr>
          <w:rFonts w:ascii="Trebuchet MS" w:hAnsi="Trebuchet MS"/>
          <w:sz w:val="22"/>
          <w:szCs w:val="22"/>
        </w:rPr>
        <w:t>), izročamo bianco menico ter</w:t>
      </w:r>
      <w:r w:rsidRPr="00A07FC8">
        <w:rPr>
          <w:rFonts w:ascii="Trebuchet MS" w:hAnsi="Trebuchet MS"/>
          <w:sz w:val="22"/>
          <w:szCs w:val="22"/>
        </w:rPr>
        <w:t xml:space="preserve"> to menično izjavo s pooblastilom za izpolnitev in unovčenje menice.</w:t>
      </w:r>
    </w:p>
    <w:p w14:paraId="1A718577" w14:textId="77777777" w:rsidR="00A07FC8" w:rsidRPr="00A07FC8" w:rsidRDefault="00A07FC8" w:rsidP="00A07FC8">
      <w:pPr>
        <w:widowControl w:val="0"/>
        <w:tabs>
          <w:tab w:val="left" w:pos="90"/>
        </w:tabs>
        <w:autoSpaceDE w:val="0"/>
        <w:autoSpaceDN w:val="0"/>
        <w:adjustRightInd w:val="0"/>
        <w:jc w:val="both"/>
        <w:rPr>
          <w:rFonts w:ascii="Trebuchet MS" w:hAnsi="Trebuchet MS"/>
          <w:sz w:val="22"/>
          <w:szCs w:val="22"/>
        </w:rPr>
      </w:pPr>
    </w:p>
    <w:p w14:paraId="1019D91C" w14:textId="77777777" w:rsidR="00A07FC8" w:rsidRPr="00A07FC8" w:rsidRDefault="00A07FC8" w:rsidP="00A07FC8">
      <w:pPr>
        <w:widowControl w:val="0"/>
        <w:tabs>
          <w:tab w:val="left" w:pos="90"/>
        </w:tabs>
        <w:autoSpaceDE w:val="0"/>
        <w:autoSpaceDN w:val="0"/>
        <w:adjustRightInd w:val="0"/>
        <w:jc w:val="both"/>
        <w:rPr>
          <w:rFonts w:ascii="Trebuchet MS" w:hAnsi="Trebuchet MS"/>
          <w:sz w:val="22"/>
          <w:szCs w:val="22"/>
        </w:rPr>
      </w:pPr>
      <w:r w:rsidRPr="00A07FC8">
        <w:rPr>
          <w:rFonts w:ascii="Trebuchet MS" w:hAnsi="Trebuchet MS"/>
          <w:sz w:val="22"/>
          <w:szCs w:val="22"/>
        </w:rPr>
        <w:t xml:space="preserve">Naročnika Mestno občino Celje, Trg celjskih knezov 9, 3000 Celje, nepreklicno pooblaščamo, da izpolni priloženo menico z zneskom v višini </w:t>
      </w:r>
      <w:r w:rsidRPr="00A07FC8">
        <w:rPr>
          <w:rFonts w:ascii="Trebuchet MS" w:hAnsi="Trebuchet MS"/>
          <w:b/>
          <w:bCs/>
          <w:sz w:val="22"/>
          <w:szCs w:val="22"/>
        </w:rPr>
        <w:t>_____________</w:t>
      </w:r>
      <w:r w:rsidRPr="00A07FC8">
        <w:rPr>
          <w:rFonts w:ascii="Trebuchet MS" w:hAnsi="Trebuchet MS"/>
          <w:b/>
          <w:sz w:val="22"/>
          <w:szCs w:val="22"/>
        </w:rPr>
        <w:t xml:space="preserve"> EUR (10 % pogodbene vrednosti z DDV) </w:t>
      </w:r>
      <w:r w:rsidRPr="00A07FC8">
        <w:rPr>
          <w:rFonts w:ascii="Trebuchet MS" w:hAnsi="Trebuchet MS"/>
          <w:sz w:val="22"/>
          <w:szCs w:val="22"/>
        </w:rPr>
        <w:t xml:space="preserve">in z vsemi ostalimi podatki ter jo na naš račun unovči v primeru, če izvajalec svojih obveznosti ni izvršil pravočasno, strokovno in pravilno oziroma jih sploh ni izvajal ali če bo pogodba odpovedana zaradi razlogov na strani izvajalca, kot je to navedeno v pogodbi.  </w:t>
      </w:r>
    </w:p>
    <w:p w14:paraId="4AAAC776" w14:textId="77777777" w:rsidR="00A07FC8" w:rsidRPr="00A07FC8" w:rsidRDefault="00A07FC8" w:rsidP="00A07FC8">
      <w:pPr>
        <w:widowControl w:val="0"/>
        <w:tabs>
          <w:tab w:val="left" w:pos="90"/>
        </w:tabs>
        <w:autoSpaceDE w:val="0"/>
        <w:autoSpaceDN w:val="0"/>
        <w:adjustRightInd w:val="0"/>
        <w:jc w:val="both"/>
        <w:rPr>
          <w:rFonts w:ascii="Trebuchet MS" w:hAnsi="Trebuchet MS"/>
          <w:sz w:val="22"/>
          <w:szCs w:val="22"/>
        </w:rPr>
      </w:pPr>
    </w:p>
    <w:p w14:paraId="14B2CDDD" w14:textId="77777777" w:rsidR="00A07FC8" w:rsidRPr="00A07FC8" w:rsidRDefault="00A07FC8" w:rsidP="00A07FC8">
      <w:pPr>
        <w:widowControl w:val="0"/>
        <w:tabs>
          <w:tab w:val="left" w:pos="90"/>
        </w:tabs>
        <w:autoSpaceDE w:val="0"/>
        <w:autoSpaceDN w:val="0"/>
        <w:adjustRightInd w:val="0"/>
        <w:jc w:val="both"/>
        <w:rPr>
          <w:rFonts w:ascii="Trebuchet MS" w:hAnsi="Trebuchet MS"/>
          <w:sz w:val="22"/>
          <w:szCs w:val="22"/>
        </w:rPr>
      </w:pPr>
    </w:p>
    <w:p w14:paraId="2A906284" w14:textId="77777777" w:rsidR="00A07FC8" w:rsidRPr="00A07FC8" w:rsidRDefault="00A07FC8" w:rsidP="00A07FC8">
      <w:pPr>
        <w:widowControl w:val="0"/>
        <w:tabs>
          <w:tab w:val="left" w:pos="90"/>
        </w:tabs>
        <w:autoSpaceDE w:val="0"/>
        <w:autoSpaceDN w:val="0"/>
        <w:adjustRightInd w:val="0"/>
        <w:jc w:val="both"/>
        <w:rPr>
          <w:rFonts w:ascii="Trebuchet MS" w:hAnsi="Trebuchet MS"/>
          <w:sz w:val="22"/>
          <w:szCs w:val="22"/>
        </w:rPr>
      </w:pPr>
      <w:r w:rsidRPr="00A07FC8">
        <w:rPr>
          <w:rFonts w:ascii="Trebuchet MS" w:hAnsi="Trebuchet MS"/>
          <w:sz w:val="22"/>
          <w:szCs w:val="22"/>
        </w:rPr>
        <w:t>Menica je unovčljiva pri: _________________________________________________________</w:t>
      </w:r>
    </w:p>
    <w:p w14:paraId="00202385" w14:textId="77777777" w:rsidR="00A07FC8" w:rsidRPr="00A07FC8" w:rsidRDefault="00A07FC8" w:rsidP="00A07FC8">
      <w:pPr>
        <w:autoSpaceDE w:val="0"/>
        <w:autoSpaceDN w:val="0"/>
        <w:adjustRightInd w:val="0"/>
        <w:ind w:left="2832"/>
        <w:rPr>
          <w:rFonts w:ascii="Trebuchet MS" w:hAnsi="Trebuchet MS" w:cs="Times-Roman"/>
          <w:sz w:val="22"/>
          <w:szCs w:val="22"/>
        </w:rPr>
      </w:pPr>
      <w:r w:rsidRPr="00A07FC8">
        <w:rPr>
          <w:rFonts w:ascii="Trebuchet MS" w:hAnsi="Trebuchet MS"/>
          <w:i/>
          <w:iCs/>
          <w:sz w:val="22"/>
          <w:szCs w:val="22"/>
        </w:rPr>
        <w:t xml:space="preserve">                    </w:t>
      </w:r>
      <w:proofErr w:type="spellStart"/>
      <w:r w:rsidRPr="00A07FC8">
        <w:rPr>
          <w:rFonts w:ascii="Trebuchet MS" w:hAnsi="Trebuchet MS"/>
          <w:i/>
          <w:iCs/>
          <w:sz w:val="22"/>
          <w:szCs w:val="22"/>
        </w:rPr>
        <w:t>domiciliat</w:t>
      </w:r>
      <w:proofErr w:type="spellEnd"/>
      <w:r w:rsidRPr="00A07FC8">
        <w:rPr>
          <w:rFonts w:ascii="Trebuchet MS" w:hAnsi="Trebuchet MS"/>
          <w:i/>
          <w:iCs/>
          <w:sz w:val="22"/>
          <w:szCs w:val="22"/>
        </w:rPr>
        <w:t xml:space="preserve"> (naziv in naslov banke)                                                             </w:t>
      </w:r>
    </w:p>
    <w:p w14:paraId="6BFF5651" w14:textId="77777777" w:rsidR="00A07FC8" w:rsidRPr="00A07FC8" w:rsidRDefault="00A07FC8" w:rsidP="00A07FC8">
      <w:pPr>
        <w:widowControl w:val="0"/>
        <w:tabs>
          <w:tab w:val="left" w:pos="90"/>
        </w:tabs>
        <w:autoSpaceDE w:val="0"/>
        <w:autoSpaceDN w:val="0"/>
        <w:adjustRightInd w:val="0"/>
        <w:jc w:val="both"/>
        <w:rPr>
          <w:rFonts w:ascii="Trebuchet MS" w:hAnsi="Trebuchet MS"/>
          <w:sz w:val="22"/>
          <w:szCs w:val="22"/>
        </w:rPr>
      </w:pPr>
      <w:r w:rsidRPr="00A07FC8">
        <w:rPr>
          <w:rFonts w:ascii="Trebuchet MS" w:hAnsi="Trebuchet MS"/>
          <w:sz w:val="22"/>
          <w:szCs w:val="22"/>
        </w:rPr>
        <w:t>s transakcijskega računa (TRR): ___________________________________________________</w:t>
      </w:r>
    </w:p>
    <w:p w14:paraId="3D9F59B0" w14:textId="77777777" w:rsidR="00A07FC8" w:rsidRPr="00A07FC8" w:rsidRDefault="00A07FC8" w:rsidP="00A07FC8">
      <w:pPr>
        <w:autoSpaceDE w:val="0"/>
        <w:autoSpaceDN w:val="0"/>
        <w:adjustRightInd w:val="0"/>
        <w:ind w:left="2832"/>
        <w:rPr>
          <w:rFonts w:ascii="Trebuchet MS" w:hAnsi="Trebuchet MS" w:cs="Times-Roman"/>
          <w:sz w:val="22"/>
          <w:szCs w:val="22"/>
        </w:rPr>
      </w:pPr>
      <w:r w:rsidRPr="00A07FC8">
        <w:rPr>
          <w:rFonts w:ascii="Trebuchet MS" w:hAnsi="Trebuchet MS"/>
          <w:i/>
          <w:iCs/>
          <w:sz w:val="22"/>
          <w:szCs w:val="22"/>
        </w:rPr>
        <w:t xml:space="preserve">                    (številka transakcijskega računa)                                                           </w:t>
      </w:r>
    </w:p>
    <w:p w14:paraId="25408B55" w14:textId="77777777" w:rsidR="00A07FC8" w:rsidRPr="00A07FC8" w:rsidRDefault="00A07FC8" w:rsidP="00A07FC8">
      <w:pPr>
        <w:autoSpaceDE w:val="0"/>
        <w:autoSpaceDN w:val="0"/>
        <w:adjustRightInd w:val="0"/>
        <w:rPr>
          <w:rFonts w:ascii="Trebuchet MS" w:hAnsi="Trebuchet MS"/>
          <w:iCs/>
          <w:sz w:val="22"/>
          <w:szCs w:val="22"/>
        </w:rPr>
      </w:pPr>
    </w:p>
    <w:p w14:paraId="382DFFEA" w14:textId="77777777" w:rsidR="00A07FC8" w:rsidRPr="00A07FC8" w:rsidRDefault="00A07FC8" w:rsidP="00A07FC8">
      <w:pPr>
        <w:autoSpaceDE w:val="0"/>
        <w:autoSpaceDN w:val="0"/>
        <w:adjustRightInd w:val="0"/>
        <w:jc w:val="both"/>
        <w:rPr>
          <w:rFonts w:ascii="Trebuchet MS" w:hAnsi="Trebuchet MS"/>
          <w:iCs/>
          <w:sz w:val="22"/>
          <w:szCs w:val="22"/>
        </w:rPr>
      </w:pPr>
      <w:r w:rsidRPr="00A07FC8">
        <w:rPr>
          <w:rFonts w:ascii="Trebuchet MS" w:hAnsi="Trebuchet MS"/>
          <w:iCs/>
          <w:sz w:val="22"/>
          <w:szCs w:val="22"/>
        </w:rPr>
        <w:t xml:space="preserve">in pri katerikoli drugi banki ali hranilnici, ki vodi naše transakcijske račune oziroma depozite.    </w:t>
      </w:r>
    </w:p>
    <w:p w14:paraId="57BF8B26" w14:textId="77777777" w:rsidR="00A07FC8" w:rsidRPr="00A07FC8" w:rsidRDefault="00A07FC8" w:rsidP="00A07FC8">
      <w:pPr>
        <w:widowControl w:val="0"/>
        <w:tabs>
          <w:tab w:val="left" w:pos="90"/>
        </w:tabs>
        <w:autoSpaceDE w:val="0"/>
        <w:autoSpaceDN w:val="0"/>
        <w:adjustRightInd w:val="0"/>
        <w:jc w:val="both"/>
        <w:rPr>
          <w:rFonts w:ascii="Trebuchet MS" w:hAnsi="Trebuchet MS"/>
          <w:sz w:val="22"/>
          <w:szCs w:val="22"/>
        </w:rPr>
      </w:pPr>
    </w:p>
    <w:p w14:paraId="6A4A1428" w14:textId="77777777" w:rsidR="00A07FC8" w:rsidRPr="00A07FC8" w:rsidRDefault="00A07FC8" w:rsidP="00A07FC8">
      <w:pPr>
        <w:widowControl w:val="0"/>
        <w:tabs>
          <w:tab w:val="left" w:pos="90"/>
        </w:tabs>
        <w:autoSpaceDE w:val="0"/>
        <w:autoSpaceDN w:val="0"/>
        <w:adjustRightInd w:val="0"/>
        <w:jc w:val="both"/>
        <w:rPr>
          <w:rFonts w:ascii="Trebuchet MS" w:hAnsi="Trebuchet MS"/>
          <w:sz w:val="22"/>
          <w:szCs w:val="22"/>
        </w:rPr>
      </w:pPr>
    </w:p>
    <w:p w14:paraId="36F43D31" w14:textId="77777777" w:rsidR="00A07FC8" w:rsidRPr="00A07FC8" w:rsidRDefault="00A07FC8" w:rsidP="00A07FC8">
      <w:pPr>
        <w:widowControl w:val="0"/>
        <w:tabs>
          <w:tab w:val="left" w:pos="90"/>
        </w:tabs>
        <w:autoSpaceDE w:val="0"/>
        <w:autoSpaceDN w:val="0"/>
        <w:adjustRightInd w:val="0"/>
        <w:jc w:val="both"/>
        <w:rPr>
          <w:rFonts w:ascii="Trebuchet MS" w:hAnsi="Trebuchet MS"/>
          <w:sz w:val="22"/>
          <w:szCs w:val="22"/>
        </w:rPr>
      </w:pPr>
      <w:r w:rsidRPr="00A07FC8">
        <w:rPr>
          <w:rFonts w:ascii="Trebuchet MS" w:hAnsi="Trebuchet MS"/>
          <w:sz w:val="22"/>
          <w:szCs w:val="22"/>
        </w:rPr>
        <w:t>Menica je neprenosljiva, unovčljiva na prvi poziv, brez protesta in je podpisana s strani pooblaščene osebe:</w:t>
      </w:r>
    </w:p>
    <w:p w14:paraId="52DC418A" w14:textId="77777777" w:rsidR="00A07FC8" w:rsidRPr="00A07FC8" w:rsidRDefault="00A07FC8" w:rsidP="00A07FC8">
      <w:pPr>
        <w:widowControl w:val="0"/>
        <w:tabs>
          <w:tab w:val="left" w:pos="90"/>
        </w:tabs>
        <w:autoSpaceDE w:val="0"/>
        <w:autoSpaceDN w:val="0"/>
        <w:adjustRightInd w:val="0"/>
        <w:jc w:val="both"/>
        <w:rPr>
          <w:rFonts w:ascii="Trebuchet MS" w:hAnsi="Trebuchet MS"/>
          <w:sz w:val="22"/>
          <w:szCs w:val="22"/>
        </w:rPr>
      </w:pPr>
    </w:p>
    <w:p w14:paraId="66CB2292" w14:textId="77777777" w:rsidR="00A07FC8" w:rsidRPr="00A07FC8" w:rsidRDefault="00A07FC8" w:rsidP="00A07FC8">
      <w:pPr>
        <w:autoSpaceDE w:val="0"/>
        <w:autoSpaceDN w:val="0"/>
        <w:adjustRightInd w:val="0"/>
        <w:rPr>
          <w:rFonts w:ascii="Trebuchet MS" w:hAnsi="Trebuchet MS" w:cs="Times-Roman"/>
          <w:sz w:val="22"/>
          <w:szCs w:val="22"/>
        </w:rPr>
      </w:pPr>
      <w:r w:rsidRPr="00A07FC8">
        <w:rPr>
          <w:rFonts w:ascii="Trebuchet MS" w:hAnsi="Trebuchet MS"/>
          <w:sz w:val="22"/>
          <w:szCs w:val="22"/>
        </w:rPr>
        <w:t>…………………………………………….……….., kot</w:t>
      </w:r>
      <w:r w:rsidRPr="00A07FC8">
        <w:rPr>
          <w:rFonts w:ascii="Trebuchet MS" w:hAnsi="Trebuchet MS" w:cs="Times-Roman"/>
          <w:sz w:val="22"/>
          <w:szCs w:val="22"/>
        </w:rPr>
        <w:t xml:space="preserve"> …………………………………………            …..…………..………</w:t>
      </w:r>
    </w:p>
    <w:p w14:paraId="19FA3A45" w14:textId="77777777" w:rsidR="00A07FC8" w:rsidRPr="00A07FC8" w:rsidRDefault="00A07FC8" w:rsidP="00A07FC8">
      <w:pPr>
        <w:autoSpaceDE w:val="0"/>
        <w:autoSpaceDN w:val="0"/>
        <w:adjustRightInd w:val="0"/>
        <w:rPr>
          <w:rFonts w:ascii="Trebuchet MS" w:hAnsi="Trebuchet MS" w:cs="Times-Roman"/>
          <w:sz w:val="22"/>
          <w:szCs w:val="22"/>
        </w:rPr>
      </w:pPr>
      <w:r w:rsidRPr="00A07FC8">
        <w:rPr>
          <w:rFonts w:ascii="Trebuchet MS" w:hAnsi="Trebuchet MS"/>
          <w:i/>
          <w:iCs/>
          <w:sz w:val="22"/>
          <w:szCs w:val="22"/>
        </w:rPr>
        <w:t>(ime in priimek pooblaš</w:t>
      </w:r>
      <w:r w:rsidRPr="00A07FC8">
        <w:rPr>
          <w:rFonts w:ascii="Trebuchet MS" w:hAnsi="Trebuchet MS"/>
          <w:sz w:val="22"/>
          <w:szCs w:val="22"/>
        </w:rPr>
        <w:t>č</w:t>
      </w:r>
      <w:r w:rsidRPr="00A07FC8">
        <w:rPr>
          <w:rFonts w:ascii="Trebuchet MS" w:hAnsi="Trebuchet MS"/>
          <w:i/>
          <w:iCs/>
          <w:sz w:val="22"/>
          <w:szCs w:val="22"/>
        </w:rPr>
        <w:t xml:space="preserve">ene osebe)                 (funkcija)                        </w:t>
      </w:r>
      <w:r w:rsidRPr="00A07FC8">
        <w:rPr>
          <w:rFonts w:ascii="Trebuchet MS" w:hAnsi="Trebuchet MS"/>
          <w:i/>
          <w:iCs/>
          <w:sz w:val="22"/>
          <w:szCs w:val="22"/>
        </w:rPr>
        <w:tab/>
        <w:t xml:space="preserve"> (podpis)</w:t>
      </w:r>
    </w:p>
    <w:p w14:paraId="2F9A2CE1" w14:textId="77777777" w:rsidR="00A07FC8" w:rsidRPr="00A07FC8" w:rsidRDefault="00A07FC8" w:rsidP="00A07FC8">
      <w:pPr>
        <w:widowControl w:val="0"/>
        <w:tabs>
          <w:tab w:val="left" w:pos="113"/>
        </w:tabs>
        <w:autoSpaceDE w:val="0"/>
        <w:autoSpaceDN w:val="0"/>
        <w:adjustRightInd w:val="0"/>
        <w:rPr>
          <w:rFonts w:ascii="Trebuchet MS" w:hAnsi="Trebuchet MS" w:cs="Times-Roman"/>
          <w:sz w:val="22"/>
          <w:szCs w:val="22"/>
        </w:rPr>
      </w:pPr>
    </w:p>
    <w:p w14:paraId="48B875FA" w14:textId="77777777" w:rsidR="00A07FC8" w:rsidRPr="00A07FC8" w:rsidRDefault="00A07FC8" w:rsidP="00A07FC8">
      <w:pPr>
        <w:widowControl w:val="0"/>
        <w:tabs>
          <w:tab w:val="left" w:pos="113"/>
        </w:tabs>
        <w:autoSpaceDE w:val="0"/>
        <w:autoSpaceDN w:val="0"/>
        <w:adjustRightInd w:val="0"/>
        <w:rPr>
          <w:rFonts w:ascii="Trebuchet MS" w:hAnsi="Trebuchet MS" w:cs="Times-Roman"/>
          <w:sz w:val="22"/>
          <w:szCs w:val="22"/>
        </w:rPr>
      </w:pPr>
    </w:p>
    <w:p w14:paraId="6792C12C" w14:textId="77777777" w:rsidR="00A07FC8" w:rsidRPr="00A07FC8" w:rsidRDefault="00A07FC8" w:rsidP="00A07FC8">
      <w:pPr>
        <w:widowControl w:val="0"/>
        <w:tabs>
          <w:tab w:val="left" w:pos="7143"/>
        </w:tabs>
        <w:autoSpaceDE w:val="0"/>
        <w:autoSpaceDN w:val="0"/>
        <w:adjustRightInd w:val="0"/>
        <w:rPr>
          <w:rFonts w:ascii="Trebuchet MS" w:hAnsi="Trebuchet MS"/>
          <w:sz w:val="22"/>
          <w:szCs w:val="22"/>
        </w:rPr>
      </w:pPr>
      <w:r w:rsidRPr="00A07FC8">
        <w:rPr>
          <w:rFonts w:ascii="Trebuchet MS" w:hAnsi="Trebuchet MS"/>
          <w:sz w:val="22"/>
          <w:szCs w:val="22"/>
        </w:rPr>
        <w:t>Menice naj bodo izpolnjene s klavzulo »</w:t>
      </w:r>
      <w:r w:rsidRPr="00A07FC8">
        <w:rPr>
          <w:rFonts w:ascii="Trebuchet MS" w:hAnsi="Trebuchet MS"/>
          <w:b/>
          <w:sz w:val="22"/>
          <w:szCs w:val="22"/>
        </w:rPr>
        <w:t>brez protesta</w:t>
      </w:r>
      <w:r w:rsidRPr="00A07FC8">
        <w:rPr>
          <w:rFonts w:ascii="Trebuchet MS" w:hAnsi="Trebuchet MS"/>
          <w:sz w:val="22"/>
          <w:szCs w:val="22"/>
        </w:rPr>
        <w:t xml:space="preserve">«. </w:t>
      </w:r>
    </w:p>
    <w:p w14:paraId="0409AE86" w14:textId="77777777" w:rsidR="00A07FC8" w:rsidRPr="00A07FC8" w:rsidRDefault="00A07FC8" w:rsidP="00A07FC8">
      <w:pPr>
        <w:widowControl w:val="0"/>
        <w:tabs>
          <w:tab w:val="left" w:pos="7143"/>
        </w:tabs>
        <w:autoSpaceDE w:val="0"/>
        <w:autoSpaceDN w:val="0"/>
        <w:adjustRightInd w:val="0"/>
        <w:rPr>
          <w:rFonts w:ascii="Trebuchet MS" w:hAnsi="Trebuchet MS"/>
          <w:sz w:val="22"/>
          <w:szCs w:val="22"/>
        </w:rPr>
      </w:pPr>
    </w:p>
    <w:p w14:paraId="0278EFA0" w14:textId="77777777" w:rsidR="00A07FC8" w:rsidRPr="00A07FC8" w:rsidRDefault="00A07FC8" w:rsidP="00A07FC8">
      <w:pPr>
        <w:widowControl w:val="0"/>
        <w:tabs>
          <w:tab w:val="left" w:pos="113"/>
        </w:tabs>
        <w:autoSpaceDE w:val="0"/>
        <w:autoSpaceDN w:val="0"/>
        <w:adjustRightInd w:val="0"/>
        <w:jc w:val="both"/>
        <w:rPr>
          <w:rFonts w:ascii="Trebuchet MS" w:hAnsi="Trebuchet MS"/>
          <w:sz w:val="22"/>
          <w:szCs w:val="22"/>
        </w:rPr>
      </w:pPr>
      <w:r w:rsidRPr="00A07FC8">
        <w:rPr>
          <w:rFonts w:ascii="Trebuchet MS" w:hAnsi="Trebuchet MS"/>
          <w:sz w:val="22"/>
          <w:szCs w:val="22"/>
        </w:rPr>
        <w:t xml:space="preserve">S podpisom te menične izjave pooblaščamo poslovno banko ___________________________________________________________________ </w:t>
      </w:r>
      <w:r w:rsidRPr="00A07FC8">
        <w:rPr>
          <w:rFonts w:ascii="Trebuchet MS" w:hAnsi="Trebuchet MS"/>
          <w:i/>
          <w:sz w:val="22"/>
          <w:szCs w:val="22"/>
        </w:rPr>
        <w:t>(vse banke</w:t>
      </w:r>
      <w:r w:rsidRPr="00A07FC8">
        <w:rPr>
          <w:rFonts w:ascii="Trebuchet MS" w:hAnsi="Trebuchet MS"/>
          <w:sz w:val="22"/>
          <w:szCs w:val="22"/>
        </w:rPr>
        <w:t>), pri kateri ima naša družba odprt transakcijski račun št. ____________________________________________________________________ (</w:t>
      </w:r>
      <w:r w:rsidRPr="00A07FC8">
        <w:rPr>
          <w:rFonts w:ascii="Trebuchet MS" w:hAnsi="Trebuchet MS"/>
          <w:i/>
          <w:sz w:val="22"/>
          <w:szCs w:val="22"/>
        </w:rPr>
        <w:t>vsi računi</w:t>
      </w:r>
      <w:r w:rsidRPr="00A07FC8">
        <w:rPr>
          <w:rFonts w:ascii="Trebuchet MS" w:hAnsi="Trebuchet MS"/>
          <w:sz w:val="22"/>
          <w:szCs w:val="22"/>
        </w:rPr>
        <w:t xml:space="preserve">), da naročniku Mestni občini Celje pri predložitvi menice na unovčenje izplača znesek naveden na menici. </w:t>
      </w:r>
    </w:p>
    <w:p w14:paraId="748D6F4A" w14:textId="77777777" w:rsidR="00A07FC8" w:rsidRPr="00A07FC8" w:rsidRDefault="00A07FC8" w:rsidP="00A07FC8">
      <w:pPr>
        <w:widowControl w:val="0"/>
        <w:tabs>
          <w:tab w:val="left" w:pos="113"/>
        </w:tabs>
        <w:autoSpaceDE w:val="0"/>
        <w:autoSpaceDN w:val="0"/>
        <w:adjustRightInd w:val="0"/>
        <w:jc w:val="both"/>
        <w:rPr>
          <w:rFonts w:ascii="Trebuchet MS" w:hAnsi="Trebuchet MS"/>
          <w:sz w:val="22"/>
          <w:szCs w:val="22"/>
        </w:rPr>
      </w:pPr>
    </w:p>
    <w:p w14:paraId="70F3637E" w14:textId="77777777" w:rsidR="00A07FC8" w:rsidRPr="00A07FC8" w:rsidRDefault="00A07FC8" w:rsidP="00A07FC8">
      <w:pPr>
        <w:widowControl w:val="0"/>
        <w:tabs>
          <w:tab w:val="left" w:pos="113"/>
        </w:tabs>
        <w:autoSpaceDE w:val="0"/>
        <w:autoSpaceDN w:val="0"/>
        <w:adjustRightInd w:val="0"/>
        <w:jc w:val="both"/>
        <w:rPr>
          <w:rFonts w:ascii="Trebuchet MS" w:hAnsi="Trebuchet MS"/>
          <w:sz w:val="22"/>
          <w:szCs w:val="22"/>
        </w:rPr>
      </w:pPr>
    </w:p>
    <w:p w14:paraId="443CC20C" w14:textId="77777777" w:rsidR="00A07FC8" w:rsidRPr="00A07FC8" w:rsidRDefault="00A07FC8" w:rsidP="00A07FC8">
      <w:pPr>
        <w:widowControl w:val="0"/>
        <w:tabs>
          <w:tab w:val="left" w:pos="113"/>
        </w:tabs>
        <w:autoSpaceDE w:val="0"/>
        <w:autoSpaceDN w:val="0"/>
        <w:adjustRightInd w:val="0"/>
        <w:jc w:val="both"/>
        <w:rPr>
          <w:rFonts w:ascii="Trebuchet MS" w:hAnsi="Trebuchet MS"/>
          <w:b/>
          <w:sz w:val="22"/>
          <w:szCs w:val="22"/>
          <w:u w:val="single"/>
        </w:rPr>
      </w:pPr>
      <w:r w:rsidRPr="00A07FC8">
        <w:rPr>
          <w:rFonts w:ascii="Trebuchet MS" w:hAnsi="Trebuchet MS"/>
          <w:sz w:val="22"/>
          <w:szCs w:val="22"/>
        </w:rPr>
        <w:t xml:space="preserve">Menico se lahko unovči najkasneje </w:t>
      </w:r>
      <w:r w:rsidRPr="00A07FC8">
        <w:rPr>
          <w:rFonts w:ascii="Trebuchet MS" w:hAnsi="Trebuchet MS"/>
          <w:b/>
          <w:sz w:val="22"/>
          <w:szCs w:val="22"/>
          <w:u w:val="single"/>
        </w:rPr>
        <w:t>do vključno 90 dni po izteku pogodbenega roka</w:t>
      </w:r>
      <w:r w:rsidRPr="00A07FC8">
        <w:rPr>
          <w:rFonts w:ascii="Trebuchet MS" w:hAnsi="Trebuchet MS"/>
          <w:b/>
          <w:sz w:val="22"/>
          <w:szCs w:val="22"/>
        </w:rPr>
        <w:t xml:space="preserve"> </w:t>
      </w:r>
      <w:r w:rsidRPr="00A07FC8">
        <w:rPr>
          <w:rFonts w:ascii="Trebuchet MS" w:hAnsi="Trebuchet MS"/>
          <w:bCs/>
          <w:sz w:val="22"/>
          <w:szCs w:val="22"/>
        </w:rPr>
        <w:t>po Pogodbi o izvedbi storitev nadzora za GOI dela za Projekt Center urbanega dogajanja, št. ___________ z dne ___________.</w:t>
      </w:r>
    </w:p>
    <w:p w14:paraId="69ED2823" w14:textId="77777777" w:rsidR="00A07FC8" w:rsidRPr="00A07FC8" w:rsidRDefault="00A07FC8" w:rsidP="00A07FC8">
      <w:pPr>
        <w:widowControl w:val="0"/>
        <w:tabs>
          <w:tab w:val="left" w:pos="113"/>
        </w:tabs>
        <w:autoSpaceDE w:val="0"/>
        <w:autoSpaceDN w:val="0"/>
        <w:adjustRightInd w:val="0"/>
        <w:jc w:val="both"/>
        <w:rPr>
          <w:rFonts w:ascii="Trebuchet MS" w:hAnsi="Trebuchet MS"/>
          <w:b/>
          <w:sz w:val="22"/>
          <w:szCs w:val="22"/>
          <w:u w:val="single"/>
        </w:rPr>
      </w:pPr>
    </w:p>
    <w:p w14:paraId="4A29C87E" w14:textId="77777777" w:rsidR="00A07FC8" w:rsidRPr="00A07FC8" w:rsidRDefault="00A07FC8" w:rsidP="00A07FC8">
      <w:pPr>
        <w:widowControl w:val="0"/>
        <w:tabs>
          <w:tab w:val="left" w:pos="113"/>
        </w:tabs>
        <w:autoSpaceDE w:val="0"/>
        <w:autoSpaceDN w:val="0"/>
        <w:adjustRightInd w:val="0"/>
        <w:jc w:val="both"/>
        <w:rPr>
          <w:rFonts w:ascii="Trebuchet MS" w:hAnsi="Trebuchet MS"/>
          <w:b/>
          <w:sz w:val="22"/>
          <w:szCs w:val="22"/>
          <w:u w:val="single"/>
        </w:rPr>
      </w:pPr>
    </w:p>
    <w:p w14:paraId="3FFD5454" w14:textId="77777777" w:rsidR="00A07FC8" w:rsidRPr="00A07FC8" w:rsidRDefault="00A07FC8" w:rsidP="00A07FC8">
      <w:pPr>
        <w:widowControl w:val="0"/>
        <w:tabs>
          <w:tab w:val="left" w:pos="113"/>
        </w:tabs>
        <w:autoSpaceDE w:val="0"/>
        <w:autoSpaceDN w:val="0"/>
        <w:adjustRightInd w:val="0"/>
        <w:jc w:val="both"/>
        <w:rPr>
          <w:rFonts w:ascii="Trebuchet MS" w:hAnsi="Trebuchet MS"/>
          <w:sz w:val="22"/>
          <w:szCs w:val="22"/>
        </w:rPr>
      </w:pPr>
      <w:r w:rsidRPr="00A07FC8">
        <w:rPr>
          <w:rFonts w:ascii="Trebuchet MS" w:hAnsi="Trebuchet MS"/>
          <w:sz w:val="22"/>
          <w:szCs w:val="22"/>
        </w:rPr>
        <w:lastRenderedPageBreak/>
        <w:t>V primeru menično pravnega uveljavljanja menic proti nam se vnaprej odrekamo vsem ugovorom proti meničnim plačilnim nalogom.</w:t>
      </w:r>
    </w:p>
    <w:p w14:paraId="7498EA16" w14:textId="77777777" w:rsidR="00A07FC8" w:rsidRPr="00A07FC8" w:rsidRDefault="00A07FC8" w:rsidP="00A07FC8">
      <w:pPr>
        <w:widowControl w:val="0"/>
        <w:tabs>
          <w:tab w:val="left" w:pos="113"/>
        </w:tabs>
        <w:autoSpaceDE w:val="0"/>
        <w:autoSpaceDN w:val="0"/>
        <w:adjustRightInd w:val="0"/>
        <w:jc w:val="both"/>
        <w:rPr>
          <w:rFonts w:ascii="Trebuchet MS" w:hAnsi="Trebuchet MS"/>
          <w:sz w:val="22"/>
          <w:szCs w:val="22"/>
        </w:rPr>
      </w:pPr>
    </w:p>
    <w:p w14:paraId="29594A73" w14:textId="77777777" w:rsidR="00A07FC8" w:rsidRPr="00A07FC8" w:rsidRDefault="00A07FC8" w:rsidP="00A07FC8">
      <w:pPr>
        <w:widowControl w:val="0"/>
        <w:tabs>
          <w:tab w:val="left" w:pos="113"/>
        </w:tabs>
        <w:autoSpaceDE w:val="0"/>
        <w:autoSpaceDN w:val="0"/>
        <w:adjustRightInd w:val="0"/>
        <w:jc w:val="both"/>
        <w:rPr>
          <w:rFonts w:ascii="Trebuchet MS" w:hAnsi="Trebuchet MS"/>
          <w:sz w:val="22"/>
          <w:szCs w:val="22"/>
        </w:rPr>
      </w:pPr>
      <w:r w:rsidRPr="00A07FC8">
        <w:rPr>
          <w:rFonts w:ascii="Trebuchet MS" w:hAnsi="Trebuchet MS"/>
          <w:sz w:val="22"/>
          <w:szCs w:val="22"/>
        </w:rPr>
        <w:t>Naročnik je zavezan, da nam vrne menice, ki jih ne bo uporabil v zgoraj navedene namene, po izteku roka.</w:t>
      </w:r>
    </w:p>
    <w:p w14:paraId="6189EC60" w14:textId="77777777" w:rsidR="00A07FC8" w:rsidRPr="00A07FC8" w:rsidRDefault="00A07FC8" w:rsidP="00A07FC8">
      <w:pPr>
        <w:widowControl w:val="0"/>
        <w:tabs>
          <w:tab w:val="left" w:pos="113"/>
        </w:tabs>
        <w:autoSpaceDE w:val="0"/>
        <w:autoSpaceDN w:val="0"/>
        <w:adjustRightInd w:val="0"/>
        <w:jc w:val="both"/>
        <w:rPr>
          <w:rFonts w:ascii="Trebuchet MS" w:hAnsi="Trebuchet MS"/>
          <w:sz w:val="22"/>
          <w:szCs w:val="22"/>
        </w:rPr>
      </w:pPr>
    </w:p>
    <w:p w14:paraId="033E0D79" w14:textId="77777777" w:rsidR="00A07FC8" w:rsidRPr="00A07FC8" w:rsidRDefault="00A07FC8" w:rsidP="00A07FC8">
      <w:pPr>
        <w:widowControl w:val="0"/>
        <w:tabs>
          <w:tab w:val="left" w:pos="7143"/>
        </w:tabs>
        <w:autoSpaceDE w:val="0"/>
        <w:autoSpaceDN w:val="0"/>
        <w:adjustRightInd w:val="0"/>
        <w:jc w:val="both"/>
        <w:rPr>
          <w:rFonts w:ascii="Trebuchet MS" w:hAnsi="Trebuchet MS"/>
          <w:sz w:val="22"/>
          <w:szCs w:val="22"/>
        </w:rPr>
      </w:pPr>
      <w:r w:rsidRPr="00A07FC8">
        <w:rPr>
          <w:rFonts w:ascii="Trebuchet MS" w:hAnsi="Trebuchet MS"/>
          <w:sz w:val="22"/>
          <w:szCs w:val="22"/>
        </w:rPr>
        <w:t xml:space="preserve">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 </w:t>
      </w:r>
    </w:p>
    <w:p w14:paraId="7E979253" w14:textId="77777777" w:rsidR="00A07FC8" w:rsidRPr="00A07FC8" w:rsidRDefault="00A07FC8" w:rsidP="00A07FC8">
      <w:pPr>
        <w:widowControl w:val="0"/>
        <w:tabs>
          <w:tab w:val="left" w:pos="7143"/>
        </w:tabs>
        <w:autoSpaceDE w:val="0"/>
        <w:autoSpaceDN w:val="0"/>
        <w:adjustRightInd w:val="0"/>
        <w:jc w:val="both"/>
        <w:rPr>
          <w:rFonts w:ascii="Trebuchet MS" w:hAnsi="Trebuchet MS"/>
          <w:sz w:val="22"/>
          <w:szCs w:val="22"/>
        </w:rPr>
      </w:pPr>
    </w:p>
    <w:p w14:paraId="17D58347" w14:textId="77777777" w:rsidR="00A07FC8" w:rsidRPr="00A07FC8" w:rsidRDefault="00A07FC8" w:rsidP="00A07FC8">
      <w:pPr>
        <w:widowControl w:val="0"/>
        <w:tabs>
          <w:tab w:val="left" w:pos="7143"/>
        </w:tabs>
        <w:autoSpaceDE w:val="0"/>
        <w:autoSpaceDN w:val="0"/>
        <w:adjustRightInd w:val="0"/>
        <w:jc w:val="both"/>
        <w:rPr>
          <w:rFonts w:ascii="Trebuchet MS" w:hAnsi="Trebuchet MS"/>
          <w:sz w:val="22"/>
          <w:szCs w:val="22"/>
        </w:rPr>
      </w:pPr>
      <w:r w:rsidRPr="00A07FC8">
        <w:rPr>
          <w:rFonts w:ascii="Trebuchet MS" w:hAnsi="Trebuchet MS"/>
          <w:sz w:val="22"/>
          <w:szCs w:val="22"/>
        </w:rPr>
        <w:t xml:space="preserve">Za obveznosti po zgoraj omenjeni pogodbi in po menici jamči družba z vsem svojim sedanjim in bodočim premoženjem. </w:t>
      </w:r>
    </w:p>
    <w:p w14:paraId="7519EE6A" w14:textId="77777777" w:rsidR="00A07FC8" w:rsidRPr="00A07FC8" w:rsidRDefault="00A07FC8" w:rsidP="00A07FC8">
      <w:pPr>
        <w:widowControl w:val="0"/>
        <w:tabs>
          <w:tab w:val="left" w:pos="7143"/>
        </w:tabs>
        <w:autoSpaceDE w:val="0"/>
        <w:autoSpaceDN w:val="0"/>
        <w:adjustRightInd w:val="0"/>
        <w:jc w:val="both"/>
        <w:rPr>
          <w:rFonts w:ascii="Trebuchet MS" w:hAnsi="Trebuchet MS"/>
          <w:sz w:val="22"/>
          <w:szCs w:val="22"/>
        </w:rPr>
      </w:pPr>
    </w:p>
    <w:p w14:paraId="7EDC5E7A" w14:textId="77777777" w:rsidR="00A07FC8" w:rsidRPr="00A07FC8" w:rsidRDefault="00A07FC8" w:rsidP="00A07FC8">
      <w:pPr>
        <w:widowControl w:val="0"/>
        <w:tabs>
          <w:tab w:val="left" w:pos="7143"/>
        </w:tabs>
        <w:autoSpaceDE w:val="0"/>
        <w:autoSpaceDN w:val="0"/>
        <w:adjustRightInd w:val="0"/>
        <w:jc w:val="both"/>
        <w:rPr>
          <w:rFonts w:ascii="Trebuchet MS" w:hAnsi="Trebuchet MS"/>
          <w:sz w:val="22"/>
          <w:szCs w:val="22"/>
        </w:rPr>
      </w:pPr>
    </w:p>
    <w:p w14:paraId="672165D4" w14:textId="77777777" w:rsidR="00A07FC8" w:rsidRPr="00A07FC8" w:rsidRDefault="00A07FC8" w:rsidP="00A07FC8">
      <w:pPr>
        <w:widowControl w:val="0"/>
        <w:tabs>
          <w:tab w:val="left" w:pos="7143"/>
        </w:tabs>
        <w:autoSpaceDE w:val="0"/>
        <w:autoSpaceDN w:val="0"/>
        <w:adjustRightInd w:val="0"/>
        <w:rPr>
          <w:rFonts w:ascii="Trebuchet MS" w:hAnsi="Trebuchet MS"/>
          <w:sz w:val="22"/>
          <w:szCs w:val="22"/>
        </w:rPr>
      </w:pPr>
      <w:r w:rsidRPr="00A07FC8">
        <w:rPr>
          <w:rFonts w:ascii="Trebuchet MS" w:hAnsi="Trebuchet MS"/>
          <w:sz w:val="22"/>
          <w:szCs w:val="22"/>
        </w:rPr>
        <w:t>Kraj:      ________________             Izdajatelj menice: __________________________</w:t>
      </w:r>
    </w:p>
    <w:p w14:paraId="074C6B6F" w14:textId="77777777" w:rsidR="00A07FC8" w:rsidRPr="00A07FC8" w:rsidRDefault="00A07FC8" w:rsidP="00A07FC8">
      <w:pPr>
        <w:autoSpaceDE w:val="0"/>
        <w:autoSpaceDN w:val="0"/>
        <w:adjustRightInd w:val="0"/>
        <w:rPr>
          <w:rFonts w:ascii="Trebuchet MS" w:hAnsi="Trebuchet MS" w:cs="Times-Roman"/>
          <w:sz w:val="22"/>
          <w:szCs w:val="22"/>
        </w:rPr>
      </w:pPr>
      <w:r w:rsidRPr="00A07FC8">
        <w:rPr>
          <w:rFonts w:ascii="Trebuchet MS" w:hAnsi="Trebuchet MS"/>
          <w:sz w:val="22"/>
          <w:szCs w:val="22"/>
        </w:rPr>
        <w:t xml:space="preserve">Datum:  ________________                                           </w:t>
      </w:r>
      <w:r w:rsidRPr="00A07FC8">
        <w:rPr>
          <w:rFonts w:ascii="Trebuchet MS" w:hAnsi="Trebuchet MS"/>
          <w:i/>
          <w:iCs/>
          <w:sz w:val="22"/>
          <w:szCs w:val="22"/>
        </w:rPr>
        <w:t xml:space="preserve">                    (ponudnik)                                                             </w:t>
      </w:r>
    </w:p>
    <w:p w14:paraId="19C226A4" w14:textId="77777777" w:rsidR="00A07FC8" w:rsidRPr="00A07FC8" w:rsidRDefault="00A07FC8" w:rsidP="00A07FC8">
      <w:pPr>
        <w:widowControl w:val="0"/>
        <w:tabs>
          <w:tab w:val="left" w:pos="7143"/>
        </w:tabs>
        <w:autoSpaceDE w:val="0"/>
        <w:autoSpaceDN w:val="0"/>
        <w:adjustRightInd w:val="0"/>
        <w:rPr>
          <w:rFonts w:ascii="Trebuchet MS" w:hAnsi="Trebuchet MS"/>
          <w:sz w:val="22"/>
          <w:szCs w:val="22"/>
        </w:rPr>
      </w:pPr>
      <w:r w:rsidRPr="00A07FC8">
        <w:rPr>
          <w:rFonts w:ascii="Trebuchet MS" w:hAnsi="Trebuchet MS"/>
          <w:sz w:val="22"/>
          <w:szCs w:val="22"/>
        </w:rPr>
        <w:t xml:space="preserve">                                                                                   __________________________</w:t>
      </w:r>
    </w:p>
    <w:p w14:paraId="48512696" w14:textId="77777777" w:rsidR="00A07FC8" w:rsidRPr="00A07FC8" w:rsidRDefault="00A07FC8" w:rsidP="00A07FC8">
      <w:pPr>
        <w:autoSpaceDE w:val="0"/>
        <w:autoSpaceDN w:val="0"/>
        <w:adjustRightInd w:val="0"/>
        <w:ind w:left="5529" w:hanging="534"/>
        <w:rPr>
          <w:rFonts w:ascii="Trebuchet MS" w:hAnsi="Trebuchet MS"/>
          <w:i/>
          <w:iCs/>
          <w:sz w:val="22"/>
          <w:szCs w:val="22"/>
        </w:rPr>
      </w:pPr>
      <w:r w:rsidRPr="00A07FC8">
        <w:rPr>
          <w:rFonts w:ascii="Trebuchet MS" w:hAnsi="Trebuchet MS"/>
          <w:i/>
          <w:iCs/>
          <w:sz w:val="22"/>
          <w:szCs w:val="22"/>
        </w:rPr>
        <w:t xml:space="preserve">(ime in priimek zakonitega zastopnika)                                                                        </w:t>
      </w:r>
      <w:r w:rsidRPr="00A07FC8">
        <w:rPr>
          <w:rFonts w:ascii="Trebuchet MS" w:hAnsi="Trebuchet MS"/>
          <w:sz w:val="22"/>
          <w:szCs w:val="22"/>
        </w:rPr>
        <w:t>_________________________</w:t>
      </w:r>
    </w:p>
    <w:p w14:paraId="6C422D7E" w14:textId="77777777" w:rsidR="00A07FC8" w:rsidRPr="00A07FC8" w:rsidRDefault="00A07FC8" w:rsidP="00A07FC8">
      <w:pPr>
        <w:widowControl w:val="0"/>
        <w:tabs>
          <w:tab w:val="left" w:pos="7143"/>
        </w:tabs>
        <w:autoSpaceDE w:val="0"/>
        <w:autoSpaceDN w:val="0"/>
        <w:adjustRightInd w:val="0"/>
        <w:rPr>
          <w:rFonts w:ascii="Trebuchet MS" w:hAnsi="Trebuchet MS"/>
          <w:i/>
          <w:iCs/>
          <w:sz w:val="22"/>
          <w:szCs w:val="22"/>
        </w:rPr>
      </w:pPr>
      <w:r w:rsidRPr="00A07FC8">
        <w:rPr>
          <w:rFonts w:ascii="Trebuchet MS" w:hAnsi="Trebuchet MS"/>
          <w:sz w:val="22"/>
          <w:szCs w:val="22"/>
        </w:rPr>
        <w:t xml:space="preserve">                                                                                                            </w:t>
      </w:r>
      <w:r w:rsidRPr="00A07FC8">
        <w:rPr>
          <w:rFonts w:ascii="Trebuchet MS" w:hAnsi="Trebuchet MS"/>
          <w:i/>
          <w:iCs/>
          <w:sz w:val="22"/>
          <w:szCs w:val="22"/>
        </w:rPr>
        <w:t xml:space="preserve">(funkcija)                                </w:t>
      </w:r>
    </w:p>
    <w:p w14:paraId="41D83548" w14:textId="77777777" w:rsidR="00A07FC8" w:rsidRPr="00A07FC8" w:rsidRDefault="00A07FC8" w:rsidP="00A07FC8">
      <w:pPr>
        <w:widowControl w:val="0"/>
        <w:tabs>
          <w:tab w:val="left" w:pos="7143"/>
        </w:tabs>
        <w:autoSpaceDE w:val="0"/>
        <w:autoSpaceDN w:val="0"/>
        <w:adjustRightInd w:val="0"/>
        <w:rPr>
          <w:rFonts w:ascii="Trebuchet MS" w:hAnsi="Trebuchet MS"/>
          <w:sz w:val="22"/>
          <w:szCs w:val="22"/>
        </w:rPr>
      </w:pPr>
      <w:r w:rsidRPr="00A07FC8">
        <w:rPr>
          <w:rFonts w:ascii="Trebuchet MS" w:hAnsi="Trebuchet MS"/>
          <w:sz w:val="22"/>
          <w:szCs w:val="22"/>
        </w:rPr>
        <w:t xml:space="preserve">                                                                                   _________________________</w:t>
      </w:r>
    </w:p>
    <w:p w14:paraId="1E80E466" w14:textId="77777777" w:rsidR="00A07FC8" w:rsidRPr="00A07FC8" w:rsidRDefault="00A07FC8" w:rsidP="00A07FC8">
      <w:pPr>
        <w:widowControl w:val="0"/>
        <w:tabs>
          <w:tab w:val="left" w:pos="7143"/>
        </w:tabs>
        <w:autoSpaceDE w:val="0"/>
        <w:autoSpaceDN w:val="0"/>
        <w:adjustRightInd w:val="0"/>
        <w:rPr>
          <w:rFonts w:ascii="Trebuchet MS" w:hAnsi="Trebuchet MS"/>
          <w:i/>
          <w:iCs/>
          <w:sz w:val="22"/>
          <w:szCs w:val="22"/>
        </w:rPr>
      </w:pPr>
      <w:r w:rsidRPr="00A07FC8">
        <w:rPr>
          <w:rFonts w:ascii="Trebuchet MS" w:hAnsi="Trebuchet MS"/>
          <w:sz w:val="22"/>
          <w:szCs w:val="22"/>
        </w:rPr>
        <w:t xml:space="preserve">                                                                                                            </w:t>
      </w:r>
      <w:r w:rsidRPr="00A07FC8">
        <w:rPr>
          <w:rFonts w:ascii="Trebuchet MS" w:hAnsi="Trebuchet MS"/>
          <w:i/>
          <w:iCs/>
          <w:sz w:val="22"/>
          <w:szCs w:val="22"/>
        </w:rPr>
        <w:t xml:space="preserve">(podpis)                                  </w:t>
      </w:r>
    </w:p>
    <w:p w14:paraId="51C6DD58" w14:textId="77777777" w:rsidR="00A07FC8" w:rsidRPr="00A07FC8" w:rsidRDefault="00A07FC8" w:rsidP="00A07FC8">
      <w:pPr>
        <w:tabs>
          <w:tab w:val="left" w:pos="284"/>
        </w:tabs>
        <w:ind w:left="238" w:hanging="238"/>
        <w:rPr>
          <w:rFonts w:ascii="Trebuchet MS" w:hAnsi="Trebuchet MS"/>
          <w:b/>
          <w:sz w:val="22"/>
          <w:szCs w:val="22"/>
          <w:shd w:val="clear" w:color="auto" w:fill="D9D9D9"/>
        </w:rPr>
      </w:pPr>
    </w:p>
    <w:p w14:paraId="55264CF6" w14:textId="77777777" w:rsidR="00A07FC8" w:rsidRPr="00A07FC8" w:rsidRDefault="00A07FC8" w:rsidP="00A07FC8">
      <w:pPr>
        <w:tabs>
          <w:tab w:val="left" w:pos="284"/>
        </w:tabs>
        <w:rPr>
          <w:rFonts w:ascii="Trebuchet MS" w:hAnsi="Trebuchet MS"/>
          <w:b/>
          <w:sz w:val="22"/>
          <w:szCs w:val="22"/>
          <w:u w:val="single"/>
          <w:shd w:val="clear" w:color="auto" w:fill="D9D9D9"/>
        </w:rPr>
      </w:pPr>
    </w:p>
    <w:p w14:paraId="39636AF6" w14:textId="77777777" w:rsidR="00A07FC8" w:rsidRPr="00A07FC8" w:rsidRDefault="00A07FC8" w:rsidP="00A07FC8">
      <w:pPr>
        <w:tabs>
          <w:tab w:val="left" w:pos="284"/>
        </w:tabs>
        <w:rPr>
          <w:rFonts w:ascii="Trebuchet MS" w:hAnsi="Trebuchet MS"/>
          <w:b/>
          <w:sz w:val="22"/>
          <w:szCs w:val="22"/>
          <w:u w:val="single"/>
          <w:shd w:val="clear" w:color="auto" w:fill="D9D9D9"/>
        </w:rPr>
      </w:pPr>
    </w:p>
    <w:p w14:paraId="360B20EE" w14:textId="77777777" w:rsidR="00A07FC8" w:rsidRPr="00A07FC8" w:rsidRDefault="00A07FC8" w:rsidP="00A07FC8">
      <w:pPr>
        <w:tabs>
          <w:tab w:val="left" w:pos="284"/>
        </w:tabs>
        <w:rPr>
          <w:rFonts w:ascii="Trebuchet MS" w:hAnsi="Trebuchet MS"/>
          <w:b/>
          <w:sz w:val="22"/>
          <w:szCs w:val="22"/>
          <w:u w:val="single"/>
          <w:shd w:val="clear" w:color="auto" w:fill="D9D9D9"/>
        </w:rPr>
      </w:pPr>
    </w:p>
    <w:p w14:paraId="63FB21D3" w14:textId="77777777" w:rsidR="00A07FC8" w:rsidRPr="00A07FC8" w:rsidRDefault="00A07FC8" w:rsidP="00A07FC8">
      <w:pPr>
        <w:tabs>
          <w:tab w:val="left" w:pos="284"/>
        </w:tabs>
        <w:rPr>
          <w:rFonts w:ascii="Trebuchet MS" w:hAnsi="Trebuchet MS"/>
          <w:b/>
          <w:sz w:val="22"/>
          <w:szCs w:val="22"/>
          <w:shd w:val="clear" w:color="auto" w:fill="D9D9D9"/>
        </w:rPr>
      </w:pPr>
      <w:r w:rsidRPr="00A07FC8">
        <w:rPr>
          <w:rFonts w:ascii="Trebuchet MS" w:hAnsi="Trebuchet MS"/>
          <w:b/>
          <w:sz w:val="22"/>
          <w:szCs w:val="22"/>
          <w:u w:val="single"/>
          <w:shd w:val="clear" w:color="auto" w:fill="D9D9D9"/>
        </w:rPr>
        <w:t>Opomba</w:t>
      </w:r>
      <w:r w:rsidRPr="00A07FC8">
        <w:rPr>
          <w:rFonts w:ascii="Trebuchet MS" w:hAnsi="Trebuchet MS"/>
          <w:b/>
          <w:sz w:val="22"/>
          <w:szCs w:val="22"/>
          <w:shd w:val="clear" w:color="auto" w:fill="D9D9D9"/>
        </w:rPr>
        <w:t>: Menično izjavo je potrebno predložiti v 3 originalnih izvodih – skladno s točko 8.1. Razpisne dokumentacije!</w:t>
      </w:r>
    </w:p>
    <w:p w14:paraId="344D93EA" w14:textId="77777777" w:rsidR="00A07FC8" w:rsidRPr="00A07FC8" w:rsidRDefault="00A07FC8" w:rsidP="00A07FC8">
      <w:pPr>
        <w:tabs>
          <w:tab w:val="left" w:pos="284"/>
        </w:tabs>
        <w:rPr>
          <w:rFonts w:ascii="Trebuchet MS" w:hAnsi="Trebuchet MS"/>
          <w:b/>
          <w:sz w:val="22"/>
          <w:szCs w:val="22"/>
          <w:shd w:val="clear" w:color="auto" w:fill="D9D9D9"/>
        </w:rPr>
      </w:pPr>
    </w:p>
    <w:p w14:paraId="1F303FF1" w14:textId="77777777" w:rsidR="00A07FC8" w:rsidRPr="00A07FC8" w:rsidRDefault="00A07FC8" w:rsidP="00A07FC8">
      <w:pPr>
        <w:tabs>
          <w:tab w:val="left" w:pos="284"/>
        </w:tabs>
        <w:ind w:left="993" w:hanging="993"/>
        <w:rPr>
          <w:rFonts w:ascii="Trebuchet MS" w:hAnsi="Trebuchet MS"/>
          <w:b/>
          <w:sz w:val="22"/>
          <w:szCs w:val="22"/>
          <w:highlight w:val="lightGray"/>
        </w:rPr>
      </w:pPr>
      <w:r w:rsidRPr="00A07FC8">
        <w:rPr>
          <w:rFonts w:ascii="Trebuchet MS" w:hAnsi="Trebuchet MS"/>
          <w:b/>
          <w:sz w:val="22"/>
          <w:szCs w:val="22"/>
          <w:highlight w:val="lightGray"/>
          <w:u w:val="single"/>
          <w:shd w:val="clear" w:color="auto" w:fill="D9D9D9"/>
        </w:rPr>
        <w:t>Priloge</w:t>
      </w:r>
      <w:r w:rsidRPr="00A07FC8">
        <w:rPr>
          <w:rFonts w:ascii="Trebuchet MS" w:hAnsi="Trebuchet MS"/>
          <w:b/>
          <w:sz w:val="22"/>
          <w:szCs w:val="22"/>
          <w:highlight w:val="lightGray"/>
          <w:shd w:val="clear" w:color="auto" w:fill="D9D9D9"/>
        </w:rPr>
        <w:t xml:space="preserve">: - </w:t>
      </w:r>
      <w:r w:rsidRPr="00A07FC8">
        <w:rPr>
          <w:rFonts w:ascii="Trebuchet MS" w:hAnsi="Trebuchet MS"/>
          <w:b/>
          <w:sz w:val="22"/>
          <w:szCs w:val="22"/>
          <w:highlight w:val="lightGray"/>
        </w:rPr>
        <w:t>3 kom bianko podpisane menice (na katerih morajo biti navedeni le ime,  priimek in funkcija podpisnika menice ter njegov podpis in žig ponudnika);</w:t>
      </w:r>
    </w:p>
    <w:p w14:paraId="1911C26A" w14:textId="77777777" w:rsidR="00A07FC8" w:rsidRPr="00A07FC8" w:rsidRDefault="00A07FC8" w:rsidP="00A07FC8">
      <w:pPr>
        <w:tabs>
          <w:tab w:val="left" w:pos="284"/>
        </w:tabs>
        <w:ind w:left="238" w:hanging="238"/>
        <w:rPr>
          <w:rFonts w:ascii="Trebuchet MS" w:hAnsi="Trebuchet MS"/>
          <w:bCs/>
          <w:sz w:val="22"/>
          <w:szCs w:val="22"/>
          <w:highlight w:val="lightGray"/>
        </w:rPr>
      </w:pPr>
      <w:r w:rsidRPr="00A07FC8">
        <w:rPr>
          <w:rFonts w:ascii="Trebuchet MS" w:hAnsi="Trebuchet MS"/>
          <w:b/>
          <w:sz w:val="22"/>
          <w:szCs w:val="22"/>
          <w:shd w:val="clear" w:color="auto" w:fill="D9D9D9"/>
        </w:rPr>
        <w:tab/>
      </w:r>
      <w:r w:rsidRPr="00A07FC8">
        <w:rPr>
          <w:rFonts w:ascii="Trebuchet MS" w:hAnsi="Trebuchet MS"/>
          <w:b/>
          <w:sz w:val="22"/>
          <w:szCs w:val="22"/>
          <w:shd w:val="clear" w:color="auto" w:fill="D9D9D9"/>
        </w:rPr>
        <w:tab/>
      </w:r>
      <w:r w:rsidRPr="00A07FC8">
        <w:rPr>
          <w:rFonts w:ascii="Trebuchet MS" w:hAnsi="Trebuchet MS"/>
          <w:b/>
          <w:sz w:val="22"/>
          <w:szCs w:val="22"/>
          <w:shd w:val="clear" w:color="auto" w:fill="D9D9D9"/>
        </w:rPr>
        <w:tab/>
        <w:t xml:space="preserve"> </w:t>
      </w:r>
      <w:r w:rsidRPr="00A07FC8">
        <w:rPr>
          <w:rFonts w:ascii="Trebuchet MS" w:hAnsi="Trebuchet MS"/>
          <w:bCs/>
          <w:sz w:val="22"/>
          <w:szCs w:val="22"/>
          <w:shd w:val="clear" w:color="auto" w:fill="D9D9D9"/>
        </w:rPr>
        <w:t xml:space="preserve"> </w:t>
      </w:r>
      <w:r w:rsidRPr="00A07FC8">
        <w:rPr>
          <w:rFonts w:ascii="Trebuchet MS" w:hAnsi="Trebuchet MS"/>
          <w:b/>
          <w:sz w:val="22"/>
          <w:szCs w:val="22"/>
          <w:highlight w:val="lightGray"/>
          <w:shd w:val="clear" w:color="auto" w:fill="D9D9D9"/>
        </w:rPr>
        <w:t>-</w:t>
      </w:r>
      <w:r w:rsidRPr="00A07FC8">
        <w:rPr>
          <w:rFonts w:ascii="Trebuchet MS" w:hAnsi="Trebuchet MS"/>
          <w:b/>
          <w:sz w:val="22"/>
          <w:szCs w:val="22"/>
          <w:highlight w:val="lightGray"/>
        </w:rPr>
        <w:t xml:space="preserve"> kopije podpisnih kartonov bank</w:t>
      </w:r>
      <w:r w:rsidRPr="00A07FC8">
        <w:rPr>
          <w:rFonts w:ascii="Trebuchet MS" w:hAnsi="Trebuchet MS"/>
          <w:bCs/>
          <w:sz w:val="22"/>
          <w:szCs w:val="22"/>
          <w:highlight w:val="lightGray"/>
        </w:rPr>
        <w:t>.</w:t>
      </w:r>
    </w:p>
    <w:sectPr w:rsidR="00A07FC8" w:rsidRPr="00A07FC8">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DF1C0" w14:textId="77777777" w:rsidR="00A6693A" w:rsidRDefault="00A6693A" w:rsidP="00042225">
      <w:r>
        <w:separator/>
      </w:r>
    </w:p>
  </w:endnote>
  <w:endnote w:type="continuationSeparator" w:id="0">
    <w:p w14:paraId="3FF55384" w14:textId="77777777" w:rsidR="00A6693A" w:rsidRDefault="00A6693A" w:rsidP="00042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Courier New"/>
    <w:charset w:val="00"/>
    <w:family w:val="auto"/>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Frutiger">
    <w:altName w:val="Courier New"/>
    <w:panose1 w:val="00000000000000000000"/>
    <w:charset w:val="00"/>
    <w:family w:val="auto"/>
    <w:notTrueType/>
    <w:pitch w:val="variable"/>
    <w:sig w:usb0="00000003" w:usb1="00000000" w:usb2="00000000" w:usb3="00000000" w:csb0="00000001" w:csb1="00000000"/>
  </w:font>
  <w:font w:name="SL Dutch">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DINCE-Regular">
    <w:altName w:val="Times New Roman"/>
    <w:panose1 w:val="00000000000000000000"/>
    <w:charset w:val="EE"/>
    <w:family w:val="auto"/>
    <w:notTrueType/>
    <w:pitch w:val="variable"/>
    <w:sig w:usb0="00000005" w:usb1="00000000" w:usb2="00000000" w:usb3="00000000" w:csb0="00000002"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MS Mincho"/>
    <w:panose1 w:val="00000000000000000000"/>
    <w:charset w:val="80"/>
    <w:family w:val="auto"/>
    <w:notTrueType/>
    <w:pitch w:val="default"/>
    <w:sig w:usb0="00000000" w:usb1="08070000" w:usb2="00000010" w:usb3="00000000" w:csb0="0002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0C8C8" w14:textId="77777777" w:rsidR="007A0F37" w:rsidRDefault="007A0F3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A2C6C" w14:textId="74D2B068" w:rsidR="00042225" w:rsidRPr="00042225" w:rsidRDefault="004519CA" w:rsidP="00042225">
    <w:pPr>
      <w:pStyle w:val="Noga"/>
    </w:pPr>
    <w:r>
      <w:rPr>
        <w:noProof/>
      </w:rPr>
      <w:drawing>
        <wp:anchor distT="0" distB="0" distL="114300" distR="114300" simplePos="0" relativeHeight="251658240" behindDoc="1" locked="0" layoutInCell="1" allowOverlap="1" wp14:anchorId="12EAD773" wp14:editId="0190E3E2">
          <wp:simplePos x="0" y="0"/>
          <wp:positionH relativeFrom="column">
            <wp:posOffset>3367405</wp:posOffset>
          </wp:positionH>
          <wp:positionV relativeFrom="paragraph">
            <wp:posOffset>-137160</wp:posOffset>
          </wp:positionV>
          <wp:extent cx="942975" cy="469900"/>
          <wp:effectExtent l="0" t="0" r="9525" b="6350"/>
          <wp:wrapTight wrapText="bothSides">
            <wp:wrapPolygon edited="0">
              <wp:start x="0" y="0"/>
              <wp:lineTo x="0" y="19265"/>
              <wp:lineTo x="17455" y="21016"/>
              <wp:lineTo x="21382" y="21016"/>
              <wp:lineTo x="21382" y="14011"/>
              <wp:lineTo x="20073" y="0"/>
              <wp:lineTo x="0" y="0"/>
            </wp:wrapPolygon>
          </wp:wrapTight>
          <wp:docPr id="1906421965" name="Graf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421965" name="Grafika 190642196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42975" cy="4699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05FE3453" wp14:editId="6659DB37">
          <wp:simplePos x="0" y="0"/>
          <wp:positionH relativeFrom="page">
            <wp:posOffset>5345430</wp:posOffset>
          </wp:positionH>
          <wp:positionV relativeFrom="paragraph">
            <wp:posOffset>-160600</wp:posOffset>
          </wp:positionV>
          <wp:extent cx="2491368" cy="522605"/>
          <wp:effectExtent l="0" t="0" r="0" b="0"/>
          <wp:wrapTight wrapText="bothSides">
            <wp:wrapPolygon edited="0">
              <wp:start x="0" y="0"/>
              <wp:lineTo x="0" y="20471"/>
              <wp:lineTo x="6607" y="20471"/>
              <wp:lineTo x="12554" y="20471"/>
              <wp:lineTo x="17179" y="17322"/>
              <wp:lineTo x="17179" y="7874"/>
              <wp:lineTo x="12884" y="2362"/>
              <wp:lineTo x="6607" y="0"/>
              <wp:lineTo x="0" y="0"/>
            </wp:wrapPolygon>
          </wp:wrapTight>
          <wp:docPr id="1973516875" name="Graf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3516875" name="Grafika 1973516875"/>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2491368" cy="522605"/>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4CA28" w14:textId="77777777" w:rsidR="007A0F37" w:rsidRDefault="007A0F3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32AF9" w14:textId="77777777" w:rsidR="00A6693A" w:rsidRDefault="00A6693A" w:rsidP="00042225">
      <w:r>
        <w:separator/>
      </w:r>
    </w:p>
  </w:footnote>
  <w:footnote w:type="continuationSeparator" w:id="0">
    <w:p w14:paraId="0E5DCA60" w14:textId="77777777" w:rsidR="00A6693A" w:rsidRDefault="00A6693A" w:rsidP="00042225">
      <w:r>
        <w:continuationSeparator/>
      </w:r>
    </w:p>
  </w:footnote>
  <w:footnote w:id="1">
    <w:p w14:paraId="595C2962" w14:textId="77777777" w:rsidR="00A07FC8" w:rsidRPr="001F0E26" w:rsidRDefault="00A07FC8" w:rsidP="00A07FC8">
      <w:pPr>
        <w:pStyle w:val="Sprotnaopomba-besedilo"/>
        <w:jc w:val="both"/>
        <w:rPr>
          <w:rFonts w:ascii="Trebuchet MS" w:hAnsi="Trebuchet MS"/>
        </w:rPr>
      </w:pPr>
      <w:r w:rsidRPr="001F0E26">
        <w:rPr>
          <w:rStyle w:val="Sprotnaopomba-sklic"/>
          <w:rFonts w:ascii="Trebuchet MS" w:hAnsi="Trebuchet MS"/>
        </w:rPr>
        <w:footnoteRef/>
      </w:r>
      <w:r w:rsidRPr="001F0E26">
        <w:rPr>
          <w:rFonts w:ascii="Trebuchet MS" w:hAnsi="Trebuchet MS"/>
        </w:rPr>
        <w:t xml:space="preserve"> Ponudnik označi, ali je </w:t>
      </w:r>
      <w:proofErr w:type="spellStart"/>
      <w:r w:rsidRPr="001F0E26">
        <w:rPr>
          <w:rFonts w:ascii="Trebuchet MS" w:hAnsi="Trebuchet MS"/>
        </w:rPr>
        <w:t>mikro</w:t>
      </w:r>
      <w:proofErr w:type="spellEnd"/>
      <w:r w:rsidRPr="001F0E26">
        <w:rPr>
          <w:rFonts w:ascii="Trebuchet MS" w:hAnsi="Trebuchet MS"/>
        </w:rPr>
        <w:t xml:space="preserve">, malo ali srednje podjetje (MSP) skladno s Priporočilom Komisije 2003/361/ES z dne 6. 5. 2003 o opredelitvi </w:t>
      </w:r>
      <w:proofErr w:type="spellStart"/>
      <w:r w:rsidRPr="001F0E26">
        <w:rPr>
          <w:rFonts w:ascii="Trebuchet MS" w:hAnsi="Trebuchet MS"/>
        </w:rPr>
        <w:t>mikro</w:t>
      </w:r>
      <w:proofErr w:type="spellEnd"/>
      <w:r w:rsidRPr="001F0E26">
        <w:rPr>
          <w:rFonts w:ascii="Trebuchet MS" w:hAnsi="Trebuchet MS"/>
        </w:rPr>
        <w:t>, malih in sr</w:t>
      </w:r>
      <w:r>
        <w:rPr>
          <w:rFonts w:ascii="Trebuchet MS" w:hAnsi="Trebuchet MS"/>
        </w:rPr>
        <w:t>e</w:t>
      </w:r>
      <w:r w:rsidRPr="001F0E26">
        <w:rPr>
          <w:rFonts w:ascii="Trebuchet MS" w:hAnsi="Trebuchet MS"/>
        </w:rPr>
        <w:t xml:space="preserve">dnje velikih podjetij, ki kot </w:t>
      </w:r>
      <w:proofErr w:type="spellStart"/>
      <w:r w:rsidRPr="001F0E26">
        <w:rPr>
          <w:rFonts w:ascii="Trebuchet MS" w:hAnsi="Trebuchet MS"/>
        </w:rPr>
        <w:t>mikro</w:t>
      </w:r>
      <w:proofErr w:type="spellEnd"/>
      <w:r w:rsidRPr="001F0E26">
        <w:rPr>
          <w:rFonts w:ascii="Trebuchet MS" w:hAnsi="Trebuchet MS"/>
        </w:rPr>
        <w:t xml:space="preserve">, mala in srednje velika podjetja določajo tista podjetja, ki zaposlujejo manj kot 250 ljudi ter katerih letni promet ne presega 50 milijonov EUR ali katerih letna bilančna vsota ne presega 43 milijonov EUR. </w:t>
      </w:r>
    </w:p>
  </w:footnote>
  <w:footnote w:id="2">
    <w:p w14:paraId="3FAC7C61" w14:textId="4E48E06C" w:rsidR="00A07FC8" w:rsidRPr="00E166F1" w:rsidRDefault="00A07FC8" w:rsidP="00A07FC8">
      <w:pPr>
        <w:pStyle w:val="Sprotnaopomba-besedilo"/>
        <w:jc w:val="both"/>
        <w:rPr>
          <w:rFonts w:ascii="Trebuchet MS" w:hAnsi="Trebuchet MS"/>
        </w:rPr>
      </w:pPr>
      <w:r w:rsidRPr="00E166F1">
        <w:rPr>
          <w:rStyle w:val="Sprotnaopomba-sklic"/>
          <w:rFonts w:ascii="Trebuchet MS" w:hAnsi="Trebuchet MS"/>
        </w:rPr>
        <w:footnoteRef/>
      </w:r>
      <w:r w:rsidRPr="00E166F1">
        <w:rPr>
          <w:rFonts w:ascii="Trebuchet MS" w:hAnsi="Trebuchet MS"/>
        </w:rPr>
        <w:t xml:space="preserve"> </w:t>
      </w:r>
      <w:r w:rsidRPr="00F952C1">
        <w:rPr>
          <w:rFonts w:ascii="Trebuchet MS" w:hAnsi="Trebuchet MS"/>
          <w:b/>
          <w:bCs/>
          <w:u w:val="single"/>
        </w:rPr>
        <w:t>V ta obrazec</w:t>
      </w:r>
      <w:r>
        <w:rPr>
          <w:rFonts w:ascii="Trebuchet MS" w:hAnsi="Trebuchet MS"/>
          <w:b/>
          <w:bCs/>
          <w:u w:val="single"/>
        </w:rPr>
        <w:t xml:space="preserve"> – in sicer pod točko II. Uveljavljanje točk v okviru meril –</w:t>
      </w:r>
      <w:r w:rsidRPr="00F952C1">
        <w:rPr>
          <w:rFonts w:ascii="Trebuchet MS" w:hAnsi="Trebuchet MS"/>
          <w:b/>
          <w:bCs/>
          <w:u w:val="single"/>
        </w:rPr>
        <w:t xml:space="preserve"> ponudniki</w:t>
      </w:r>
      <w:r>
        <w:rPr>
          <w:rFonts w:ascii="Trebuchet MS" w:hAnsi="Trebuchet MS"/>
          <w:b/>
          <w:bCs/>
          <w:u w:val="single"/>
        </w:rPr>
        <w:t xml:space="preserve"> </w:t>
      </w:r>
      <w:r w:rsidRPr="00F952C1">
        <w:rPr>
          <w:rFonts w:ascii="Trebuchet MS" w:hAnsi="Trebuchet MS"/>
          <w:b/>
          <w:bCs/>
          <w:u w:val="single"/>
        </w:rPr>
        <w:t>vpisujejo tudi reference za potrebe dokazovanja izpolnjevanja MERILA »</w:t>
      </w:r>
      <w:r>
        <w:rPr>
          <w:rFonts w:ascii="Trebuchet MS" w:hAnsi="Trebuchet MS"/>
          <w:b/>
          <w:bCs/>
          <w:u w:val="single"/>
        </w:rPr>
        <w:t>usposobljenost strokovnega kadra</w:t>
      </w:r>
      <w:r w:rsidRPr="00F952C1">
        <w:rPr>
          <w:rFonts w:ascii="Trebuchet MS" w:hAnsi="Trebuchet MS"/>
          <w:b/>
          <w:bCs/>
          <w:u w:val="single"/>
        </w:rPr>
        <w:t>« skladno s točko 7.2. razpisne dokumentacije.</w:t>
      </w:r>
      <w:r w:rsidRPr="00E166F1">
        <w:rPr>
          <w:rFonts w:ascii="Trebuchet MS" w:hAnsi="Trebuchet MS"/>
        </w:rPr>
        <w:t xml:space="preserve"> </w:t>
      </w:r>
      <w:r>
        <w:rPr>
          <w:rFonts w:ascii="Trebuchet MS" w:hAnsi="Trebuchet MS"/>
        </w:rPr>
        <w:t xml:space="preserve">V kolikor ponudnik pod navedeno točko ne vpiše referenc, se šteje, da ne uveljavlja točk v okviru navedenega merila. </w:t>
      </w:r>
    </w:p>
  </w:footnote>
  <w:footnote w:id="3">
    <w:p w14:paraId="14583E71" w14:textId="125A40C9" w:rsidR="0080299F" w:rsidRPr="0080299F" w:rsidRDefault="0080299F" w:rsidP="0080299F">
      <w:pPr>
        <w:pStyle w:val="Default"/>
        <w:jc w:val="both"/>
        <w:rPr>
          <w:rFonts w:ascii="Trebuchet MS" w:hAnsi="Trebuchet MS"/>
          <w:sz w:val="20"/>
          <w:szCs w:val="20"/>
        </w:rPr>
      </w:pPr>
      <w:r w:rsidRPr="0080299F">
        <w:rPr>
          <w:rStyle w:val="Sprotnaopomba-sklic"/>
          <w:rFonts w:ascii="Trebuchet MS" w:hAnsi="Trebuchet MS"/>
          <w:sz w:val="20"/>
          <w:szCs w:val="20"/>
        </w:rPr>
        <w:footnoteRef/>
      </w:r>
      <w:r w:rsidRPr="0080299F">
        <w:rPr>
          <w:rFonts w:ascii="Trebuchet MS" w:hAnsi="Trebuchet MS"/>
          <w:sz w:val="20"/>
          <w:szCs w:val="20"/>
        </w:rPr>
        <w:t xml:space="preserve"> </w:t>
      </w:r>
      <w:r w:rsidRPr="0080299F">
        <w:rPr>
          <w:rFonts w:ascii="Trebuchet MS" w:hAnsi="Trebuchet MS"/>
          <w:sz w:val="20"/>
          <w:szCs w:val="20"/>
        </w:rPr>
        <w:t>U</w:t>
      </w:r>
      <w:r w:rsidRPr="0080299F">
        <w:rPr>
          <w:rFonts w:ascii="Trebuchet MS" w:hAnsi="Trebuchet MS"/>
          <w:color w:val="auto"/>
          <w:sz w:val="20"/>
          <w:szCs w:val="20"/>
        </w:rPr>
        <w:t>spešno izvedel storitve pomeni, da je</w:t>
      </w:r>
      <w:r w:rsidR="006E57C4">
        <w:rPr>
          <w:rFonts w:ascii="Trebuchet MS" w:hAnsi="Trebuchet MS"/>
          <w:color w:val="auto"/>
          <w:sz w:val="20"/>
          <w:szCs w:val="20"/>
        </w:rPr>
        <w:t xml:space="preserve"> gospodarski subjekt</w:t>
      </w:r>
      <w:r w:rsidRPr="0080299F">
        <w:rPr>
          <w:rFonts w:ascii="Trebuchet MS" w:hAnsi="Trebuchet MS"/>
          <w:color w:val="auto"/>
          <w:sz w:val="20"/>
          <w:szCs w:val="20"/>
        </w:rPr>
        <w:t xml:space="preserve"> storitve izvedel pravočasno, strokovno, kvalitetno ter v skladu z določili pogodbe. </w:t>
      </w:r>
    </w:p>
    <w:p w14:paraId="148437A7" w14:textId="1860369E" w:rsidR="0080299F" w:rsidRPr="0080299F" w:rsidRDefault="0080299F">
      <w:pPr>
        <w:pStyle w:val="Sprotnaopomba-besedilo"/>
        <w:rPr>
          <w:rFonts w:ascii="Trebuchet MS" w:hAnsi="Trebuchet MS"/>
        </w:rPr>
      </w:pPr>
    </w:p>
  </w:footnote>
  <w:footnote w:id="4">
    <w:p w14:paraId="6C066A95" w14:textId="77777777" w:rsidR="00A07FC8" w:rsidRDefault="00A07FC8" w:rsidP="00A07FC8">
      <w:pPr>
        <w:pStyle w:val="Sprotnaopomba-besedilo"/>
        <w:jc w:val="both"/>
        <w:rPr>
          <w:rFonts w:ascii="Trebuchet MS" w:hAnsi="Trebuchet MS"/>
        </w:rPr>
      </w:pPr>
      <w:r w:rsidRPr="00591B12">
        <w:rPr>
          <w:rStyle w:val="Sprotnaopomba-sklic"/>
          <w:rFonts w:ascii="Trebuchet MS" w:hAnsi="Trebuchet MS"/>
        </w:rPr>
        <w:footnoteRef/>
      </w:r>
      <w:r w:rsidRPr="00591B12">
        <w:rPr>
          <w:rFonts w:ascii="Trebuchet MS" w:hAnsi="Trebuchet MS"/>
        </w:rPr>
        <w:t xml:space="preserve"> Pod to točko ponudniki vpisujejo reference za potrebe dokazovanja MERIL oziroma za potrebe uveljavljanja točk v okviru meril.</w:t>
      </w:r>
      <w:r>
        <w:rPr>
          <w:rFonts w:ascii="Trebuchet MS" w:hAnsi="Trebuchet MS"/>
        </w:rPr>
        <w:t xml:space="preserve"> </w:t>
      </w:r>
    </w:p>
    <w:p w14:paraId="4D33CC37" w14:textId="72DFAA86" w:rsidR="00A07FC8" w:rsidRPr="00591B12" w:rsidRDefault="00A07FC8" w:rsidP="00A07FC8">
      <w:pPr>
        <w:pStyle w:val="Sprotnaopomba-besedilo"/>
        <w:jc w:val="both"/>
        <w:rPr>
          <w:rFonts w:ascii="Trebuchet MS" w:hAnsi="Trebuchet MS"/>
        </w:rPr>
      </w:pPr>
      <w:r>
        <w:rPr>
          <w:rFonts w:ascii="Trebuchet MS" w:hAnsi="Trebuchet MS"/>
        </w:rPr>
        <w:t>V kolikor ponudnik pod navedeno točko ne vpiše referenc</w:t>
      </w:r>
      <w:r w:rsidR="00BB37BC">
        <w:rPr>
          <w:rFonts w:ascii="Trebuchet MS" w:hAnsi="Trebuchet MS"/>
        </w:rPr>
        <w:t xml:space="preserve"> v ponudbi imenovanega</w:t>
      </w:r>
      <w:r w:rsidR="009F0728">
        <w:rPr>
          <w:rFonts w:ascii="Trebuchet MS" w:hAnsi="Trebuchet MS"/>
        </w:rPr>
        <w:t xml:space="preserve"> vodje nadzora</w:t>
      </w:r>
      <w:r>
        <w:rPr>
          <w:rFonts w:ascii="Trebuchet MS" w:hAnsi="Trebuchet MS"/>
        </w:rPr>
        <w:t xml:space="preserve">, se šteje, da ne uveljavlja točk v okviru merila </w:t>
      </w:r>
      <w:r w:rsidRPr="000E2494">
        <w:rPr>
          <w:rFonts w:ascii="Trebuchet MS" w:hAnsi="Trebuchet MS"/>
        </w:rPr>
        <w:t>»usposobljenost strokovnega kadra«</w:t>
      </w:r>
      <w:r>
        <w:rPr>
          <w:rFonts w:ascii="Trebuchet MS" w:hAnsi="Trebuchet MS"/>
        </w:rPr>
        <w:t xml:space="preserve">. </w:t>
      </w:r>
    </w:p>
  </w:footnote>
  <w:footnote w:id="5">
    <w:p w14:paraId="572E3E02" w14:textId="77777777" w:rsidR="00A07FC8" w:rsidRPr="00D662A0" w:rsidRDefault="00A07FC8" w:rsidP="00A07FC8">
      <w:pPr>
        <w:pStyle w:val="Sprotnaopomba-besedilo"/>
        <w:rPr>
          <w:rFonts w:ascii="Trebuchet MS" w:hAnsi="Trebuchet MS"/>
        </w:rPr>
      </w:pPr>
      <w:r w:rsidRPr="00D662A0">
        <w:rPr>
          <w:rStyle w:val="Sprotnaopomba-sklic"/>
          <w:rFonts w:ascii="Trebuchet MS" w:hAnsi="Trebuchet MS"/>
        </w:rPr>
        <w:footnoteRef/>
      </w:r>
      <w:r w:rsidRPr="00D662A0">
        <w:rPr>
          <w:rFonts w:ascii="Trebuchet MS" w:hAnsi="Trebuchet MS"/>
        </w:rPr>
        <w:t xml:space="preserve"> Referenčni naročnik je le investitor.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60234" w14:textId="77777777" w:rsidR="007A0F37" w:rsidRDefault="007A0F3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A400B" w14:textId="68068B69" w:rsidR="00042225" w:rsidRDefault="007A0F37">
    <w:pPr>
      <w:pStyle w:val="Glava"/>
    </w:pPr>
    <w:r w:rsidRPr="007A0F37">
      <w:rPr>
        <w:noProof/>
      </w:rPr>
      <w:drawing>
        <wp:anchor distT="0" distB="0" distL="114300" distR="114300" simplePos="0" relativeHeight="251660288" behindDoc="1" locked="0" layoutInCell="1" allowOverlap="1" wp14:anchorId="5E1F36DA" wp14:editId="4C228822">
          <wp:simplePos x="0" y="0"/>
          <wp:positionH relativeFrom="margin">
            <wp:align>left</wp:align>
          </wp:positionH>
          <wp:positionV relativeFrom="paragraph">
            <wp:posOffset>-226695</wp:posOffset>
          </wp:positionV>
          <wp:extent cx="514350" cy="596265"/>
          <wp:effectExtent l="0" t="0" r="0" b="0"/>
          <wp:wrapTight wrapText="bothSides">
            <wp:wrapPolygon edited="0">
              <wp:start x="0" y="0"/>
              <wp:lineTo x="0" y="20703"/>
              <wp:lineTo x="20800" y="20703"/>
              <wp:lineTo x="20800" y="0"/>
              <wp:lineTo x="0" y="0"/>
            </wp:wrapPolygon>
          </wp:wrapTight>
          <wp:docPr id="1206188683" name="Slika 1" descr="Slika, ki vsebuje besede simbol, zvezda, zastav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188683" name="Slika 1" descr="Slika, ki vsebuje besede simbol, zvezda, zastava&#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514350" cy="59626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E7DD8" w14:textId="77777777" w:rsidR="007A0F37" w:rsidRDefault="007A0F3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397"/>
        </w:tabs>
        <w:ind w:left="397" w:hanging="397"/>
      </w:pPr>
    </w:lvl>
  </w:abstractNum>
  <w:abstractNum w:abstractNumId="1" w15:restartNumberingAfterBreak="0">
    <w:nsid w:val="00000003"/>
    <w:multiLevelType w:val="multilevel"/>
    <w:tmpl w:val="FD0C4962"/>
    <w:name w:val="WW8Num3"/>
    <w:lvl w:ilvl="0">
      <w:start w:val="1"/>
      <w:numFmt w:val="decimal"/>
      <w:lvlText w:val="%1."/>
      <w:lvlJc w:val="left"/>
      <w:pPr>
        <w:tabs>
          <w:tab w:val="num" w:pos="851"/>
        </w:tabs>
        <w:ind w:left="851" w:hanging="491"/>
      </w:pPr>
      <w:rPr>
        <w:rFonts w:ascii="Arial" w:hAnsi="Arial" w:cs="Arial"/>
        <w:b w:val="0"/>
        <w:bCs w:val="0"/>
        <w:i w:val="0"/>
        <w:iCs w:val="0"/>
        <w:sz w:val="22"/>
        <w:szCs w:val="22"/>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0000004"/>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B"/>
    <w:multiLevelType w:val="multilevel"/>
    <w:tmpl w:val="0000000B"/>
    <w:name w:val="WW8Num11"/>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4" w15:restartNumberingAfterBreak="0">
    <w:nsid w:val="17392DF2"/>
    <w:multiLevelType w:val="hybridMultilevel"/>
    <w:tmpl w:val="97123602"/>
    <w:lvl w:ilvl="0" w:tplc="6A4A32BA">
      <w:start w:val="1"/>
      <w:numFmt w:val="lowerLetter"/>
      <w:lvlText w:val="%1)"/>
      <w:lvlJc w:val="left"/>
      <w:pPr>
        <w:ind w:left="435" w:hanging="360"/>
      </w:pPr>
      <w:rPr>
        <w:rFonts w:hint="default"/>
        <w:b/>
      </w:rPr>
    </w:lvl>
    <w:lvl w:ilvl="1" w:tplc="04240019" w:tentative="1">
      <w:start w:val="1"/>
      <w:numFmt w:val="lowerLetter"/>
      <w:lvlText w:val="%2."/>
      <w:lvlJc w:val="left"/>
      <w:pPr>
        <w:ind w:left="1155" w:hanging="360"/>
      </w:pPr>
    </w:lvl>
    <w:lvl w:ilvl="2" w:tplc="0424001B" w:tentative="1">
      <w:start w:val="1"/>
      <w:numFmt w:val="lowerRoman"/>
      <w:lvlText w:val="%3."/>
      <w:lvlJc w:val="right"/>
      <w:pPr>
        <w:ind w:left="1875" w:hanging="180"/>
      </w:pPr>
    </w:lvl>
    <w:lvl w:ilvl="3" w:tplc="0424000F" w:tentative="1">
      <w:start w:val="1"/>
      <w:numFmt w:val="decimal"/>
      <w:lvlText w:val="%4."/>
      <w:lvlJc w:val="left"/>
      <w:pPr>
        <w:ind w:left="2595" w:hanging="360"/>
      </w:pPr>
    </w:lvl>
    <w:lvl w:ilvl="4" w:tplc="04240019" w:tentative="1">
      <w:start w:val="1"/>
      <w:numFmt w:val="lowerLetter"/>
      <w:lvlText w:val="%5."/>
      <w:lvlJc w:val="left"/>
      <w:pPr>
        <w:ind w:left="3315" w:hanging="360"/>
      </w:pPr>
    </w:lvl>
    <w:lvl w:ilvl="5" w:tplc="0424001B" w:tentative="1">
      <w:start w:val="1"/>
      <w:numFmt w:val="lowerRoman"/>
      <w:lvlText w:val="%6."/>
      <w:lvlJc w:val="right"/>
      <w:pPr>
        <w:ind w:left="4035" w:hanging="180"/>
      </w:pPr>
    </w:lvl>
    <w:lvl w:ilvl="6" w:tplc="0424000F" w:tentative="1">
      <w:start w:val="1"/>
      <w:numFmt w:val="decimal"/>
      <w:lvlText w:val="%7."/>
      <w:lvlJc w:val="left"/>
      <w:pPr>
        <w:ind w:left="4755" w:hanging="360"/>
      </w:pPr>
    </w:lvl>
    <w:lvl w:ilvl="7" w:tplc="04240019" w:tentative="1">
      <w:start w:val="1"/>
      <w:numFmt w:val="lowerLetter"/>
      <w:lvlText w:val="%8."/>
      <w:lvlJc w:val="left"/>
      <w:pPr>
        <w:ind w:left="5475" w:hanging="360"/>
      </w:pPr>
    </w:lvl>
    <w:lvl w:ilvl="8" w:tplc="0424001B" w:tentative="1">
      <w:start w:val="1"/>
      <w:numFmt w:val="lowerRoman"/>
      <w:lvlText w:val="%9."/>
      <w:lvlJc w:val="right"/>
      <w:pPr>
        <w:ind w:left="6195" w:hanging="180"/>
      </w:pPr>
    </w:lvl>
  </w:abstractNum>
  <w:abstractNum w:abstractNumId="5" w15:restartNumberingAfterBreak="0">
    <w:nsid w:val="1BB63D23"/>
    <w:multiLevelType w:val="hybridMultilevel"/>
    <w:tmpl w:val="1C2C2D2C"/>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2CD35675"/>
    <w:multiLevelType w:val="hybridMultilevel"/>
    <w:tmpl w:val="5EBCB65E"/>
    <w:lvl w:ilvl="0" w:tplc="FFFFFFFF">
      <w:start w:val="5"/>
      <w:numFmt w:val="bullet"/>
      <w:lvlText w:val="-"/>
      <w:lvlJc w:val="left"/>
      <w:pPr>
        <w:ind w:left="720" w:hanging="360"/>
      </w:pPr>
      <w:rPr>
        <w:rFonts w:ascii="Trebuchet MS" w:eastAsia="Times New Roman" w:hAnsi="Trebuchet MS" w:cs="Aptos" w:hint="default"/>
      </w:rPr>
    </w:lvl>
    <w:lvl w:ilvl="1" w:tplc="FFFFFFFF">
      <w:start w:val="1"/>
      <w:numFmt w:val="bullet"/>
      <w:lvlText w:val="o"/>
      <w:lvlJc w:val="left"/>
      <w:pPr>
        <w:ind w:left="1440" w:hanging="360"/>
      </w:pPr>
      <w:rPr>
        <w:rFonts w:ascii="Courier New" w:hAnsi="Courier New" w:cs="Courier New" w:hint="default"/>
      </w:rPr>
    </w:lvl>
    <w:lvl w:ilvl="2" w:tplc="04240003">
      <w:start w:val="1"/>
      <w:numFmt w:val="bullet"/>
      <w:lvlText w:val="o"/>
      <w:lvlJc w:val="left"/>
      <w:pPr>
        <w:ind w:left="216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443B4CE4"/>
    <w:multiLevelType w:val="hybridMultilevel"/>
    <w:tmpl w:val="C1A8C59C"/>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673C2D45"/>
    <w:multiLevelType w:val="hybridMultilevel"/>
    <w:tmpl w:val="194E3E98"/>
    <w:lvl w:ilvl="0" w:tplc="D5B4F60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C9A30F7"/>
    <w:multiLevelType w:val="hybridMultilevel"/>
    <w:tmpl w:val="6C963DB4"/>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16cid:durableId="939070750">
    <w:abstractNumId w:val="5"/>
  </w:num>
  <w:num w:numId="2" w16cid:durableId="269512594">
    <w:abstractNumId w:val="7"/>
  </w:num>
  <w:num w:numId="3" w16cid:durableId="97067570">
    <w:abstractNumId w:val="2"/>
  </w:num>
  <w:num w:numId="4" w16cid:durableId="1179277089">
    <w:abstractNumId w:val="9"/>
  </w:num>
  <w:num w:numId="5" w16cid:durableId="335957379">
    <w:abstractNumId w:val="4"/>
  </w:num>
  <w:num w:numId="6" w16cid:durableId="304438193">
    <w:abstractNumId w:val="8"/>
  </w:num>
  <w:num w:numId="7" w16cid:durableId="55595164">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2225"/>
    <w:rsid w:val="00027C7B"/>
    <w:rsid w:val="00042225"/>
    <w:rsid w:val="00056329"/>
    <w:rsid w:val="00065E41"/>
    <w:rsid w:val="00084C14"/>
    <w:rsid w:val="000E08E7"/>
    <w:rsid w:val="000E13B8"/>
    <w:rsid w:val="000E4751"/>
    <w:rsid w:val="001305BC"/>
    <w:rsid w:val="00135D45"/>
    <w:rsid w:val="00136B61"/>
    <w:rsid w:val="001430DB"/>
    <w:rsid w:val="001502DA"/>
    <w:rsid w:val="0018342F"/>
    <w:rsid w:val="00196AE5"/>
    <w:rsid w:val="00197A13"/>
    <w:rsid w:val="001A7612"/>
    <w:rsid w:val="001B4D70"/>
    <w:rsid w:val="001D2E53"/>
    <w:rsid w:val="00210812"/>
    <w:rsid w:val="0021237E"/>
    <w:rsid w:val="0023067B"/>
    <w:rsid w:val="00233195"/>
    <w:rsid w:val="002A7C3F"/>
    <w:rsid w:val="002B62E0"/>
    <w:rsid w:val="002C1408"/>
    <w:rsid w:val="002D15CE"/>
    <w:rsid w:val="002E7684"/>
    <w:rsid w:val="003126E6"/>
    <w:rsid w:val="00320922"/>
    <w:rsid w:val="0033767B"/>
    <w:rsid w:val="003666C1"/>
    <w:rsid w:val="0037066A"/>
    <w:rsid w:val="00381C01"/>
    <w:rsid w:val="003D75FD"/>
    <w:rsid w:val="003E5922"/>
    <w:rsid w:val="003F20DD"/>
    <w:rsid w:val="00421AA6"/>
    <w:rsid w:val="004519CA"/>
    <w:rsid w:val="00452835"/>
    <w:rsid w:val="0046086E"/>
    <w:rsid w:val="00486200"/>
    <w:rsid w:val="00490B5F"/>
    <w:rsid w:val="004B3E9A"/>
    <w:rsid w:val="004F559F"/>
    <w:rsid w:val="00502069"/>
    <w:rsid w:val="00513B3F"/>
    <w:rsid w:val="005341FD"/>
    <w:rsid w:val="00556189"/>
    <w:rsid w:val="005633E9"/>
    <w:rsid w:val="00586198"/>
    <w:rsid w:val="005A4684"/>
    <w:rsid w:val="005B5DBB"/>
    <w:rsid w:val="005C3E6E"/>
    <w:rsid w:val="005C4051"/>
    <w:rsid w:val="005C7002"/>
    <w:rsid w:val="005D28C4"/>
    <w:rsid w:val="005E4256"/>
    <w:rsid w:val="0061428C"/>
    <w:rsid w:val="00655101"/>
    <w:rsid w:val="00657F35"/>
    <w:rsid w:val="006706BF"/>
    <w:rsid w:val="00683AA7"/>
    <w:rsid w:val="00684976"/>
    <w:rsid w:val="00696811"/>
    <w:rsid w:val="006E3F54"/>
    <w:rsid w:val="006E57C4"/>
    <w:rsid w:val="00723910"/>
    <w:rsid w:val="00767507"/>
    <w:rsid w:val="007A0F37"/>
    <w:rsid w:val="007B1295"/>
    <w:rsid w:val="007B3D8B"/>
    <w:rsid w:val="0080299F"/>
    <w:rsid w:val="0080376F"/>
    <w:rsid w:val="0083242D"/>
    <w:rsid w:val="008428BB"/>
    <w:rsid w:val="008444D0"/>
    <w:rsid w:val="008665BB"/>
    <w:rsid w:val="00886843"/>
    <w:rsid w:val="008B1572"/>
    <w:rsid w:val="008C55EC"/>
    <w:rsid w:val="008E2978"/>
    <w:rsid w:val="008F2220"/>
    <w:rsid w:val="00901A4F"/>
    <w:rsid w:val="0090306B"/>
    <w:rsid w:val="0091701C"/>
    <w:rsid w:val="00923FA4"/>
    <w:rsid w:val="00927DB3"/>
    <w:rsid w:val="00934737"/>
    <w:rsid w:val="009618F4"/>
    <w:rsid w:val="00992E8A"/>
    <w:rsid w:val="009B214C"/>
    <w:rsid w:val="009C1C8D"/>
    <w:rsid w:val="009C4542"/>
    <w:rsid w:val="009D3B6B"/>
    <w:rsid w:val="009F0728"/>
    <w:rsid w:val="00A07B42"/>
    <w:rsid w:val="00A07FC8"/>
    <w:rsid w:val="00A22FFB"/>
    <w:rsid w:val="00A45BF9"/>
    <w:rsid w:val="00A6693A"/>
    <w:rsid w:val="00A81847"/>
    <w:rsid w:val="00A821A1"/>
    <w:rsid w:val="00B1278A"/>
    <w:rsid w:val="00B35344"/>
    <w:rsid w:val="00B75C47"/>
    <w:rsid w:val="00B9624A"/>
    <w:rsid w:val="00BB37BC"/>
    <w:rsid w:val="00C568EE"/>
    <w:rsid w:val="00C57E54"/>
    <w:rsid w:val="00CB4865"/>
    <w:rsid w:val="00CC0157"/>
    <w:rsid w:val="00CD0030"/>
    <w:rsid w:val="00CF4C3D"/>
    <w:rsid w:val="00D0109C"/>
    <w:rsid w:val="00D05A25"/>
    <w:rsid w:val="00D31C08"/>
    <w:rsid w:val="00D4713C"/>
    <w:rsid w:val="00D50356"/>
    <w:rsid w:val="00D5794D"/>
    <w:rsid w:val="00D636D3"/>
    <w:rsid w:val="00D915E8"/>
    <w:rsid w:val="00DA13B9"/>
    <w:rsid w:val="00DA1899"/>
    <w:rsid w:val="00DA1E87"/>
    <w:rsid w:val="00DA4F87"/>
    <w:rsid w:val="00DA7F86"/>
    <w:rsid w:val="00DB5550"/>
    <w:rsid w:val="00DF0FE8"/>
    <w:rsid w:val="00E16D90"/>
    <w:rsid w:val="00E22303"/>
    <w:rsid w:val="00E32675"/>
    <w:rsid w:val="00E90E39"/>
    <w:rsid w:val="00EA0E28"/>
    <w:rsid w:val="00EB2480"/>
    <w:rsid w:val="00EC4D96"/>
    <w:rsid w:val="00ED4ABC"/>
    <w:rsid w:val="00F2133E"/>
    <w:rsid w:val="00F53FB7"/>
    <w:rsid w:val="00F83100"/>
    <w:rsid w:val="00F97F22"/>
    <w:rsid w:val="00FB4C7C"/>
    <w:rsid w:val="00FC59C3"/>
    <w:rsid w:val="00FF39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59DE8"/>
  <w15:chartTrackingRefBased/>
  <w15:docId w15:val="{A6BF92C6-5793-4A96-82A2-F5276629A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kern w:val="2"/>
        <w:sz w:val="22"/>
        <w:szCs w:val="22"/>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23910"/>
    <w:rPr>
      <w:rFonts w:ascii="Times New Roman" w:eastAsia="Calibri" w:hAnsi="Times New Roman" w:cs="Times New Roman"/>
      <w:kern w:val="0"/>
      <w:sz w:val="24"/>
      <w:szCs w:val="20"/>
      <w14:ligatures w14:val="none"/>
    </w:rPr>
  </w:style>
  <w:style w:type="paragraph" w:styleId="Naslov1">
    <w:name w:val="heading 1"/>
    <w:basedOn w:val="Navaden"/>
    <w:next w:val="Navaden"/>
    <w:link w:val="Naslov1Znak"/>
    <w:uiPriority w:val="99"/>
    <w:qFormat/>
    <w:rsid w:val="002D15CE"/>
    <w:pPr>
      <w:keepNext/>
      <w:spacing w:before="240" w:after="60"/>
      <w:outlineLvl w:val="0"/>
    </w:pPr>
    <w:rPr>
      <w:rFonts w:ascii="Arial" w:eastAsia="Times New Roman" w:hAnsi="Arial" w:cs="Arial"/>
      <w:b/>
      <w:bCs/>
      <w:kern w:val="32"/>
      <w:sz w:val="32"/>
      <w:szCs w:val="32"/>
      <w:lang w:val="en-US"/>
    </w:rPr>
  </w:style>
  <w:style w:type="paragraph" w:styleId="Naslov2">
    <w:name w:val="heading 2"/>
    <w:basedOn w:val="Navaden"/>
    <w:next w:val="Navaden"/>
    <w:link w:val="Naslov2Znak"/>
    <w:uiPriority w:val="99"/>
    <w:qFormat/>
    <w:rsid w:val="002D15CE"/>
    <w:pPr>
      <w:keepNext/>
      <w:spacing w:before="240" w:after="60"/>
      <w:outlineLvl w:val="1"/>
    </w:pPr>
    <w:rPr>
      <w:rFonts w:ascii="Arial" w:eastAsia="Times New Roman" w:hAnsi="Arial" w:cs="Arial"/>
      <w:b/>
      <w:bCs/>
      <w:i/>
      <w:iCs/>
      <w:sz w:val="28"/>
      <w:szCs w:val="28"/>
      <w:lang w:val="en-US"/>
    </w:rPr>
  </w:style>
  <w:style w:type="paragraph" w:styleId="Naslov3">
    <w:name w:val="heading 3"/>
    <w:basedOn w:val="Navaden"/>
    <w:next w:val="Navaden"/>
    <w:link w:val="Naslov3Znak"/>
    <w:autoRedefine/>
    <w:uiPriority w:val="99"/>
    <w:qFormat/>
    <w:rsid w:val="002D15CE"/>
    <w:pPr>
      <w:keepNext/>
      <w:ind w:left="284" w:hanging="284"/>
      <w:outlineLvl w:val="2"/>
    </w:pPr>
    <w:rPr>
      <w:rFonts w:ascii="Trebuchet MS" w:eastAsia="Times New Roman" w:hAnsi="Trebuchet MS"/>
      <w:b/>
      <w:bCs/>
      <w:sz w:val="22"/>
      <w:szCs w:val="22"/>
      <w:u w:val="single"/>
      <w:lang w:val="en-US"/>
    </w:rPr>
  </w:style>
  <w:style w:type="paragraph" w:styleId="Naslov4">
    <w:name w:val="heading 4"/>
    <w:basedOn w:val="Navaden"/>
    <w:next w:val="Navaden"/>
    <w:link w:val="Naslov4Znak"/>
    <w:uiPriority w:val="99"/>
    <w:qFormat/>
    <w:rsid w:val="002D15CE"/>
    <w:pPr>
      <w:keepNext/>
      <w:spacing w:before="240" w:after="60"/>
      <w:outlineLvl w:val="3"/>
    </w:pPr>
    <w:rPr>
      <w:rFonts w:eastAsia="Times New Roman"/>
      <w:b/>
      <w:bCs/>
      <w:sz w:val="28"/>
      <w:szCs w:val="28"/>
      <w:lang w:val="en-US"/>
    </w:rPr>
  </w:style>
  <w:style w:type="paragraph" w:styleId="Naslov5">
    <w:name w:val="heading 5"/>
    <w:basedOn w:val="Navaden"/>
    <w:next w:val="Navaden"/>
    <w:link w:val="Naslov5Znak"/>
    <w:uiPriority w:val="99"/>
    <w:qFormat/>
    <w:rsid w:val="002D15CE"/>
    <w:pPr>
      <w:keepNext/>
      <w:widowControl w:val="0"/>
      <w:jc w:val="center"/>
      <w:outlineLvl w:val="4"/>
    </w:pPr>
    <w:rPr>
      <w:rFonts w:ascii="Arial" w:eastAsia="Times New Roman" w:hAnsi="Arial" w:cs="Arial"/>
      <w:b/>
      <w:bCs/>
      <w:sz w:val="32"/>
      <w:szCs w:val="32"/>
      <w:lang w:val="en-US"/>
    </w:rPr>
  </w:style>
  <w:style w:type="paragraph" w:styleId="Naslov6">
    <w:name w:val="heading 6"/>
    <w:basedOn w:val="Navaden"/>
    <w:next w:val="Navaden"/>
    <w:link w:val="Naslov6Znak"/>
    <w:uiPriority w:val="99"/>
    <w:qFormat/>
    <w:rsid w:val="002D15CE"/>
    <w:pPr>
      <w:spacing w:before="240" w:after="60"/>
      <w:outlineLvl w:val="5"/>
    </w:pPr>
    <w:rPr>
      <w:rFonts w:eastAsia="Times New Roman"/>
      <w:b/>
      <w:bCs/>
      <w:sz w:val="22"/>
      <w:szCs w:val="22"/>
      <w:lang w:eastAsia="sl-SI"/>
    </w:rPr>
  </w:style>
  <w:style w:type="paragraph" w:styleId="Naslov7">
    <w:name w:val="heading 7"/>
    <w:basedOn w:val="Navaden"/>
    <w:next w:val="Navaden"/>
    <w:link w:val="Naslov7Znak"/>
    <w:uiPriority w:val="99"/>
    <w:qFormat/>
    <w:rsid w:val="002D15CE"/>
    <w:pPr>
      <w:keepNext/>
      <w:widowControl w:val="0"/>
      <w:jc w:val="both"/>
      <w:outlineLvl w:val="6"/>
    </w:pPr>
    <w:rPr>
      <w:rFonts w:ascii="Arial" w:eastAsia="Times New Roman" w:hAnsi="Arial" w:cs="Arial"/>
      <w:b/>
      <w:bCs/>
      <w:szCs w:val="24"/>
      <w:lang w:val="en-US"/>
    </w:rPr>
  </w:style>
  <w:style w:type="paragraph" w:styleId="Naslov8">
    <w:name w:val="heading 8"/>
    <w:basedOn w:val="Navaden"/>
    <w:next w:val="Navaden"/>
    <w:link w:val="Naslov8Znak"/>
    <w:uiPriority w:val="99"/>
    <w:qFormat/>
    <w:rsid w:val="002D15CE"/>
    <w:pPr>
      <w:keepNext/>
      <w:shd w:val="pct15" w:color="auto" w:fill="FFFFFF"/>
      <w:tabs>
        <w:tab w:val="left" w:pos="2410"/>
      </w:tabs>
      <w:outlineLvl w:val="7"/>
    </w:pPr>
    <w:rPr>
      <w:rFonts w:eastAsia="Times New Roman"/>
      <w:b/>
      <w:bCs/>
      <w:szCs w:val="24"/>
      <w:lang w:val="en-US"/>
    </w:rPr>
  </w:style>
  <w:style w:type="paragraph" w:styleId="Naslov9">
    <w:name w:val="heading 9"/>
    <w:basedOn w:val="Navaden"/>
    <w:next w:val="Navaden"/>
    <w:link w:val="Naslov9Znak"/>
    <w:uiPriority w:val="99"/>
    <w:qFormat/>
    <w:rsid w:val="002D15CE"/>
    <w:pPr>
      <w:spacing w:before="240" w:after="60"/>
      <w:outlineLvl w:val="8"/>
    </w:pPr>
    <w:rPr>
      <w:rFonts w:ascii="Arial" w:eastAsia="Times New Roman" w:hAnsi="Arial" w:cs="Arial"/>
      <w:sz w:val="22"/>
      <w:szCs w:val="22"/>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5 Znak,Header Char,Glava Znak Znak Znak Znak,Glava Znak Znak Znak Znak Znak,Glava Znak Znak Znak,Glava Znak Znak Znak Znak Znak Znak Znak Znak Znak Znak Znak Znak Znak Zn Znak,Glava Znak Znak Znak Znak Znak Znak Znak Znak Znak Znak Znak"/>
    <w:basedOn w:val="Navaden"/>
    <w:link w:val="GlavaZnak"/>
    <w:uiPriority w:val="99"/>
    <w:unhideWhenUsed/>
    <w:rsid w:val="00042225"/>
    <w:pPr>
      <w:tabs>
        <w:tab w:val="center" w:pos="4536"/>
        <w:tab w:val="right" w:pos="9072"/>
      </w:tabs>
    </w:pPr>
  </w:style>
  <w:style w:type="character" w:customStyle="1" w:styleId="GlavaZnak">
    <w:name w:val="Glava Znak"/>
    <w:aliases w:val="Znak5 Znak Znak,Header Char Znak,Glava Znak Znak Znak Znak Znak1,Glava Znak Znak Znak Znak Znak Znak,Glava Znak Znak Znak Znak1,Glava Znak Znak Znak Znak Znak Znak Znak Znak Znak Znak Znak Znak Znak Zn Znak Znak"/>
    <w:basedOn w:val="Privzetapisavaodstavka"/>
    <w:link w:val="Glava"/>
    <w:uiPriority w:val="99"/>
    <w:rsid w:val="00042225"/>
  </w:style>
  <w:style w:type="paragraph" w:styleId="Noga">
    <w:name w:val="footer"/>
    <w:basedOn w:val="Navaden"/>
    <w:link w:val="NogaZnak"/>
    <w:uiPriority w:val="99"/>
    <w:unhideWhenUsed/>
    <w:rsid w:val="00042225"/>
    <w:pPr>
      <w:tabs>
        <w:tab w:val="center" w:pos="4536"/>
        <w:tab w:val="right" w:pos="9072"/>
      </w:tabs>
    </w:pPr>
  </w:style>
  <w:style w:type="character" w:customStyle="1" w:styleId="NogaZnak">
    <w:name w:val="Noga Znak"/>
    <w:basedOn w:val="Privzetapisavaodstavka"/>
    <w:link w:val="Noga"/>
    <w:uiPriority w:val="99"/>
    <w:rsid w:val="00042225"/>
  </w:style>
  <w:style w:type="paragraph" w:styleId="Odstavekseznama">
    <w:name w:val="List Paragraph"/>
    <w:aliases w:val="za tekst"/>
    <w:basedOn w:val="Navaden"/>
    <w:link w:val="OdstavekseznamaZnak"/>
    <w:uiPriority w:val="34"/>
    <w:qFormat/>
    <w:rsid w:val="00CF4C3D"/>
    <w:pPr>
      <w:ind w:left="708"/>
    </w:pPr>
    <w:rPr>
      <w:rFonts w:eastAsia="Times New Roman"/>
      <w:szCs w:val="24"/>
      <w:lang w:eastAsia="sl-SI"/>
    </w:rPr>
  </w:style>
  <w:style w:type="character" w:customStyle="1" w:styleId="Naslov1Znak">
    <w:name w:val="Naslov 1 Znak"/>
    <w:basedOn w:val="Privzetapisavaodstavka"/>
    <w:link w:val="Naslov1"/>
    <w:uiPriority w:val="99"/>
    <w:rsid w:val="002D15CE"/>
    <w:rPr>
      <w:rFonts w:ascii="Arial" w:eastAsia="Times New Roman" w:hAnsi="Arial" w:cs="Arial"/>
      <w:b/>
      <w:bCs/>
      <w:kern w:val="32"/>
      <w:sz w:val="32"/>
      <w:szCs w:val="32"/>
      <w:lang w:val="en-US"/>
      <w14:ligatures w14:val="none"/>
    </w:rPr>
  </w:style>
  <w:style w:type="character" w:customStyle="1" w:styleId="Naslov2Znak">
    <w:name w:val="Naslov 2 Znak"/>
    <w:basedOn w:val="Privzetapisavaodstavka"/>
    <w:link w:val="Naslov2"/>
    <w:uiPriority w:val="99"/>
    <w:rsid w:val="002D15CE"/>
    <w:rPr>
      <w:rFonts w:ascii="Arial" w:eastAsia="Times New Roman" w:hAnsi="Arial" w:cs="Arial"/>
      <w:b/>
      <w:bCs/>
      <w:i/>
      <w:iCs/>
      <w:kern w:val="0"/>
      <w:sz w:val="28"/>
      <w:szCs w:val="28"/>
      <w:lang w:val="en-US"/>
      <w14:ligatures w14:val="none"/>
    </w:rPr>
  </w:style>
  <w:style w:type="character" w:customStyle="1" w:styleId="Naslov3Znak">
    <w:name w:val="Naslov 3 Znak"/>
    <w:basedOn w:val="Privzetapisavaodstavka"/>
    <w:link w:val="Naslov3"/>
    <w:uiPriority w:val="99"/>
    <w:rsid w:val="002D15CE"/>
    <w:rPr>
      <w:rFonts w:eastAsia="Times New Roman" w:cs="Times New Roman"/>
      <w:b/>
      <w:bCs/>
      <w:kern w:val="0"/>
      <w:u w:val="single"/>
      <w:lang w:val="en-US"/>
      <w14:ligatures w14:val="none"/>
    </w:rPr>
  </w:style>
  <w:style w:type="character" w:customStyle="1" w:styleId="Naslov4Znak">
    <w:name w:val="Naslov 4 Znak"/>
    <w:basedOn w:val="Privzetapisavaodstavka"/>
    <w:link w:val="Naslov4"/>
    <w:uiPriority w:val="99"/>
    <w:rsid w:val="002D15CE"/>
    <w:rPr>
      <w:rFonts w:ascii="Times New Roman" w:eastAsia="Times New Roman" w:hAnsi="Times New Roman" w:cs="Times New Roman"/>
      <w:b/>
      <w:bCs/>
      <w:kern w:val="0"/>
      <w:sz w:val="28"/>
      <w:szCs w:val="28"/>
      <w:lang w:val="en-US"/>
      <w14:ligatures w14:val="none"/>
    </w:rPr>
  </w:style>
  <w:style w:type="character" w:customStyle="1" w:styleId="Naslov5Znak">
    <w:name w:val="Naslov 5 Znak"/>
    <w:basedOn w:val="Privzetapisavaodstavka"/>
    <w:link w:val="Naslov5"/>
    <w:uiPriority w:val="99"/>
    <w:rsid w:val="002D15CE"/>
    <w:rPr>
      <w:rFonts w:ascii="Arial" w:eastAsia="Times New Roman" w:hAnsi="Arial" w:cs="Arial"/>
      <w:b/>
      <w:bCs/>
      <w:kern w:val="0"/>
      <w:sz w:val="32"/>
      <w:szCs w:val="32"/>
      <w:lang w:val="en-US"/>
      <w14:ligatures w14:val="none"/>
    </w:rPr>
  </w:style>
  <w:style w:type="character" w:customStyle="1" w:styleId="Naslov6Znak">
    <w:name w:val="Naslov 6 Znak"/>
    <w:basedOn w:val="Privzetapisavaodstavka"/>
    <w:link w:val="Naslov6"/>
    <w:uiPriority w:val="99"/>
    <w:rsid w:val="002D15CE"/>
    <w:rPr>
      <w:rFonts w:ascii="Times New Roman" w:eastAsia="Times New Roman" w:hAnsi="Times New Roman" w:cs="Times New Roman"/>
      <w:b/>
      <w:bCs/>
      <w:kern w:val="0"/>
      <w:lang w:eastAsia="sl-SI"/>
      <w14:ligatures w14:val="none"/>
    </w:rPr>
  </w:style>
  <w:style w:type="character" w:customStyle="1" w:styleId="Naslov7Znak">
    <w:name w:val="Naslov 7 Znak"/>
    <w:basedOn w:val="Privzetapisavaodstavka"/>
    <w:link w:val="Naslov7"/>
    <w:uiPriority w:val="99"/>
    <w:rsid w:val="002D15CE"/>
    <w:rPr>
      <w:rFonts w:ascii="Arial" w:eastAsia="Times New Roman" w:hAnsi="Arial" w:cs="Arial"/>
      <w:b/>
      <w:bCs/>
      <w:kern w:val="0"/>
      <w:sz w:val="24"/>
      <w:szCs w:val="24"/>
      <w:lang w:val="en-US"/>
      <w14:ligatures w14:val="none"/>
    </w:rPr>
  </w:style>
  <w:style w:type="character" w:customStyle="1" w:styleId="Naslov8Znak">
    <w:name w:val="Naslov 8 Znak"/>
    <w:basedOn w:val="Privzetapisavaodstavka"/>
    <w:link w:val="Naslov8"/>
    <w:uiPriority w:val="99"/>
    <w:rsid w:val="002D15CE"/>
    <w:rPr>
      <w:rFonts w:ascii="Times New Roman" w:eastAsia="Times New Roman" w:hAnsi="Times New Roman" w:cs="Times New Roman"/>
      <w:b/>
      <w:bCs/>
      <w:kern w:val="0"/>
      <w:sz w:val="24"/>
      <w:szCs w:val="24"/>
      <w:shd w:val="pct15" w:color="auto" w:fill="FFFFFF"/>
      <w:lang w:val="en-US"/>
      <w14:ligatures w14:val="none"/>
    </w:rPr>
  </w:style>
  <w:style w:type="character" w:customStyle="1" w:styleId="Naslov9Znak">
    <w:name w:val="Naslov 9 Znak"/>
    <w:basedOn w:val="Privzetapisavaodstavka"/>
    <w:link w:val="Naslov9"/>
    <w:uiPriority w:val="99"/>
    <w:rsid w:val="002D15CE"/>
    <w:rPr>
      <w:rFonts w:ascii="Arial" w:eastAsia="Times New Roman" w:hAnsi="Arial" w:cs="Arial"/>
      <w:kern w:val="0"/>
      <w:lang w:val="en-US"/>
      <w14:ligatures w14:val="none"/>
    </w:rPr>
  </w:style>
  <w:style w:type="paragraph" w:styleId="Telobesedila">
    <w:name w:val="Body Text"/>
    <w:basedOn w:val="Navaden"/>
    <w:link w:val="TelobesedilaZnak"/>
    <w:uiPriority w:val="99"/>
    <w:rsid w:val="002D15CE"/>
    <w:pPr>
      <w:jc w:val="both"/>
    </w:pPr>
    <w:rPr>
      <w:rFonts w:eastAsia="Times New Roman"/>
      <w:szCs w:val="24"/>
      <w:lang w:eastAsia="sl-SI"/>
    </w:rPr>
  </w:style>
  <w:style w:type="character" w:customStyle="1" w:styleId="TelobesedilaZnak">
    <w:name w:val="Telo besedila Znak"/>
    <w:basedOn w:val="Privzetapisavaodstavka"/>
    <w:link w:val="Telobesedila"/>
    <w:uiPriority w:val="99"/>
    <w:rsid w:val="002D15CE"/>
    <w:rPr>
      <w:rFonts w:ascii="Times New Roman" w:eastAsia="Times New Roman" w:hAnsi="Times New Roman" w:cs="Times New Roman"/>
      <w:kern w:val="0"/>
      <w:sz w:val="24"/>
      <w:szCs w:val="24"/>
      <w:lang w:eastAsia="sl-SI"/>
      <w14:ligatures w14:val="none"/>
    </w:rPr>
  </w:style>
  <w:style w:type="paragraph" w:customStyle="1" w:styleId="Default">
    <w:name w:val="Default"/>
    <w:link w:val="DefaultZnak"/>
    <w:rsid w:val="002D15CE"/>
    <w:pPr>
      <w:autoSpaceDE w:val="0"/>
      <w:autoSpaceDN w:val="0"/>
      <w:adjustRightInd w:val="0"/>
    </w:pPr>
    <w:rPr>
      <w:rFonts w:ascii="Times New Roman" w:eastAsia="Times New Roman" w:hAnsi="Times New Roman" w:cs="Times New Roman"/>
      <w:color w:val="000000"/>
      <w:kern w:val="0"/>
      <w:sz w:val="24"/>
      <w:szCs w:val="24"/>
      <w:lang w:eastAsia="sl-SI"/>
      <w14:ligatures w14:val="none"/>
    </w:rPr>
  </w:style>
  <w:style w:type="character" w:customStyle="1" w:styleId="DefaultZnak">
    <w:name w:val="Default Znak"/>
    <w:link w:val="Default"/>
    <w:rsid w:val="002D15CE"/>
    <w:rPr>
      <w:rFonts w:ascii="Times New Roman" w:eastAsia="Times New Roman" w:hAnsi="Times New Roman" w:cs="Times New Roman"/>
      <w:color w:val="000000"/>
      <w:kern w:val="0"/>
      <w:sz w:val="24"/>
      <w:szCs w:val="24"/>
      <w:lang w:eastAsia="sl-SI"/>
      <w14:ligatures w14:val="none"/>
    </w:rPr>
  </w:style>
  <w:style w:type="numbering" w:customStyle="1" w:styleId="Brezseznama1">
    <w:name w:val="Brez seznama1"/>
    <w:next w:val="Brezseznama"/>
    <w:uiPriority w:val="99"/>
    <w:semiHidden/>
    <w:unhideWhenUsed/>
    <w:rsid w:val="002D15CE"/>
  </w:style>
  <w:style w:type="numbering" w:customStyle="1" w:styleId="Brezseznama11">
    <w:name w:val="Brez seznama11"/>
    <w:next w:val="Brezseznama"/>
    <w:uiPriority w:val="99"/>
    <w:semiHidden/>
    <w:unhideWhenUsed/>
    <w:rsid w:val="002D15CE"/>
  </w:style>
  <w:style w:type="numbering" w:customStyle="1" w:styleId="Brezseznama111">
    <w:name w:val="Brez seznama111"/>
    <w:next w:val="Brezseznama"/>
    <w:uiPriority w:val="99"/>
    <w:semiHidden/>
    <w:unhideWhenUsed/>
    <w:rsid w:val="002D15CE"/>
  </w:style>
  <w:style w:type="numbering" w:customStyle="1" w:styleId="Brezseznama1111">
    <w:name w:val="Brez seznama1111"/>
    <w:next w:val="Brezseznama"/>
    <w:uiPriority w:val="99"/>
    <w:semiHidden/>
    <w:unhideWhenUsed/>
    <w:rsid w:val="002D15CE"/>
  </w:style>
  <w:style w:type="table" w:styleId="Tabelamrea">
    <w:name w:val="Table Grid"/>
    <w:basedOn w:val="Navadnatabela"/>
    <w:uiPriority w:val="99"/>
    <w:rsid w:val="002D15CE"/>
    <w:rPr>
      <w:rFonts w:ascii="Times New Roman" w:eastAsia="Calibri" w:hAnsi="Times New Roman" w:cs="Times New Roman"/>
      <w:kern w:val="0"/>
      <w:sz w:val="24"/>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unhideWhenUsed/>
    <w:rsid w:val="002D15CE"/>
    <w:rPr>
      <w:rFonts w:ascii="Tahoma" w:hAnsi="Tahoma" w:cs="Tahoma"/>
      <w:sz w:val="16"/>
      <w:szCs w:val="16"/>
    </w:rPr>
  </w:style>
  <w:style w:type="character" w:customStyle="1" w:styleId="BesedilooblakaZnak">
    <w:name w:val="Besedilo oblačka Znak"/>
    <w:basedOn w:val="Privzetapisavaodstavka"/>
    <w:link w:val="Besedilooblaka"/>
    <w:uiPriority w:val="99"/>
    <w:rsid w:val="002D15CE"/>
    <w:rPr>
      <w:rFonts w:ascii="Tahoma" w:eastAsia="Calibri" w:hAnsi="Tahoma" w:cs="Tahoma"/>
      <w:kern w:val="0"/>
      <w:sz w:val="16"/>
      <w:szCs w:val="16"/>
      <w14:ligatures w14:val="none"/>
    </w:rPr>
  </w:style>
  <w:style w:type="character" w:styleId="Hiperpovezava">
    <w:name w:val="Hyperlink"/>
    <w:basedOn w:val="Privzetapisavaodstavka"/>
    <w:uiPriority w:val="99"/>
    <w:unhideWhenUsed/>
    <w:rsid w:val="002D15CE"/>
    <w:rPr>
      <w:color w:val="0563C1" w:themeColor="hyperlink"/>
      <w:u w:val="single"/>
    </w:rPr>
  </w:style>
  <w:style w:type="character" w:styleId="Nerazreenaomemba">
    <w:name w:val="Unresolved Mention"/>
    <w:basedOn w:val="Privzetapisavaodstavka"/>
    <w:uiPriority w:val="99"/>
    <w:semiHidden/>
    <w:unhideWhenUsed/>
    <w:rsid w:val="002D15CE"/>
    <w:rPr>
      <w:color w:val="605E5C"/>
      <w:shd w:val="clear" w:color="auto" w:fill="E1DFDD"/>
    </w:rPr>
  </w:style>
  <w:style w:type="character" w:styleId="tevilkastrani">
    <w:name w:val="page number"/>
    <w:basedOn w:val="Privzetapisavaodstavka"/>
    <w:uiPriority w:val="99"/>
    <w:rsid w:val="002D15CE"/>
  </w:style>
  <w:style w:type="paragraph" w:styleId="Telobesedila-zamik">
    <w:name w:val="Body Text Indent"/>
    <w:basedOn w:val="Navaden"/>
    <w:link w:val="Telobesedila-zamikZnak"/>
    <w:uiPriority w:val="99"/>
    <w:rsid w:val="002D15CE"/>
    <w:pPr>
      <w:spacing w:after="120"/>
      <w:ind w:left="283"/>
    </w:pPr>
    <w:rPr>
      <w:rFonts w:eastAsia="Times New Roman"/>
      <w:szCs w:val="24"/>
    </w:rPr>
  </w:style>
  <w:style w:type="character" w:customStyle="1" w:styleId="Telobesedila-zamikZnak">
    <w:name w:val="Telo besedila - zamik Znak"/>
    <w:basedOn w:val="Privzetapisavaodstavka"/>
    <w:link w:val="Telobesedila-zamik"/>
    <w:uiPriority w:val="99"/>
    <w:rsid w:val="002D15CE"/>
    <w:rPr>
      <w:rFonts w:ascii="Times New Roman" w:eastAsia="Times New Roman" w:hAnsi="Times New Roman" w:cs="Times New Roman"/>
      <w:kern w:val="0"/>
      <w:sz w:val="24"/>
      <w:szCs w:val="24"/>
      <w14:ligatures w14:val="none"/>
    </w:rPr>
  </w:style>
  <w:style w:type="paragraph" w:styleId="Telobesedila-zamik2">
    <w:name w:val="Body Text Indent 2"/>
    <w:basedOn w:val="Navaden"/>
    <w:link w:val="Telobesedila-zamik2Znak"/>
    <w:uiPriority w:val="99"/>
    <w:rsid w:val="002D15CE"/>
    <w:pPr>
      <w:spacing w:after="120" w:line="480" w:lineRule="auto"/>
      <w:ind w:left="283"/>
    </w:pPr>
    <w:rPr>
      <w:rFonts w:eastAsia="Times New Roman"/>
      <w:szCs w:val="24"/>
    </w:rPr>
  </w:style>
  <w:style w:type="character" w:customStyle="1" w:styleId="Telobesedila-zamik2Znak">
    <w:name w:val="Telo besedila - zamik 2 Znak"/>
    <w:basedOn w:val="Privzetapisavaodstavka"/>
    <w:link w:val="Telobesedila-zamik2"/>
    <w:uiPriority w:val="99"/>
    <w:rsid w:val="002D15CE"/>
    <w:rPr>
      <w:rFonts w:ascii="Times New Roman" w:eastAsia="Times New Roman" w:hAnsi="Times New Roman" w:cs="Times New Roman"/>
      <w:kern w:val="0"/>
      <w:sz w:val="24"/>
      <w:szCs w:val="24"/>
      <w14:ligatures w14:val="none"/>
    </w:rPr>
  </w:style>
  <w:style w:type="paragraph" w:styleId="Telobesedila-zamik3">
    <w:name w:val="Body Text Indent 3"/>
    <w:basedOn w:val="Navaden"/>
    <w:link w:val="Telobesedila-zamik3Znak"/>
    <w:uiPriority w:val="99"/>
    <w:rsid w:val="002D15CE"/>
    <w:pPr>
      <w:spacing w:after="120"/>
      <w:ind w:left="283"/>
    </w:pPr>
    <w:rPr>
      <w:rFonts w:eastAsia="Times New Roman"/>
      <w:sz w:val="16"/>
      <w:szCs w:val="16"/>
      <w:lang w:eastAsia="sl-SI"/>
    </w:rPr>
  </w:style>
  <w:style w:type="character" w:customStyle="1" w:styleId="Telobesedila-zamik3Znak">
    <w:name w:val="Telo besedila - zamik 3 Znak"/>
    <w:basedOn w:val="Privzetapisavaodstavka"/>
    <w:link w:val="Telobesedila-zamik3"/>
    <w:uiPriority w:val="99"/>
    <w:rsid w:val="002D15CE"/>
    <w:rPr>
      <w:rFonts w:ascii="Times New Roman" w:eastAsia="Times New Roman" w:hAnsi="Times New Roman" w:cs="Times New Roman"/>
      <w:kern w:val="0"/>
      <w:sz w:val="16"/>
      <w:szCs w:val="16"/>
      <w:lang w:eastAsia="sl-SI"/>
      <w14:ligatures w14:val="none"/>
    </w:rPr>
  </w:style>
  <w:style w:type="paragraph" w:styleId="Golobesedilo">
    <w:name w:val="Plain Text"/>
    <w:basedOn w:val="Navaden"/>
    <w:link w:val="GolobesediloZnak"/>
    <w:uiPriority w:val="99"/>
    <w:rsid w:val="002D15CE"/>
    <w:rPr>
      <w:rFonts w:ascii="Consolas" w:eastAsia="Times New Roman" w:hAnsi="Consolas" w:cs="Consolas"/>
      <w:sz w:val="21"/>
      <w:szCs w:val="21"/>
    </w:rPr>
  </w:style>
  <w:style w:type="character" w:customStyle="1" w:styleId="GolobesediloZnak">
    <w:name w:val="Golo besedilo Znak"/>
    <w:basedOn w:val="Privzetapisavaodstavka"/>
    <w:link w:val="Golobesedilo"/>
    <w:uiPriority w:val="99"/>
    <w:rsid w:val="002D15CE"/>
    <w:rPr>
      <w:rFonts w:ascii="Consolas" w:eastAsia="Times New Roman" w:hAnsi="Consolas" w:cs="Consolas"/>
      <w:kern w:val="0"/>
      <w:sz w:val="21"/>
      <w:szCs w:val="21"/>
      <w14:ligatures w14:val="none"/>
    </w:rPr>
  </w:style>
  <w:style w:type="paragraph" w:styleId="Napis">
    <w:name w:val="caption"/>
    <w:basedOn w:val="Navaden"/>
    <w:next w:val="Navaden"/>
    <w:uiPriority w:val="99"/>
    <w:qFormat/>
    <w:rsid w:val="002D15CE"/>
    <w:pPr>
      <w:widowControl w:val="0"/>
    </w:pPr>
    <w:rPr>
      <w:rFonts w:eastAsia="Times New Roman"/>
      <w:b/>
      <w:bCs/>
      <w:sz w:val="20"/>
      <w:lang w:eastAsia="sl-SI"/>
    </w:rPr>
  </w:style>
  <w:style w:type="paragraph" w:styleId="HTML-oblikovano">
    <w:name w:val="HTML Preformatted"/>
    <w:basedOn w:val="Navaden"/>
    <w:link w:val="HTML-oblikovanoZnak"/>
    <w:uiPriority w:val="99"/>
    <w:rsid w:val="002D15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val="en-US"/>
    </w:rPr>
  </w:style>
  <w:style w:type="character" w:customStyle="1" w:styleId="HTML-oblikovanoZnak">
    <w:name w:val="HTML-oblikovano Znak"/>
    <w:basedOn w:val="Privzetapisavaodstavka"/>
    <w:link w:val="HTML-oblikovano"/>
    <w:uiPriority w:val="99"/>
    <w:rsid w:val="002D15CE"/>
    <w:rPr>
      <w:rFonts w:ascii="Courier New" w:eastAsia="Times New Roman" w:hAnsi="Courier New" w:cs="Courier New"/>
      <w:color w:val="000000"/>
      <w:kern w:val="0"/>
      <w:sz w:val="18"/>
      <w:szCs w:val="18"/>
      <w:lang w:val="en-US"/>
      <w14:ligatures w14:val="none"/>
    </w:rPr>
  </w:style>
  <w:style w:type="character" w:styleId="Pripombasklic">
    <w:name w:val="annotation reference"/>
    <w:basedOn w:val="Privzetapisavaodstavka"/>
    <w:uiPriority w:val="99"/>
    <w:rsid w:val="002D15CE"/>
    <w:rPr>
      <w:sz w:val="16"/>
      <w:szCs w:val="16"/>
    </w:rPr>
  </w:style>
  <w:style w:type="paragraph" w:styleId="Pripombabesedilo">
    <w:name w:val="annotation text"/>
    <w:basedOn w:val="Navaden"/>
    <w:link w:val="PripombabesediloZnak"/>
    <w:uiPriority w:val="99"/>
    <w:rsid w:val="002D15CE"/>
    <w:rPr>
      <w:rFonts w:eastAsia="Times New Roman"/>
      <w:sz w:val="20"/>
      <w:lang w:eastAsia="sl-SI"/>
    </w:rPr>
  </w:style>
  <w:style w:type="character" w:customStyle="1" w:styleId="PripombabesediloZnak">
    <w:name w:val="Pripomba – besedilo Znak"/>
    <w:basedOn w:val="Privzetapisavaodstavka"/>
    <w:link w:val="Pripombabesedilo"/>
    <w:uiPriority w:val="99"/>
    <w:rsid w:val="002D15CE"/>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rsid w:val="002D15CE"/>
    <w:rPr>
      <w:b/>
      <w:bCs/>
      <w:lang w:val="en-US" w:eastAsia="en-US"/>
    </w:rPr>
  </w:style>
  <w:style w:type="character" w:customStyle="1" w:styleId="ZadevapripombeZnak">
    <w:name w:val="Zadeva pripombe Znak"/>
    <w:basedOn w:val="PripombabesediloZnak"/>
    <w:link w:val="Zadevapripombe"/>
    <w:uiPriority w:val="99"/>
    <w:rsid w:val="002D15CE"/>
    <w:rPr>
      <w:rFonts w:ascii="Times New Roman" w:eastAsia="Times New Roman" w:hAnsi="Times New Roman" w:cs="Times New Roman"/>
      <w:b/>
      <w:bCs/>
      <w:kern w:val="0"/>
      <w:sz w:val="20"/>
      <w:szCs w:val="20"/>
      <w:lang w:val="en-US" w:eastAsia="sl-SI"/>
      <w14:ligatures w14:val="none"/>
    </w:rPr>
  </w:style>
  <w:style w:type="character" w:styleId="SledenaHiperpovezava">
    <w:name w:val="FollowedHyperlink"/>
    <w:basedOn w:val="Privzetapisavaodstavka"/>
    <w:uiPriority w:val="99"/>
    <w:rsid w:val="002D15CE"/>
    <w:rPr>
      <w:color w:val="800080"/>
      <w:u w:val="single"/>
    </w:rPr>
  </w:style>
  <w:style w:type="paragraph" w:styleId="Telobesedila2">
    <w:name w:val="Body Text 2"/>
    <w:basedOn w:val="Navaden"/>
    <w:link w:val="Telobesedila2Znak"/>
    <w:uiPriority w:val="99"/>
    <w:rsid w:val="002D15CE"/>
    <w:pPr>
      <w:widowControl w:val="0"/>
      <w:tabs>
        <w:tab w:val="left" w:pos="709"/>
      </w:tabs>
      <w:jc w:val="both"/>
    </w:pPr>
    <w:rPr>
      <w:rFonts w:ascii="Arial" w:eastAsia="Times New Roman" w:hAnsi="Arial" w:cs="Arial"/>
      <w:szCs w:val="24"/>
      <w:lang w:val="en-US"/>
    </w:rPr>
  </w:style>
  <w:style w:type="character" w:customStyle="1" w:styleId="Telobesedila2Znak">
    <w:name w:val="Telo besedila 2 Znak"/>
    <w:basedOn w:val="Privzetapisavaodstavka"/>
    <w:link w:val="Telobesedila2"/>
    <w:uiPriority w:val="99"/>
    <w:rsid w:val="002D15CE"/>
    <w:rPr>
      <w:rFonts w:ascii="Arial" w:eastAsia="Times New Roman" w:hAnsi="Arial" w:cs="Arial"/>
      <w:kern w:val="0"/>
      <w:sz w:val="24"/>
      <w:szCs w:val="24"/>
      <w:lang w:val="en-US"/>
      <w14:ligatures w14:val="none"/>
    </w:rPr>
  </w:style>
  <w:style w:type="paragraph" w:styleId="Telobesedila3">
    <w:name w:val="Body Text 3"/>
    <w:basedOn w:val="Navaden"/>
    <w:link w:val="Telobesedila3Znak"/>
    <w:uiPriority w:val="99"/>
    <w:rsid w:val="002D15CE"/>
    <w:pPr>
      <w:widowControl w:val="0"/>
      <w:jc w:val="both"/>
    </w:pPr>
    <w:rPr>
      <w:rFonts w:ascii="Arial" w:eastAsia="Times New Roman" w:hAnsi="Arial" w:cs="Arial"/>
      <w:b/>
      <w:bCs/>
      <w:szCs w:val="24"/>
      <w:lang w:val="en-US"/>
    </w:rPr>
  </w:style>
  <w:style w:type="character" w:customStyle="1" w:styleId="Telobesedila3Znak">
    <w:name w:val="Telo besedila 3 Znak"/>
    <w:basedOn w:val="Privzetapisavaodstavka"/>
    <w:link w:val="Telobesedila3"/>
    <w:uiPriority w:val="99"/>
    <w:rsid w:val="002D15CE"/>
    <w:rPr>
      <w:rFonts w:ascii="Arial" w:eastAsia="Times New Roman" w:hAnsi="Arial" w:cs="Arial"/>
      <w:b/>
      <w:bCs/>
      <w:kern w:val="0"/>
      <w:sz w:val="24"/>
      <w:szCs w:val="24"/>
      <w:lang w:val="en-US"/>
      <w14:ligatures w14:val="none"/>
    </w:rPr>
  </w:style>
  <w:style w:type="paragraph" w:customStyle="1" w:styleId="esegmentt">
    <w:name w:val="esegment_t"/>
    <w:basedOn w:val="Navaden"/>
    <w:uiPriority w:val="99"/>
    <w:rsid w:val="002D15CE"/>
    <w:pPr>
      <w:spacing w:after="140" w:line="360" w:lineRule="atLeast"/>
      <w:jc w:val="center"/>
    </w:pPr>
    <w:rPr>
      <w:rFonts w:eastAsia="Times New Roman"/>
      <w:b/>
      <w:bCs/>
      <w:color w:val="6B7E9D"/>
      <w:sz w:val="31"/>
      <w:szCs w:val="31"/>
      <w:lang w:eastAsia="sl-SI"/>
    </w:rPr>
  </w:style>
  <w:style w:type="paragraph" w:styleId="Brezrazmikov">
    <w:name w:val="No Spacing"/>
    <w:link w:val="BrezrazmikovZnak"/>
    <w:uiPriority w:val="99"/>
    <w:qFormat/>
    <w:rsid w:val="002D15CE"/>
    <w:rPr>
      <w:rFonts w:ascii="Times New Roman" w:eastAsia="Times New Roman" w:hAnsi="Times New Roman" w:cs="Times New Roman"/>
      <w:kern w:val="0"/>
      <w14:ligatures w14:val="none"/>
    </w:rPr>
  </w:style>
  <w:style w:type="paragraph" w:styleId="Naslov">
    <w:name w:val="Title"/>
    <w:basedOn w:val="Navaden"/>
    <w:link w:val="NaslovZnak"/>
    <w:uiPriority w:val="99"/>
    <w:qFormat/>
    <w:rsid w:val="002D15CE"/>
    <w:pPr>
      <w:jc w:val="center"/>
    </w:pPr>
    <w:rPr>
      <w:rFonts w:eastAsia="Times New Roman"/>
      <w:b/>
      <w:bCs/>
      <w:sz w:val="28"/>
      <w:szCs w:val="28"/>
      <w:lang w:val="en-US"/>
    </w:rPr>
  </w:style>
  <w:style w:type="character" w:customStyle="1" w:styleId="NaslovZnak">
    <w:name w:val="Naslov Znak"/>
    <w:basedOn w:val="Privzetapisavaodstavka"/>
    <w:link w:val="Naslov"/>
    <w:uiPriority w:val="99"/>
    <w:rsid w:val="002D15CE"/>
    <w:rPr>
      <w:rFonts w:ascii="Times New Roman" w:eastAsia="Times New Roman" w:hAnsi="Times New Roman" w:cs="Times New Roman"/>
      <w:b/>
      <w:bCs/>
      <w:kern w:val="0"/>
      <w:sz w:val="28"/>
      <w:szCs w:val="28"/>
      <w:lang w:val="en-US"/>
      <w14:ligatures w14:val="none"/>
    </w:rPr>
  </w:style>
  <w:style w:type="paragraph" w:styleId="Zgradbadokumenta">
    <w:name w:val="Document Map"/>
    <w:basedOn w:val="Navaden"/>
    <w:link w:val="ZgradbadokumentaZnak"/>
    <w:uiPriority w:val="99"/>
    <w:rsid w:val="002D15CE"/>
    <w:pPr>
      <w:shd w:val="clear" w:color="auto" w:fill="000080"/>
    </w:pPr>
    <w:rPr>
      <w:rFonts w:ascii="Tahoma" w:eastAsia="Times New Roman" w:hAnsi="Tahoma" w:cs="Tahoma"/>
      <w:szCs w:val="24"/>
      <w:lang w:val="en-US"/>
    </w:rPr>
  </w:style>
  <w:style w:type="character" w:customStyle="1" w:styleId="ZgradbadokumentaZnak">
    <w:name w:val="Zgradba dokumenta Znak"/>
    <w:basedOn w:val="Privzetapisavaodstavka"/>
    <w:link w:val="Zgradbadokumenta"/>
    <w:uiPriority w:val="99"/>
    <w:rsid w:val="002D15CE"/>
    <w:rPr>
      <w:rFonts w:ascii="Tahoma" w:eastAsia="Times New Roman" w:hAnsi="Tahoma" w:cs="Tahoma"/>
      <w:kern w:val="0"/>
      <w:sz w:val="24"/>
      <w:szCs w:val="24"/>
      <w:shd w:val="clear" w:color="auto" w:fill="000080"/>
      <w:lang w:val="en-US"/>
      <w14:ligatures w14:val="none"/>
    </w:rPr>
  </w:style>
  <w:style w:type="paragraph" w:customStyle="1" w:styleId="body">
    <w:name w:val="body"/>
    <w:basedOn w:val="Navaden"/>
    <w:uiPriority w:val="99"/>
    <w:rsid w:val="002D15CE"/>
    <w:pPr>
      <w:jc w:val="both"/>
    </w:pPr>
    <w:rPr>
      <w:rFonts w:ascii="Frutiger" w:eastAsia="Times New Roman" w:hAnsi="Frutiger" w:cs="Frutiger"/>
      <w:sz w:val="22"/>
      <w:szCs w:val="22"/>
    </w:rPr>
  </w:style>
  <w:style w:type="paragraph" w:styleId="Sprotnaopomba-besedilo">
    <w:name w:val="footnote text"/>
    <w:basedOn w:val="Navaden"/>
    <w:link w:val="Sprotnaopomba-besediloZnak"/>
    <w:uiPriority w:val="99"/>
    <w:rsid w:val="002D15CE"/>
    <w:rPr>
      <w:rFonts w:eastAsia="Times New Roman"/>
      <w:sz w:val="20"/>
      <w:lang w:eastAsia="sl-SI"/>
    </w:rPr>
  </w:style>
  <w:style w:type="character" w:customStyle="1" w:styleId="Sprotnaopomba-besediloZnak">
    <w:name w:val="Sprotna opomba - besedilo Znak"/>
    <w:basedOn w:val="Privzetapisavaodstavka"/>
    <w:link w:val="Sprotnaopomba-besedilo"/>
    <w:uiPriority w:val="99"/>
    <w:rsid w:val="002D15CE"/>
    <w:rPr>
      <w:rFonts w:ascii="Times New Roman" w:eastAsia="Times New Roman" w:hAnsi="Times New Roman" w:cs="Times New Roman"/>
      <w:kern w:val="0"/>
      <w:sz w:val="20"/>
      <w:szCs w:val="20"/>
      <w:lang w:eastAsia="sl-SI"/>
      <w14:ligatures w14:val="none"/>
    </w:rPr>
  </w:style>
  <w:style w:type="character" w:styleId="Sprotnaopomba-sklic">
    <w:name w:val="footnote reference"/>
    <w:basedOn w:val="Privzetapisavaodstavka"/>
    <w:uiPriority w:val="99"/>
    <w:rsid w:val="002D15CE"/>
    <w:rPr>
      <w:vertAlign w:val="superscript"/>
    </w:rPr>
  </w:style>
  <w:style w:type="paragraph" w:customStyle="1" w:styleId="Telobesedila21">
    <w:name w:val="Telo besedila 21"/>
    <w:basedOn w:val="Navaden"/>
    <w:uiPriority w:val="99"/>
    <w:rsid w:val="002D15CE"/>
    <w:pPr>
      <w:suppressAutoHyphens/>
      <w:spacing w:line="240" w:lineRule="exact"/>
      <w:jc w:val="both"/>
    </w:pPr>
    <w:rPr>
      <w:rFonts w:eastAsia="Times New Roman"/>
      <w:szCs w:val="24"/>
      <w:lang w:eastAsia="ar-SA"/>
    </w:rPr>
  </w:style>
  <w:style w:type="paragraph" w:customStyle="1" w:styleId="Telobesedila31">
    <w:name w:val="Telo besedila 31"/>
    <w:basedOn w:val="Navaden"/>
    <w:uiPriority w:val="99"/>
    <w:rsid w:val="002D15CE"/>
    <w:pPr>
      <w:suppressAutoHyphens/>
      <w:spacing w:after="120"/>
    </w:pPr>
    <w:rPr>
      <w:rFonts w:ascii="SL Dutch" w:eastAsia="Times New Roman" w:hAnsi="SL Dutch" w:cs="SL Dutch"/>
      <w:sz w:val="16"/>
      <w:szCs w:val="16"/>
      <w:lang w:eastAsia="ar-SA"/>
    </w:rPr>
  </w:style>
  <w:style w:type="character" w:customStyle="1" w:styleId="WW8Num3z0">
    <w:name w:val="WW8Num3z0"/>
    <w:uiPriority w:val="99"/>
    <w:rsid w:val="002D15CE"/>
    <w:rPr>
      <w:rFonts w:ascii="Arial" w:hAnsi="Arial" w:cs="Arial"/>
      <w:sz w:val="22"/>
      <w:szCs w:val="22"/>
    </w:rPr>
  </w:style>
  <w:style w:type="paragraph" w:customStyle="1" w:styleId="Telobesedila32">
    <w:name w:val="Telo besedila 32"/>
    <w:basedOn w:val="Navaden"/>
    <w:uiPriority w:val="99"/>
    <w:rsid w:val="002D15CE"/>
    <w:pPr>
      <w:jc w:val="both"/>
    </w:pPr>
    <w:rPr>
      <w:rFonts w:ascii="Arial" w:eastAsia="Times New Roman" w:hAnsi="Arial" w:cs="Arial"/>
      <w:sz w:val="22"/>
      <w:szCs w:val="22"/>
      <w:lang w:eastAsia="sl-SI"/>
    </w:rPr>
  </w:style>
  <w:style w:type="paragraph" w:customStyle="1" w:styleId="BESEDILO">
    <w:name w:val="BESEDILO"/>
    <w:uiPriority w:val="99"/>
    <w:rsid w:val="002D15CE"/>
    <w:pPr>
      <w:keepLines/>
      <w:widowControl w:val="0"/>
      <w:tabs>
        <w:tab w:val="left" w:pos="2155"/>
      </w:tabs>
      <w:suppressAutoHyphens/>
      <w:jc w:val="both"/>
    </w:pPr>
    <w:rPr>
      <w:rFonts w:ascii="Arial" w:eastAsia="Times New Roman" w:hAnsi="Arial" w:cs="Arial"/>
      <w:kern w:val="1"/>
      <w:sz w:val="20"/>
      <w:szCs w:val="20"/>
      <w:lang w:eastAsia="ar-SA"/>
      <w14:ligatures w14:val="none"/>
    </w:rPr>
  </w:style>
  <w:style w:type="paragraph" w:customStyle="1" w:styleId="Vsebinatabele">
    <w:name w:val="Vsebina tabele"/>
    <w:basedOn w:val="Navaden"/>
    <w:uiPriority w:val="99"/>
    <w:rsid w:val="002D15CE"/>
    <w:pPr>
      <w:widowControl w:val="0"/>
      <w:suppressLineNumbers/>
      <w:suppressAutoHyphens/>
    </w:pPr>
    <w:rPr>
      <w:rFonts w:eastAsia="Times New Roman"/>
      <w:kern w:val="1"/>
      <w:szCs w:val="24"/>
      <w:lang w:eastAsia="sl-SI"/>
    </w:rPr>
  </w:style>
  <w:style w:type="paragraph" w:customStyle="1" w:styleId="Preformatted">
    <w:name w:val="Preformatted"/>
    <w:basedOn w:val="Navaden"/>
    <w:uiPriority w:val="99"/>
    <w:rsid w:val="002D15CE"/>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eastAsia="Times New Roman" w:hAnsi="Courier New" w:cs="Courier New"/>
      <w:sz w:val="20"/>
      <w:lang w:eastAsia="sl-SI"/>
    </w:rPr>
  </w:style>
  <w:style w:type="paragraph" w:styleId="Podnaslov">
    <w:name w:val="Subtitle"/>
    <w:basedOn w:val="Navaden"/>
    <w:next w:val="Navaden"/>
    <w:link w:val="PodnaslovZnak"/>
    <w:uiPriority w:val="99"/>
    <w:qFormat/>
    <w:rsid w:val="002D15CE"/>
    <w:pPr>
      <w:spacing w:after="60"/>
      <w:jc w:val="center"/>
      <w:outlineLvl w:val="1"/>
    </w:pPr>
    <w:rPr>
      <w:rFonts w:ascii="Cambria" w:eastAsia="Times New Roman" w:hAnsi="Cambria" w:cs="Cambria"/>
      <w:szCs w:val="24"/>
      <w:lang w:eastAsia="sl-SI"/>
    </w:rPr>
  </w:style>
  <w:style w:type="character" w:customStyle="1" w:styleId="PodnaslovZnak">
    <w:name w:val="Podnaslov Znak"/>
    <w:basedOn w:val="Privzetapisavaodstavka"/>
    <w:link w:val="Podnaslov"/>
    <w:uiPriority w:val="99"/>
    <w:rsid w:val="002D15CE"/>
    <w:rPr>
      <w:rFonts w:ascii="Cambria" w:eastAsia="Times New Roman" w:hAnsi="Cambria" w:cs="Cambria"/>
      <w:kern w:val="0"/>
      <w:sz w:val="24"/>
      <w:szCs w:val="24"/>
      <w:lang w:eastAsia="sl-SI"/>
      <w14:ligatures w14:val="none"/>
    </w:rPr>
  </w:style>
  <w:style w:type="character" w:customStyle="1" w:styleId="BrezrazmikovZnak">
    <w:name w:val="Brez razmikov Znak"/>
    <w:basedOn w:val="Privzetapisavaodstavka"/>
    <w:link w:val="Brezrazmikov"/>
    <w:uiPriority w:val="99"/>
    <w:locked/>
    <w:rsid w:val="002D15CE"/>
    <w:rPr>
      <w:rFonts w:ascii="Times New Roman" w:eastAsia="Times New Roman" w:hAnsi="Times New Roman" w:cs="Times New Roman"/>
      <w:kern w:val="0"/>
      <w14:ligatures w14:val="none"/>
    </w:rPr>
  </w:style>
  <w:style w:type="paragraph" w:styleId="NaslovTOC">
    <w:name w:val="TOC Heading"/>
    <w:basedOn w:val="Naslov1"/>
    <w:next w:val="Navaden"/>
    <w:uiPriority w:val="39"/>
    <w:qFormat/>
    <w:rsid w:val="002D15CE"/>
    <w:pPr>
      <w:keepLines/>
      <w:spacing w:before="480" w:after="0" w:line="276" w:lineRule="auto"/>
      <w:outlineLvl w:val="9"/>
    </w:pPr>
    <w:rPr>
      <w:rFonts w:ascii="Cambria" w:hAnsi="Cambria" w:cs="Cambria"/>
      <w:color w:val="365F91"/>
      <w:kern w:val="0"/>
      <w:sz w:val="28"/>
      <w:szCs w:val="28"/>
      <w:lang w:val="sl-SI"/>
    </w:rPr>
  </w:style>
  <w:style w:type="paragraph" w:styleId="Kazalovsebine2">
    <w:name w:val="toc 2"/>
    <w:basedOn w:val="Navaden"/>
    <w:next w:val="Navaden"/>
    <w:autoRedefine/>
    <w:uiPriority w:val="39"/>
    <w:qFormat/>
    <w:rsid w:val="002D15CE"/>
    <w:pPr>
      <w:spacing w:after="100" w:line="276" w:lineRule="auto"/>
      <w:ind w:left="220"/>
    </w:pPr>
    <w:rPr>
      <w:rFonts w:ascii="Calibri" w:eastAsia="Times New Roman" w:hAnsi="Calibri" w:cs="Calibri"/>
      <w:sz w:val="22"/>
      <w:szCs w:val="22"/>
    </w:rPr>
  </w:style>
  <w:style w:type="paragraph" w:styleId="Kazalovsebine1">
    <w:name w:val="toc 1"/>
    <w:basedOn w:val="Navaden"/>
    <w:next w:val="Navaden"/>
    <w:autoRedefine/>
    <w:uiPriority w:val="39"/>
    <w:qFormat/>
    <w:rsid w:val="002D15CE"/>
    <w:pPr>
      <w:spacing w:after="100" w:line="276" w:lineRule="auto"/>
    </w:pPr>
    <w:rPr>
      <w:rFonts w:ascii="Calibri" w:eastAsia="Times New Roman" w:hAnsi="Calibri" w:cs="Calibri"/>
      <w:sz w:val="22"/>
      <w:szCs w:val="22"/>
    </w:rPr>
  </w:style>
  <w:style w:type="paragraph" w:styleId="Kazalovsebine3">
    <w:name w:val="toc 3"/>
    <w:basedOn w:val="Navaden"/>
    <w:next w:val="Navaden"/>
    <w:autoRedefine/>
    <w:uiPriority w:val="39"/>
    <w:qFormat/>
    <w:rsid w:val="002D15CE"/>
    <w:pPr>
      <w:spacing w:after="100" w:line="276" w:lineRule="auto"/>
      <w:ind w:left="440"/>
    </w:pPr>
    <w:rPr>
      <w:rFonts w:ascii="Calibri" w:eastAsia="Times New Roman" w:hAnsi="Calibri" w:cs="Calibri"/>
      <w:sz w:val="22"/>
      <w:szCs w:val="22"/>
    </w:rPr>
  </w:style>
  <w:style w:type="paragraph" w:customStyle="1" w:styleId="PGNavaden">
    <w:name w:val="PG Navaden"/>
    <w:basedOn w:val="Navaden"/>
    <w:uiPriority w:val="99"/>
    <w:rsid w:val="002D15CE"/>
    <w:pPr>
      <w:jc w:val="both"/>
    </w:pPr>
    <w:rPr>
      <w:rFonts w:ascii="DINCE-Regular" w:eastAsia="Times New Roman" w:hAnsi="DINCE-Regular" w:cs="DINCE-Regular"/>
      <w:sz w:val="22"/>
      <w:szCs w:val="22"/>
      <w:lang w:eastAsia="sl-SI"/>
    </w:rPr>
  </w:style>
  <w:style w:type="paragraph" w:styleId="Navadensplet">
    <w:name w:val="Normal (Web)"/>
    <w:basedOn w:val="Navaden"/>
    <w:uiPriority w:val="99"/>
    <w:rsid w:val="002D15CE"/>
    <w:pPr>
      <w:spacing w:before="100" w:beforeAutospacing="1" w:after="100" w:afterAutospacing="1"/>
    </w:pPr>
    <w:rPr>
      <w:rFonts w:eastAsia="Times New Roman"/>
      <w:szCs w:val="24"/>
      <w:lang w:eastAsia="sl-SI"/>
    </w:rPr>
  </w:style>
  <w:style w:type="character" w:customStyle="1" w:styleId="FontStyle50">
    <w:name w:val="Font Style50"/>
    <w:uiPriority w:val="99"/>
    <w:rsid w:val="002D15CE"/>
    <w:rPr>
      <w:rFonts w:ascii="Arial" w:hAnsi="Arial" w:cs="Arial"/>
      <w:b/>
      <w:bCs/>
      <w:sz w:val="26"/>
      <w:szCs w:val="26"/>
    </w:rPr>
  </w:style>
  <w:style w:type="character" w:customStyle="1" w:styleId="FontStyle42">
    <w:name w:val="Font Style42"/>
    <w:uiPriority w:val="99"/>
    <w:rsid w:val="002D15CE"/>
    <w:rPr>
      <w:rFonts w:ascii="Arial" w:hAnsi="Arial" w:cs="Arial"/>
      <w:b/>
      <w:bCs/>
      <w:sz w:val="30"/>
      <w:szCs w:val="30"/>
    </w:rPr>
  </w:style>
  <w:style w:type="paragraph" w:customStyle="1" w:styleId="CharChar">
    <w:name w:val="Char Char"/>
    <w:basedOn w:val="Navaden"/>
    <w:uiPriority w:val="99"/>
    <w:rsid w:val="002D15CE"/>
    <w:pPr>
      <w:spacing w:after="160" w:line="240" w:lineRule="exact"/>
    </w:pPr>
    <w:rPr>
      <w:rFonts w:ascii="Tahoma" w:eastAsia="Times New Roman" w:hAnsi="Tahoma" w:cs="Tahoma"/>
      <w:sz w:val="20"/>
      <w:lang w:val="en-US"/>
    </w:rPr>
  </w:style>
  <w:style w:type="character" w:customStyle="1" w:styleId="tekst11">
    <w:name w:val="tekst11"/>
    <w:basedOn w:val="Privzetapisavaodstavka"/>
    <w:rsid w:val="002D15CE"/>
    <w:rPr>
      <w:rFonts w:ascii="Helvetica" w:hAnsi="Helvetica" w:cs="Helvetica"/>
      <w:color w:val="333333"/>
      <w:sz w:val="20"/>
      <w:szCs w:val="20"/>
    </w:rPr>
  </w:style>
  <w:style w:type="paragraph" w:styleId="Revizija">
    <w:name w:val="Revision"/>
    <w:hidden/>
    <w:uiPriority w:val="99"/>
    <w:semiHidden/>
    <w:rsid w:val="002D15CE"/>
    <w:rPr>
      <w:rFonts w:eastAsia="Calibri" w:cs="Trebuchet MS"/>
      <w:kern w:val="0"/>
      <w14:ligatures w14:val="none"/>
    </w:rPr>
  </w:style>
  <w:style w:type="character" w:customStyle="1" w:styleId="st1">
    <w:name w:val="st1"/>
    <w:basedOn w:val="Privzetapisavaodstavka"/>
    <w:rsid w:val="002D15CE"/>
  </w:style>
  <w:style w:type="character" w:styleId="Besedilooznabemesta">
    <w:name w:val="Placeholder Text"/>
    <w:basedOn w:val="Privzetapisavaodstavka"/>
    <w:uiPriority w:val="99"/>
    <w:semiHidden/>
    <w:rsid w:val="002D15CE"/>
    <w:rPr>
      <w:color w:val="808080"/>
    </w:rPr>
  </w:style>
  <w:style w:type="character" w:customStyle="1" w:styleId="Nerazreenaomemba1">
    <w:name w:val="Nerazrešena omemba1"/>
    <w:basedOn w:val="Privzetapisavaodstavka"/>
    <w:uiPriority w:val="99"/>
    <w:semiHidden/>
    <w:unhideWhenUsed/>
    <w:rsid w:val="002D15CE"/>
    <w:rPr>
      <w:color w:val="808080"/>
      <w:shd w:val="clear" w:color="auto" w:fill="E6E6E6"/>
    </w:rPr>
  </w:style>
  <w:style w:type="table" w:customStyle="1" w:styleId="Tabelamrea1">
    <w:name w:val="Tabela – mreža1"/>
    <w:basedOn w:val="Navadnatabela"/>
    <w:next w:val="Tabelamrea"/>
    <w:uiPriority w:val="99"/>
    <w:rsid w:val="002D15CE"/>
    <w:rPr>
      <w:rFonts w:eastAsia="Calibri" w:cs="Trebuchet MS"/>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
    <w:basedOn w:val="Privzetapisavaodstavka"/>
    <w:link w:val="Odstavekseznama"/>
    <w:uiPriority w:val="34"/>
    <w:rsid w:val="002D15CE"/>
    <w:rPr>
      <w:rFonts w:ascii="Times New Roman" w:eastAsia="Times New Roman" w:hAnsi="Times New Roman" w:cs="Times New Roman"/>
      <w:kern w:val="0"/>
      <w:sz w:val="24"/>
      <w:szCs w:val="24"/>
      <w:lang w:eastAsia="sl-SI"/>
      <w14:ligatures w14:val="none"/>
    </w:rPr>
  </w:style>
  <w:style w:type="paragraph" w:customStyle="1" w:styleId="BodyText21">
    <w:name w:val="Body Text 21"/>
    <w:basedOn w:val="Navaden"/>
    <w:rsid w:val="002D15CE"/>
    <w:pPr>
      <w:jc w:val="both"/>
    </w:pPr>
    <w:rPr>
      <w:rFonts w:eastAsia="Times New Roman"/>
      <w:b/>
      <w:sz w:val="22"/>
      <w:lang w:eastAsia="sl-SI"/>
    </w:rPr>
  </w:style>
  <w:style w:type="paragraph" w:customStyle="1" w:styleId="NCBesedilo">
    <w:name w:val="NC Besedilo"/>
    <w:basedOn w:val="Navaden"/>
    <w:rsid w:val="002D15CE"/>
    <w:rPr>
      <w:rFonts w:ascii="Arial" w:eastAsiaTheme="minorHAnsi" w:hAnsi="Arial" w:cs="Arial"/>
      <w:color w:val="000000"/>
      <w:sz w:val="22"/>
      <w:szCs w:val="22"/>
    </w:rPr>
  </w:style>
  <w:style w:type="paragraph" w:customStyle="1" w:styleId="article-paragraph">
    <w:name w:val="article-paragraph"/>
    <w:basedOn w:val="Navaden"/>
    <w:rsid w:val="002D15CE"/>
    <w:pPr>
      <w:spacing w:before="100" w:beforeAutospacing="1" w:after="100" w:afterAutospacing="1"/>
    </w:pPr>
    <w:rPr>
      <w:rFonts w:eastAsia="Times New Roman"/>
      <w:szCs w:val="24"/>
      <w:lang w:eastAsia="sl-SI"/>
    </w:rPr>
  </w:style>
  <w:style w:type="paragraph" w:customStyle="1" w:styleId="default0">
    <w:name w:val="default0"/>
    <w:basedOn w:val="Navaden"/>
    <w:rsid w:val="002D15CE"/>
    <w:pPr>
      <w:autoSpaceDE w:val="0"/>
      <w:autoSpaceDN w:val="0"/>
    </w:pPr>
    <w:rPr>
      <w:rFonts w:eastAsiaTheme="minorHAnsi"/>
      <w:color w:val="000000"/>
      <w:szCs w:val="24"/>
      <w:lang w:eastAsia="sl-SI"/>
    </w:rPr>
  </w:style>
  <w:style w:type="table" w:customStyle="1" w:styleId="TableNormal1">
    <w:name w:val="Table Normal1"/>
    <w:uiPriority w:val="2"/>
    <w:semiHidden/>
    <w:unhideWhenUsed/>
    <w:qFormat/>
    <w:rsid w:val="002D15CE"/>
    <w:pPr>
      <w:widowControl w:val="0"/>
      <w:autoSpaceDE w:val="0"/>
      <w:autoSpaceDN w:val="0"/>
    </w:pPr>
    <w:rPr>
      <w:rFonts w:asciiTheme="minorHAnsi" w:hAnsiTheme="minorHAnsi"/>
      <w:kern w:val="0"/>
      <w:lang w:val="en-US"/>
      <w14:ligatures w14:val="none"/>
    </w:rPr>
    <w:tblPr>
      <w:tblInd w:w="0" w:type="dxa"/>
      <w:tblCellMar>
        <w:top w:w="0" w:type="dxa"/>
        <w:left w:w="0" w:type="dxa"/>
        <w:bottom w:w="0" w:type="dxa"/>
        <w:right w:w="0" w:type="dxa"/>
      </w:tblCellMar>
    </w:tblPr>
  </w:style>
  <w:style w:type="paragraph" w:customStyle="1" w:styleId="pf0">
    <w:name w:val="pf0"/>
    <w:basedOn w:val="Navaden"/>
    <w:rsid w:val="002D15CE"/>
    <w:pPr>
      <w:spacing w:before="100" w:beforeAutospacing="1" w:after="100" w:afterAutospacing="1"/>
    </w:pPr>
    <w:rPr>
      <w:rFonts w:eastAsia="Times New Roman"/>
      <w:szCs w:val="24"/>
      <w:lang w:eastAsia="sl-SI"/>
    </w:rPr>
  </w:style>
  <w:style w:type="character" w:customStyle="1" w:styleId="cf01">
    <w:name w:val="cf01"/>
    <w:basedOn w:val="Privzetapisavaodstavka"/>
    <w:rsid w:val="002D15C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svg"/><Relationship Id="rId1" Type="http://schemas.openxmlformats.org/officeDocument/2006/relationships/image" Target="media/image2.png"/><Relationship Id="rId4" Type="http://schemas.openxmlformats.org/officeDocument/2006/relationships/image" Target="media/image5.sv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2A5E8C0-826B-4777-A3CF-43563CDD2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17</Pages>
  <Words>3992</Words>
  <Characters>22760</Characters>
  <Application>Microsoft Office Word</Application>
  <DocSecurity>0</DocSecurity>
  <Lines>189</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Sandi Marzidosek</dc:creator>
  <cp:keywords/>
  <dc:description/>
  <cp:lastModifiedBy>Mirjana Belej Štucin</cp:lastModifiedBy>
  <cp:revision>8</cp:revision>
  <cp:lastPrinted>2023-09-29T13:30:00Z</cp:lastPrinted>
  <dcterms:created xsi:type="dcterms:W3CDTF">2026-08-10T13:37:00Z</dcterms:created>
  <dcterms:modified xsi:type="dcterms:W3CDTF">2026-08-13T06:38:00Z</dcterms:modified>
</cp:coreProperties>
</file>